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70D6B" w:rsidRDefault="004439D1" w:rsidP="00870D6B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52475" cy="752475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75" cy="75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D6B" w:rsidRPr="00DC4E2F" w:rsidRDefault="00870D6B" w:rsidP="00870D6B">
      <w:pPr>
        <w:jc w:val="center"/>
        <w:rPr>
          <w:b/>
        </w:rPr>
      </w:pPr>
    </w:p>
    <w:p w:rsidR="00870D6B" w:rsidRPr="00F14D59" w:rsidRDefault="00870D6B" w:rsidP="00870D6B">
      <w:pPr>
        <w:jc w:val="center"/>
        <w:rPr>
          <w:b/>
          <w:sz w:val="26"/>
          <w:szCs w:val="26"/>
        </w:rPr>
      </w:pPr>
      <w:r w:rsidRPr="00F14D59">
        <w:rPr>
          <w:b/>
          <w:sz w:val="26"/>
          <w:szCs w:val="26"/>
        </w:rPr>
        <w:t>РЕШЕНИЕ</w:t>
      </w:r>
    </w:p>
    <w:p w:rsidR="00870D6B" w:rsidRPr="00F14D59" w:rsidRDefault="00870D6B" w:rsidP="00870D6B">
      <w:pPr>
        <w:jc w:val="center"/>
        <w:rPr>
          <w:b/>
          <w:sz w:val="26"/>
          <w:szCs w:val="26"/>
        </w:rPr>
      </w:pPr>
      <w:r w:rsidRPr="00F14D59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70D6B" w:rsidRPr="00F14D59" w:rsidRDefault="00870D6B" w:rsidP="00870D6B">
      <w:pPr>
        <w:jc w:val="center"/>
        <w:rPr>
          <w:b/>
          <w:sz w:val="26"/>
          <w:szCs w:val="26"/>
          <w:u w:val="single"/>
        </w:rPr>
      </w:pPr>
      <w:r w:rsidRPr="00F14D59">
        <w:rPr>
          <w:b/>
          <w:sz w:val="26"/>
          <w:szCs w:val="26"/>
        </w:rPr>
        <w:t xml:space="preserve"> «</w:t>
      </w:r>
      <w:r w:rsidR="00AB6318" w:rsidRPr="00F14D59">
        <w:rPr>
          <w:b/>
          <w:sz w:val="26"/>
          <w:szCs w:val="26"/>
        </w:rPr>
        <w:t xml:space="preserve">Муниципальный округ </w:t>
      </w:r>
      <w:r w:rsidRPr="00F14D59">
        <w:rPr>
          <w:b/>
          <w:sz w:val="26"/>
          <w:szCs w:val="26"/>
        </w:rPr>
        <w:t>Красногорский район</w:t>
      </w:r>
      <w:r w:rsidR="00F14D59">
        <w:rPr>
          <w:b/>
          <w:sz w:val="26"/>
          <w:szCs w:val="26"/>
        </w:rPr>
        <w:t xml:space="preserve"> </w:t>
      </w:r>
      <w:r w:rsidR="00AB6318" w:rsidRPr="00F14D59">
        <w:rPr>
          <w:b/>
          <w:sz w:val="26"/>
          <w:szCs w:val="26"/>
        </w:rPr>
        <w:t>Удмуртской Республики</w:t>
      </w:r>
      <w:r w:rsidRPr="00F14D59">
        <w:rPr>
          <w:b/>
          <w:sz w:val="26"/>
          <w:szCs w:val="26"/>
        </w:rPr>
        <w:t>»</w:t>
      </w:r>
    </w:p>
    <w:p w:rsidR="00A10BF1" w:rsidRPr="00AD3B6A" w:rsidRDefault="00A10BF1">
      <w:pPr>
        <w:jc w:val="center"/>
        <w:rPr>
          <w:b/>
          <w:sz w:val="28"/>
          <w:szCs w:val="28"/>
          <w:u w:val="single"/>
        </w:rPr>
      </w:pPr>
    </w:p>
    <w:p w:rsidR="00776B50" w:rsidRPr="00AD3B6A" w:rsidRDefault="00A10BF1">
      <w:pPr>
        <w:jc w:val="center"/>
        <w:rPr>
          <w:b/>
        </w:rPr>
      </w:pPr>
      <w:r w:rsidRPr="00AD3B6A">
        <w:rPr>
          <w:b/>
        </w:rPr>
        <w:t xml:space="preserve">О внесении изменений в решение Совета депутатов </w:t>
      </w:r>
      <w:r w:rsidR="009342F2" w:rsidRPr="00AD3B6A">
        <w:rPr>
          <w:b/>
        </w:rPr>
        <w:t>муниципального образования «</w:t>
      </w:r>
      <w:r w:rsidR="00776B50" w:rsidRPr="00AD3B6A">
        <w:rPr>
          <w:b/>
        </w:rPr>
        <w:t xml:space="preserve">Муниципальный округ </w:t>
      </w:r>
      <w:r w:rsidR="009342F2" w:rsidRPr="00AD3B6A">
        <w:rPr>
          <w:b/>
        </w:rPr>
        <w:t>Красногорский район</w:t>
      </w:r>
      <w:r w:rsidR="00776B50" w:rsidRPr="00AD3B6A">
        <w:rPr>
          <w:b/>
        </w:rPr>
        <w:t xml:space="preserve"> Удмуртской Республики</w:t>
      </w:r>
      <w:r w:rsidR="009342F2" w:rsidRPr="00AD3B6A">
        <w:rPr>
          <w:b/>
        </w:rPr>
        <w:t>»</w:t>
      </w:r>
    </w:p>
    <w:p w:rsidR="00776B50" w:rsidRPr="00AD3B6A" w:rsidRDefault="00A10BF1">
      <w:pPr>
        <w:jc w:val="center"/>
        <w:rPr>
          <w:b/>
        </w:rPr>
      </w:pPr>
      <w:r w:rsidRPr="00AD3B6A">
        <w:rPr>
          <w:b/>
        </w:rPr>
        <w:t xml:space="preserve">от </w:t>
      </w:r>
      <w:r w:rsidR="0045708A" w:rsidRPr="00AD3B6A">
        <w:rPr>
          <w:b/>
        </w:rPr>
        <w:t>2</w:t>
      </w:r>
      <w:r w:rsidR="009F1C5F">
        <w:rPr>
          <w:b/>
        </w:rPr>
        <w:t>1</w:t>
      </w:r>
      <w:r w:rsidRPr="00AD3B6A">
        <w:rPr>
          <w:b/>
        </w:rPr>
        <w:t>.12.20</w:t>
      </w:r>
      <w:r w:rsidR="00776B50" w:rsidRPr="00AD3B6A">
        <w:rPr>
          <w:b/>
        </w:rPr>
        <w:t>2</w:t>
      </w:r>
      <w:r w:rsidR="009F1C5F">
        <w:rPr>
          <w:b/>
        </w:rPr>
        <w:t>3</w:t>
      </w:r>
      <w:r w:rsidR="00022B0B" w:rsidRPr="00AD3B6A">
        <w:rPr>
          <w:b/>
        </w:rPr>
        <w:t>г</w:t>
      </w:r>
      <w:r w:rsidR="00776B50" w:rsidRPr="00AD3B6A">
        <w:rPr>
          <w:b/>
        </w:rPr>
        <w:t>ода</w:t>
      </w:r>
      <w:r w:rsidR="00022B0B" w:rsidRPr="00AD3B6A">
        <w:rPr>
          <w:b/>
        </w:rPr>
        <w:t xml:space="preserve"> № </w:t>
      </w:r>
      <w:r w:rsidR="009F1C5F">
        <w:rPr>
          <w:b/>
        </w:rPr>
        <w:t>255</w:t>
      </w:r>
      <w:r w:rsidRPr="00AD3B6A">
        <w:rPr>
          <w:b/>
        </w:rPr>
        <w:t xml:space="preserve"> «О бюджете муниципального образования </w:t>
      </w:r>
    </w:p>
    <w:p w:rsidR="00776B50" w:rsidRPr="00AD3B6A" w:rsidRDefault="00A10BF1">
      <w:pPr>
        <w:jc w:val="center"/>
        <w:rPr>
          <w:b/>
        </w:rPr>
      </w:pPr>
      <w:r w:rsidRPr="00AD3B6A">
        <w:rPr>
          <w:b/>
        </w:rPr>
        <w:t>«</w:t>
      </w:r>
      <w:r w:rsidR="00776B50" w:rsidRPr="00AD3B6A">
        <w:rPr>
          <w:b/>
        </w:rPr>
        <w:t xml:space="preserve">Муниципальный округ </w:t>
      </w:r>
      <w:r w:rsidRPr="00AD3B6A">
        <w:rPr>
          <w:b/>
        </w:rPr>
        <w:t>Красногорскийрайон</w:t>
      </w:r>
      <w:r w:rsidR="00776B50" w:rsidRPr="00AD3B6A">
        <w:rPr>
          <w:b/>
        </w:rPr>
        <w:t xml:space="preserve"> Удмуртской Республики</w:t>
      </w:r>
      <w:r w:rsidRPr="00AD3B6A">
        <w:rPr>
          <w:b/>
        </w:rPr>
        <w:t>»</w:t>
      </w:r>
    </w:p>
    <w:p w:rsidR="005113CB" w:rsidRPr="00AD3B6A" w:rsidRDefault="00A10BF1">
      <w:pPr>
        <w:jc w:val="center"/>
        <w:rPr>
          <w:b/>
        </w:rPr>
      </w:pPr>
      <w:r w:rsidRPr="00AD3B6A">
        <w:rPr>
          <w:b/>
        </w:rPr>
        <w:t xml:space="preserve"> на 20</w:t>
      </w:r>
      <w:r w:rsidR="00D60EE2" w:rsidRPr="00AD3B6A">
        <w:rPr>
          <w:b/>
        </w:rPr>
        <w:t>2</w:t>
      </w:r>
      <w:r w:rsidR="009F1C5F">
        <w:rPr>
          <w:b/>
        </w:rPr>
        <w:t>4</w:t>
      </w:r>
      <w:r w:rsidRPr="00AD3B6A">
        <w:rPr>
          <w:b/>
        </w:rPr>
        <w:t xml:space="preserve"> год</w:t>
      </w:r>
      <w:r w:rsidR="004D6913" w:rsidRPr="00AD3B6A">
        <w:rPr>
          <w:b/>
        </w:rPr>
        <w:t xml:space="preserve"> и </w:t>
      </w:r>
      <w:r w:rsidR="0045708A" w:rsidRPr="00AD3B6A">
        <w:rPr>
          <w:b/>
        </w:rPr>
        <w:t xml:space="preserve">на </w:t>
      </w:r>
      <w:r w:rsidR="004D6913" w:rsidRPr="00AD3B6A">
        <w:rPr>
          <w:b/>
        </w:rPr>
        <w:t>плановый период 20</w:t>
      </w:r>
      <w:r w:rsidR="002F624B" w:rsidRPr="00AD3B6A">
        <w:rPr>
          <w:b/>
        </w:rPr>
        <w:t>2</w:t>
      </w:r>
      <w:r w:rsidR="009F1C5F">
        <w:rPr>
          <w:b/>
        </w:rPr>
        <w:t>5</w:t>
      </w:r>
      <w:r w:rsidR="004D6913" w:rsidRPr="00AD3B6A">
        <w:rPr>
          <w:b/>
        </w:rPr>
        <w:t xml:space="preserve"> и 20</w:t>
      </w:r>
      <w:r w:rsidR="00887E3B" w:rsidRPr="00AD3B6A">
        <w:rPr>
          <w:b/>
        </w:rPr>
        <w:t>2</w:t>
      </w:r>
      <w:r w:rsidR="009F1C5F">
        <w:rPr>
          <w:b/>
        </w:rPr>
        <w:t>6</w:t>
      </w:r>
      <w:r w:rsidR="004D6913" w:rsidRPr="00AD3B6A">
        <w:rPr>
          <w:b/>
        </w:rPr>
        <w:t xml:space="preserve"> годов</w:t>
      </w:r>
      <w:r w:rsidRPr="00AD3B6A">
        <w:rPr>
          <w:b/>
        </w:rPr>
        <w:t>»</w:t>
      </w:r>
    </w:p>
    <w:p w:rsidR="00776B50" w:rsidRPr="00AD3B6A" w:rsidRDefault="00776B50">
      <w:pPr>
        <w:jc w:val="center"/>
        <w:rPr>
          <w:b/>
          <w:sz w:val="28"/>
          <w:szCs w:val="28"/>
        </w:rPr>
      </w:pPr>
    </w:p>
    <w:p w:rsidR="00022B0B" w:rsidRPr="006C79D0" w:rsidRDefault="00A10BF1">
      <w:r w:rsidRPr="006C79D0">
        <w:t>Принято Советом депутатов</w:t>
      </w:r>
    </w:p>
    <w:p w:rsidR="00C60BEE" w:rsidRPr="006C79D0" w:rsidRDefault="00022B0B">
      <w:r w:rsidRPr="006C79D0">
        <w:t>муниципального образования</w:t>
      </w:r>
    </w:p>
    <w:p w:rsidR="00F14D59" w:rsidRDefault="002F624B">
      <w:r w:rsidRPr="006C79D0">
        <w:t>«</w:t>
      </w:r>
      <w:r w:rsidR="00AB6318" w:rsidRPr="006C79D0">
        <w:t xml:space="preserve">Муниципальный округ </w:t>
      </w:r>
      <w:r w:rsidR="00022B0B" w:rsidRPr="006C79D0">
        <w:t>Красногорский</w:t>
      </w:r>
      <w:r w:rsidR="00F14D59">
        <w:t xml:space="preserve"> </w:t>
      </w:r>
      <w:r w:rsidR="00022B0B" w:rsidRPr="006C79D0">
        <w:t>район</w:t>
      </w:r>
    </w:p>
    <w:p w:rsidR="00B55263" w:rsidRPr="006C79D0" w:rsidRDefault="00AB6318">
      <w:pPr>
        <w:rPr>
          <w:b/>
        </w:rPr>
      </w:pPr>
      <w:r w:rsidRPr="006C79D0">
        <w:t>Удмуртской Республики</w:t>
      </w:r>
      <w:r w:rsidR="00022B0B" w:rsidRPr="006C79D0">
        <w:t>»</w:t>
      </w:r>
      <w:r w:rsidR="00F14D59">
        <w:t xml:space="preserve">                                                                              12 марта</w:t>
      </w:r>
      <w:r w:rsidR="002B657E" w:rsidRPr="006C79D0">
        <w:t xml:space="preserve"> 202</w:t>
      </w:r>
      <w:r w:rsidR="009F1C5F">
        <w:t>4</w:t>
      </w:r>
      <w:r w:rsidR="002B657E" w:rsidRPr="006C79D0">
        <w:t xml:space="preserve"> года</w:t>
      </w:r>
    </w:p>
    <w:p w:rsidR="00A10BF1" w:rsidRPr="006C79D0" w:rsidRDefault="00A10BF1">
      <w:r w:rsidRPr="006C79D0">
        <w:tab/>
      </w:r>
      <w:r w:rsidRPr="006C79D0">
        <w:tab/>
      </w:r>
      <w:r w:rsidRPr="006C79D0">
        <w:tab/>
      </w:r>
    </w:p>
    <w:p w:rsidR="00F14D59" w:rsidRDefault="00A12164" w:rsidP="00AC09D5">
      <w:pPr>
        <w:ind w:firstLine="709"/>
        <w:jc w:val="both"/>
      </w:pPr>
      <w:r w:rsidRPr="006C79D0">
        <w:t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</w:t>
      </w:r>
      <w:r w:rsidR="00AC09D5" w:rsidRPr="006C79D0">
        <w:t>Муниципальный округ Красногор</w:t>
      </w:r>
      <w:r w:rsidRPr="006C79D0">
        <w:t>ский район</w:t>
      </w:r>
      <w:r w:rsidR="00AC09D5" w:rsidRPr="006C79D0">
        <w:t xml:space="preserve"> Удмуртской Республики</w:t>
      </w:r>
      <w:r w:rsidRPr="006C79D0">
        <w:t>» от 2</w:t>
      </w:r>
      <w:r w:rsidR="00AC09D5" w:rsidRPr="006C79D0">
        <w:t>5</w:t>
      </w:r>
      <w:r w:rsidRPr="006C79D0">
        <w:t>.1</w:t>
      </w:r>
      <w:r w:rsidR="00AC09D5" w:rsidRPr="006C79D0">
        <w:t>1</w:t>
      </w:r>
      <w:r w:rsidRPr="006C79D0">
        <w:t>.20</w:t>
      </w:r>
      <w:r w:rsidR="00AC09D5" w:rsidRPr="006C79D0">
        <w:t>21 г.</w:t>
      </w:r>
      <w:r w:rsidRPr="006C79D0">
        <w:t xml:space="preserve"> № </w:t>
      </w:r>
      <w:r w:rsidR="00AC09D5" w:rsidRPr="006C79D0">
        <w:t>62</w:t>
      </w:r>
      <w:r w:rsidRPr="006C79D0">
        <w:t xml:space="preserve">, </w:t>
      </w:r>
    </w:p>
    <w:p w:rsidR="00F14D59" w:rsidRDefault="00F14D59" w:rsidP="00AC09D5">
      <w:pPr>
        <w:ind w:firstLine="709"/>
        <w:jc w:val="both"/>
      </w:pPr>
    </w:p>
    <w:p w:rsidR="00A12164" w:rsidRPr="006C79D0" w:rsidRDefault="00A12164" w:rsidP="00F14D59">
      <w:pPr>
        <w:ind w:firstLine="709"/>
        <w:jc w:val="center"/>
      </w:pPr>
      <w:r w:rsidRPr="006C79D0">
        <w:t>Совет депутатов муниципального образования «</w:t>
      </w:r>
      <w:r w:rsidR="00AC09D5" w:rsidRPr="006C79D0">
        <w:t>Муниципальный округ Красногор</w:t>
      </w:r>
      <w:r w:rsidRPr="006C79D0">
        <w:t>ский район</w:t>
      </w:r>
      <w:r w:rsidR="00AC09D5" w:rsidRPr="006C79D0">
        <w:t xml:space="preserve"> Удмуртской Республики</w:t>
      </w:r>
      <w:r w:rsidRPr="006C79D0">
        <w:t>» РЕ</w:t>
      </w:r>
      <w:r w:rsidR="00F14D59">
        <w:t>ШАЕТ</w:t>
      </w:r>
      <w:r w:rsidRPr="006C79D0">
        <w:t>:</w:t>
      </w:r>
    </w:p>
    <w:p w:rsidR="00A12164" w:rsidRPr="006C79D0" w:rsidRDefault="00A12164" w:rsidP="00AC09D5">
      <w:pPr>
        <w:ind w:firstLine="709"/>
        <w:jc w:val="both"/>
        <w:rPr>
          <w:b/>
        </w:rPr>
      </w:pPr>
    </w:p>
    <w:p w:rsidR="00EA447C" w:rsidRPr="006C79D0" w:rsidRDefault="00A7225D" w:rsidP="00F14D59">
      <w:pPr>
        <w:tabs>
          <w:tab w:val="left" w:pos="720"/>
        </w:tabs>
        <w:spacing w:line="100" w:lineRule="atLeast"/>
        <w:ind w:firstLine="284"/>
        <w:jc w:val="both"/>
      </w:pPr>
      <w:r w:rsidRPr="006C79D0">
        <w:t>1.</w:t>
      </w:r>
      <w:r w:rsidR="00EA447C" w:rsidRPr="006C79D0">
        <w:tab/>
      </w:r>
      <w:r w:rsidR="00A10BF1" w:rsidRPr="006C79D0">
        <w:t xml:space="preserve"> Внести </w:t>
      </w:r>
      <w:r w:rsidR="00DB264B" w:rsidRPr="006C79D0">
        <w:t>в Р</w:t>
      </w:r>
      <w:r w:rsidR="00A10BF1" w:rsidRPr="006C79D0">
        <w:t xml:space="preserve">ешение Совета депутатов </w:t>
      </w:r>
      <w:r w:rsidR="00022B0B" w:rsidRPr="006C79D0">
        <w:t>муниципального образования «</w:t>
      </w:r>
      <w:r w:rsidR="00776B50" w:rsidRPr="006C79D0">
        <w:t xml:space="preserve">Муниципальный округ </w:t>
      </w:r>
      <w:r w:rsidR="00022B0B" w:rsidRPr="006C79D0">
        <w:t>Красногорский район</w:t>
      </w:r>
      <w:r w:rsidR="00776B50" w:rsidRPr="006C79D0">
        <w:t xml:space="preserve"> Удмуртской Республики</w:t>
      </w:r>
      <w:r w:rsidR="00022B0B" w:rsidRPr="006C79D0">
        <w:t xml:space="preserve">» </w:t>
      </w:r>
      <w:r w:rsidR="00A10BF1" w:rsidRPr="006C79D0">
        <w:t xml:space="preserve">от </w:t>
      </w:r>
      <w:r w:rsidR="0045708A" w:rsidRPr="006C79D0">
        <w:t>2</w:t>
      </w:r>
      <w:r w:rsidR="009F1C5F">
        <w:t>1</w:t>
      </w:r>
      <w:r w:rsidR="00A10BF1" w:rsidRPr="006C79D0">
        <w:t>.12.20</w:t>
      </w:r>
      <w:r w:rsidR="005113CB" w:rsidRPr="006C79D0">
        <w:t>2</w:t>
      </w:r>
      <w:r w:rsidR="009F1C5F">
        <w:t>3</w:t>
      </w:r>
      <w:r w:rsidR="00A10BF1" w:rsidRPr="006C79D0">
        <w:t xml:space="preserve"> года N</w:t>
      </w:r>
      <w:r w:rsidR="009F1C5F">
        <w:t>255</w:t>
      </w:r>
      <w:r w:rsidR="00A10BF1" w:rsidRPr="006C79D0">
        <w:t xml:space="preserve"> «О бюджете муниципального образования «</w:t>
      </w:r>
      <w:r w:rsidR="00776B50" w:rsidRPr="006C79D0">
        <w:t xml:space="preserve">Муниципальный округ </w:t>
      </w:r>
      <w:r w:rsidR="00A10BF1" w:rsidRPr="006C79D0">
        <w:t>Красногорский район</w:t>
      </w:r>
      <w:r w:rsidR="00776B50" w:rsidRPr="006C79D0">
        <w:t xml:space="preserve"> Удмуртской Республики</w:t>
      </w:r>
      <w:r w:rsidR="00A10BF1" w:rsidRPr="006C79D0">
        <w:t>» на 20</w:t>
      </w:r>
      <w:r w:rsidR="00D60EE2" w:rsidRPr="006C79D0">
        <w:t>2</w:t>
      </w:r>
      <w:r w:rsidR="009F1C5F">
        <w:t>4</w:t>
      </w:r>
      <w:r w:rsidR="00A10BF1" w:rsidRPr="006C79D0">
        <w:t xml:space="preserve"> год</w:t>
      </w:r>
      <w:r w:rsidR="004D6913" w:rsidRPr="006C79D0">
        <w:t xml:space="preserve"> и </w:t>
      </w:r>
      <w:r w:rsidR="0045708A" w:rsidRPr="006C79D0">
        <w:t xml:space="preserve">на </w:t>
      </w:r>
      <w:r w:rsidR="004D6913" w:rsidRPr="006C79D0">
        <w:t>плановый период 20</w:t>
      </w:r>
      <w:r w:rsidR="002F624B" w:rsidRPr="006C79D0">
        <w:t>2</w:t>
      </w:r>
      <w:r w:rsidR="009F1C5F">
        <w:t>5</w:t>
      </w:r>
      <w:r w:rsidR="00887E3B" w:rsidRPr="006C79D0">
        <w:t xml:space="preserve"> и 202</w:t>
      </w:r>
      <w:r w:rsidR="009F1C5F">
        <w:t>6</w:t>
      </w:r>
      <w:r w:rsidR="004D6913" w:rsidRPr="006C79D0">
        <w:t xml:space="preserve"> годов»</w:t>
      </w:r>
      <w:r w:rsidR="00DB264B" w:rsidRPr="006C79D0">
        <w:t xml:space="preserve"> следующие изменения</w:t>
      </w:r>
      <w:r w:rsidR="00A10BF1" w:rsidRPr="006C79D0">
        <w:t>:</w:t>
      </w:r>
    </w:p>
    <w:p w:rsidR="00240182" w:rsidRPr="006C79D0" w:rsidRDefault="00240182" w:rsidP="00240182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</w:pPr>
      <w:r w:rsidRPr="006C79D0">
        <w:t>Пункты 1, 2, 4 части 1 статьи 1 изложить в следующей редакции:</w:t>
      </w:r>
    </w:p>
    <w:p w:rsidR="0045708A" w:rsidRPr="006C79D0" w:rsidRDefault="00240182" w:rsidP="0045708A">
      <w:pPr>
        <w:suppressAutoHyphens w:val="0"/>
        <w:ind w:firstLine="708"/>
        <w:contextualSpacing/>
        <w:jc w:val="both"/>
      </w:pPr>
      <w:proofErr w:type="gramStart"/>
      <w:r w:rsidRPr="009F1C5F">
        <w:t>«</w:t>
      </w:r>
      <w:r w:rsidR="0045708A" w:rsidRPr="009F1C5F">
        <w:t>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</w:t>
      </w:r>
      <w:r w:rsidR="0045708A" w:rsidRPr="009F1C5F">
        <w:t>и</w:t>
      </w:r>
      <w:r w:rsidR="0045708A" w:rsidRPr="009F1C5F">
        <w:t xml:space="preserve">фикации доходов бюджетов Российской Федерации в сумме </w:t>
      </w:r>
      <w:r w:rsidR="005F412F" w:rsidRPr="009F1C5F">
        <w:rPr>
          <w:b/>
        </w:rPr>
        <w:t>536</w:t>
      </w:r>
      <w:r w:rsidR="00AD3B6A" w:rsidRPr="009F1C5F">
        <w:rPr>
          <w:b/>
        </w:rPr>
        <w:t> </w:t>
      </w:r>
      <w:r w:rsidR="005F412F" w:rsidRPr="009F1C5F">
        <w:rPr>
          <w:b/>
        </w:rPr>
        <w:t>547 670,55</w:t>
      </w:r>
      <w:r w:rsidR="0045708A" w:rsidRPr="009F1C5F">
        <w:rPr>
          <w:b/>
        </w:rPr>
        <w:t xml:space="preserve"> рубл</w:t>
      </w:r>
      <w:r w:rsidR="009F1C5F">
        <w:rPr>
          <w:b/>
        </w:rPr>
        <w:t>я</w:t>
      </w:r>
      <w:r w:rsidR="0045708A" w:rsidRPr="009F1C5F">
        <w:t xml:space="preserve">, в том числе объем безвозмездных поступлений в сумме </w:t>
      </w:r>
      <w:r w:rsidR="008F5F60" w:rsidRPr="009F1C5F">
        <w:rPr>
          <w:b/>
        </w:rPr>
        <w:t>415 893 270,55</w:t>
      </w:r>
      <w:r w:rsidR="0045708A" w:rsidRPr="009F1C5F">
        <w:rPr>
          <w:b/>
        </w:rPr>
        <w:t xml:space="preserve"> рубл</w:t>
      </w:r>
      <w:r w:rsidR="009F1C5F">
        <w:rPr>
          <w:b/>
        </w:rPr>
        <w:t>я</w:t>
      </w:r>
      <w:r w:rsidR="0045708A" w:rsidRPr="009F1C5F">
        <w:t>, из них объем ме</w:t>
      </w:r>
      <w:r w:rsidR="0045708A" w:rsidRPr="009F1C5F">
        <w:t>ж</w:t>
      </w:r>
      <w:r w:rsidR="0045708A" w:rsidRPr="009F1C5F">
        <w:t>бюджетных трансфертов, получаемых из бюджетов бюджетной системы Российской Фед</w:t>
      </w:r>
      <w:r w:rsidR="0045708A" w:rsidRPr="009F1C5F">
        <w:t>е</w:t>
      </w:r>
      <w:r w:rsidR="0045708A" w:rsidRPr="009F1C5F">
        <w:t xml:space="preserve">рации, в сумме </w:t>
      </w:r>
      <w:r w:rsidR="008F5F60" w:rsidRPr="009F1C5F">
        <w:rPr>
          <w:b/>
        </w:rPr>
        <w:t>415 383 266</w:t>
      </w:r>
      <w:r w:rsidR="00F66CF3" w:rsidRPr="009F1C5F">
        <w:rPr>
          <w:b/>
        </w:rPr>
        <w:t>,</w:t>
      </w:r>
      <w:r w:rsidR="008F5F60" w:rsidRPr="009F1C5F">
        <w:rPr>
          <w:b/>
        </w:rPr>
        <w:t>97</w:t>
      </w:r>
      <w:r w:rsidR="0045708A" w:rsidRPr="009F1C5F">
        <w:rPr>
          <w:b/>
        </w:rPr>
        <w:t>рубл</w:t>
      </w:r>
      <w:r w:rsidR="009F1C5F">
        <w:rPr>
          <w:b/>
        </w:rPr>
        <w:t>я</w:t>
      </w:r>
      <w:r w:rsidR="0045708A" w:rsidRPr="009F1C5F">
        <w:t xml:space="preserve"> согласно </w:t>
      </w:r>
      <w:r w:rsidR="0045708A" w:rsidRPr="009F1C5F">
        <w:rPr>
          <w:b/>
        </w:rPr>
        <w:t>приложению 1</w:t>
      </w:r>
      <w:r w:rsidR="0045708A" w:rsidRPr="009F1C5F">
        <w:t xml:space="preserve"> к</w:t>
      </w:r>
      <w:proofErr w:type="gramEnd"/>
      <w:r w:rsidR="0045708A" w:rsidRPr="009F1C5F">
        <w:t xml:space="preserve"> настоящему Решению;</w:t>
      </w:r>
    </w:p>
    <w:p w:rsidR="0045708A" w:rsidRPr="006C79D0" w:rsidRDefault="0045708A" w:rsidP="0045708A">
      <w:pPr>
        <w:suppressAutoHyphens w:val="0"/>
        <w:ind w:firstLine="708"/>
        <w:contextualSpacing/>
        <w:jc w:val="both"/>
      </w:pPr>
      <w:r w:rsidRPr="006C79D0"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 w:rsidR="009F1C5F" w:rsidRPr="00BD6751">
        <w:rPr>
          <w:b/>
        </w:rPr>
        <w:t>541 </w:t>
      </w:r>
      <w:r w:rsidR="00BD6751" w:rsidRPr="00BD6751">
        <w:rPr>
          <w:b/>
        </w:rPr>
        <w:t>48</w:t>
      </w:r>
      <w:r w:rsidR="00076FCC">
        <w:rPr>
          <w:b/>
        </w:rPr>
        <w:t>5 292,31</w:t>
      </w:r>
      <w:r w:rsidRPr="006C79D0">
        <w:rPr>
          <w:b/>
        </w:rPr>
        <w:t xml:space="preserve"> рубл</w:t>
      </w:r>
      <w:r w:rsidR="009F1C5F">
        <w:rPr>
          <w:b/>
        </w:rPr>
        <w:t>я</w:t>
      </w:r>
      <w:r w:rsidRPr="006C79D0">
        <w:t>;</w:t>
      </w:r>
    </w:p>
    <w:p w:rsidR="00240182" w:rsidRPr="006C79D0" w:rsidRDefault="0045708A" w:rsidP="007E0103">
      <w:pPr>
        <w:suppressAutoHyphens w:val="0"/>
        <w:ind w:firstLine="708"/>
        <w:contextualSpacing/>
        <w:jc w:val="both"/>
      </w:pPr>
      <w:r w:rsidRPr="006C79D0">
        <w:t>4) дефицит бюджета муниципального образования «Муниципальный округ Красн</w:t>
      </w:r>
      <w:r w:rsidRPr="006C79D0">
        <w:t>о</w:t>
      </w:r>
      <w:r w:rsidRPr="006C79D0">
        <w:t xml:space="preserve">горский район Удмуртской Республики» в сумме </w:t>
      </w:r>
      <w:r w:rsidR="009F1C5F">
        <w:rPr>
          <w:b/>
        </w:rPr>
        <w:t>4 </w:t>
      </w:r>
      <w:r w:rsidR="00BD6751">
        <w:rPr>
          <w:b/>
        </w:rPr>
        <w:t>9</w:t>
      </w:r>
      <w:r w:rsidR="00076FCC">
        <w:rPr>
          <w:b/>
        </w:rPr>
        <w:t>37 621,76</w:t>
      </w:r>
      <w:r w:rsidRPr="006C79D0">
        <w:rPr>
          <w:b/>
        </w:rPr>
        <w:t xml:space="preserve"> рубл</w:t>
      </w:r>
      <w:r w:rsidR="009F1C5F">
        <w:rPr>
          <w:b/>
        </w:rPr>
        <w:t>я</w:t>
      </w:r>
      <w:r w:rsidR="00240182" w:rsidRPr="006C79D0">
        <w:t>»</w:t>
      </w:r>
    </w:p>
    <w:p w:rsidR="009B5113" w:rsidRPr="006C79D0" w:rsidRDefault="009B5113" w:rsidP="009B5113">
      <w:pPr>
        <w:numPr>
          <w:ilvl w:val="0"/>
          <w:numId w:val="37"/>
        </w:numPr>
        <w:tabs>
          <w:tab w:val="left" w:pos="709"/>
        </w:tabs>
        <w:spacing w:line="100" w:lineRule="atLeast"/>
        <w:jc w:val="both"/>
      </w:pPr>
      <w:r>
        <w:t>Часть 3</w:t>
      </w:r>
      <w:r w:rsidRPr="006C79D0">
        <w:t xml:space="preserve"> статьи 1 изложить в следующей редакции:</w:t>
      </w:r>
    </w:p>
    <w:p w:rsidR="009B5113" w:rsidRPr="009B5113" w:rsidRDefault="009B5113" w:rsidP="009B5113">
      <w:pPr>
        <w:pStyle w:val="af1"/>
        <w:suppressAutoHyphens w:val="0"/>
        <w:ind w:left="0"/>
        <w:contextualSpacing/>
        <w:jc w:val="both"/>
        <w:rPr>
          <w:b/>
        </w:rPr>
      </w:pPr>
      <w:r>
        <w:tab/>
      </w:r>
      <w:r w:rsidRPr="009B5113">
        <w:t>«3. Утвердить источники внутреннего финансирования дефицита бюджета муниц</w:t>
      </w:r>
      <w:r w:rsidRPr="009B5113">
        <w:t>и</w:t>
      </w:r>
      <w:r w:rsidRPr="009B5113">
        <w:t>пального образования «Муниципальный округ Красногорский район Удмуртской Респу</w:t>
      </w:r>
      <w:r w:rsidRPr="009B5113">
        <w:t>б</w:t>
      </w:r>
      <w:r w:rsidRPr="009B5113">
        <w:t>лики» на 202</w:t>
      </w:r>
      <w:r w:rsidR="00023321">
        <w:t>4</w:t>
      </w:r>
      <w:r w:rsidRPr="009B5113">
        <w:t xml:space="preserve"> год и на плановый период 202</w:t>
      </w:r>
      <w:r w:rsidR="00023321">
        <w:t>5 и 2026</w:t>
      </w:r>
      <w:r w:rsidRPr="009B5113">
        <w:t xml:space="preserve"> годов согласно </w:t>
      </w:r>
      <w:r w:rsidRPr="009B5113">
        <w:rPr>
          <w:b/>
        </w:rPr>
        <w:t xml:space="preserve">приложению </w:t>
      </w:r>
      <w:r w:rsidR="00BD6751">
        <w:rPr>
          <w:b/>
        </w:rPr>
        <w:t>2</w:t>
      </w:r>
      <w:r w:rsidRPr="009B5113">
        <w:t xml:space="preserve"> к настоящему Решению».</w:t>
      </w:r>
    </w:p>
    <w:p w:rsidR="00A32CEE" w:rsidRPr="006C79D0" w:rsidRDefault="00522A3E" w:rsidP="00950BC7">
      <w:pPr>
        <w:pStyle w:val="af1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jc w:val="both"/>
      </w:pPr>
      <w:r w:rsidRPr="006C79D0">
        <w:lastRenderedPageBreak/>
        <w:t>С</w:t>
      </w:r>
      <w:r w:rsidR="00A32CEE" w:rsidRPr="006C79D0">
        <w:t>тать</w:t>
      </w:r>
      <w:r w:rsidRPr="006C79D0">
        <w:t>ю</w:t>
      </w:r>
      <w:r w:rsidR="00A32CEE" w:rsidRPr="006C79D0">
        <w:t xml:space="preserve"> 6 изложить в следующей редакции:</w:t>
      </w:r>
    </w:p>
    <w:p w:rsidR="00522A3E" w:rsidRPr="006C79D0" w:rsidRDefault="00A32CEE" w:rsidP="00942434">
      <w:pPr>
        <w:suppressAutoHyphens w:val="0"/>
        <w:ind w:firstLine="708"/>
        <w:contextualSpacing/>
        <w:jc w:val="both"/>
      </w:pPr>
      <w:r w:rsidRPr="006C79D0">
        <w:t>«</w:t>
      </w:r>
      <w:r w:rsidR="00942434" w:rsidRPr="006C79D0">
        <w:t>1. Утвердить объем бюджетных ассигнований дорожного фонда муниципального образования «Муниципальный округ Красногорский район Удмуртской Республики» на 202</w:t>
      </w:r>
      <w:r w:rsidR="00EB01DA">
        <w:t>4</w:t>
      </w:r>
      <w:r w:rsidR="00942434" w:rsidRPr="006C79D0">
        <w:t xml:space="preserve"> год в сумме </w:t>
      </w:r>
      <w:r w:rsidR="00EB01DA">
        <w:rPr>
          <w:b/>
        </w:rPr>
        <w:t>8</w:t>
      </w:r>
      <w:r w:rsidR="00DB1F70">
        <w:rPr>
          <w:b/>
        </w:rPr>
        <w:t>5</w:t>
      </w:r>
      <w:r w:rsidR="00EB01DA">
        <w:rPr>
          <w:b/>
        </w:rPr>
        <w:t> </w:t>
      </w:r>
      <w:r w:rsidR="00DB1F70">
        <w:rPr>
          <w:b/>
        </w:rPr>
        <w:t>703</w:t>
      </w:r>
      <w:r w:rsidR="00EB01DA">
        <w:rPr>
          <w:b/>
        </w:rPr>
        <w:t xml:space="preserve"> 588,58</w:t>
      </w:r>
      <w:r w:rsidR="00942434" w:rsidRPr="006C79D0">
        <w:rPr>
          <w:b/>
        </w:rPr>
        <w:t xml:space="preserve"> рубл</w:t>
      </w:r>
      <w:r w:rsidR="00EB01DA">
        <w:rPr>
          <w:b/>
        </w:rPr>
        <w:t>я</w:t>
      </w:r>
      <w:r w:rsidR="00942434" w:rsidRPr="006C79D0">
        <w:t>, на 202</w:t>
      </w:r>
      <w:r w:rsidR="00EB01DA">
        <w:t>5</w:t>
      </w:r>
      <w:r w:rsidR="00942434" w:rsidRPr="006C79D0">
        <w:t xml:space="preserve"> год в сумме </w:t>
      </w:r>
      <w:r w:rsidR="00EB01DA" w:rsidRPr="00D40226">
        <w:rPr>
          <w:b/>
        </w:rPr>
        <w:t>54 861 500</w:t>
      </w:r>
      <w:r w:rsidR="00942434" w:rsidRPr="00D40226">
        <w:rPr>
          <w:b/>
        </w:rPr>
        <w:t>,00</w:t>
      </w:r>
      <w:r w:rsidR="00942434" w:rsidRPr="006C79D0">
        <w:rPr>
          <w:b/>
        </w:rPr>
        <w:t xml:space="preserve"> рубл</w:t>
      </w:r>
      <w:r w:rsidR="00EB01DA">
        <w:rPr>
          <w:b/>
        </w:rPr>
        <w:t>я</w:t>
      </w:r>
      <w:r w:rsidR="00942434" w:rsidRPr="006C79D0">
        <w:t>, на 202</w:t>
      </w:r>
      <w:r w:rsidR="00EB01DA">
        <w:t>6</w:t>
      </w:r>
      <w:r w:rsidR="00942434" w:rsidRPr="006C79D0">
        <w:t xml:space="preserve"> год в сумме </w:t>
      </w:r>
      <w:r w:rsidR="00EB01DA" w:rsidRPr="00D40226">
        <w:rPr>
          <w:b/>
        </w:rPr>
        <w:t>61 576 100,00</w:t>
      </w:r>
      <w:r w:rsidR="00942434" w:rsidRPr="006C79D0">
        <w:rPr>
          <w:b/>
        </w:rPr>
        <w:t xml:space="preserve"> рубл</w:t>
      </w:r>
      <w:r w:rsidR="00EB01DA">
        <w:rPr>
          <w:b/>
        </w:rPr>
        <w:t>я</w:t>
      </w:r>
      <w:r w:rsidR="00942434" w:rsidRPr="006C79D0">
        <w:t>.</w:t>
      </w:r>
    </w:p>
    <w:p w:rsidR="00522A3E" w:rsidRDefault="00522A3E" w:rsidP="00522A3E">
      <w:pPr>
        <w:suppressAutoHyphens w:val="0"/>
        <w:ind w:firstLine="708"/>
        <w:contextualSpacing/>
        <w:jc w:val="both"/>
      </w:pPr>
      <w:r w:rsidRPr="006C79D0">
        <w:t>2. Утвердить распределение бюджетных ассигнований дорожного фонда муниц</w:t>
      </w:r>
      <w:r w:rsidRPr="006C79D0">
        <w:t>и</w:t>
      </w:r>
      <w:r w:rsidRPr="006C79D0">
        <w:t>пального образования «Муниципальный округ Красногорский район Удмуртской Респу</w:t>
      </w:r>
      <w:r w:rsidRPr="006C79D0">
        <w:t>б</w:t>
      </w:r>
      <w:r w:rsidRPr="006C79D0">
        <w:t xml:space="preserve">лики» на 2023 год и на плановый период 2024 и 2025 годов согласно </w:t>
      </w:r>
      <w:r w:rsidRPr="006C79D0">
        <w:rPr>
          <w:b/>
        </w:rPr>
        <w:t xml:space="preserve">приложению </w:t>
      </w:r>
      <w:r w:rsidR="00D40226">
        <w:rPr>
          <w:b/>
        </w:rPr>
        <w:t>7</w:t>
      </w:r>
      <w:r w:rsidRPr="006C79D0">
        <w:t xml:space="preserve"> к настоящему Решению</w:t>
      </w:r>
      <w:r w:rsidR="00A32CEE" w:rsidRPr="006C79D0">
        <w:t>»</w:t>
      </w:r>
    </w:p>
    <w:p w:rsidR="006C54BD" w:rsidRDefault="006B4819" w:rsidP="006C54BD">
      <w:pPr>
        <w:suppressAutoHyphens w:val="0"/>
        <w:contextualSpacing/>
        <w:jc w:val="both"/>
      </w:pPr>
      <w:r>
        <w:rPr>
          <w:b/>
        </w:rPr>
        <w:t>4</w:t>
      </w:r>
      <w:r w:rsidR="006C54BD" w:rsidRPr="006C54BD">
        <w:rPr>
          <w:b/>
        </w:rPr>
        <w:t>)</w:t>
      </w:r>
      <w:r w:rsidR="006C54BD">
        <w:rPr>
          <w:b/>
        </w:rPr>
        <w:t xml:space="preserve">  </w:t>
      </w:r>
      <w:r w:rsidR="006E1C88" w:rsidRPr="006E1C88">
        <w:t>Пункт 4</w:t>
      </w:r>
      <w:r w:rsidR="006E1C88">
        <w:rPr>
          <w:b/>
        </w:rPr>
        <w:t xml:space="preserve"> с</w:t>
      </w:r>
      <w:r w:rsidR="006C54BD" w:rsidRPr="006C54BD">
        <w:t>тать</w:t>
      </w:r>
      <w:r w:rsidR="006E1C88">
        <w:t xml:space="preserve">и 9 </w:t>
      </w:r>
      <w:r w:rsidR="006C54BD">
        <w:t>изложить в следующей редакции:</w:t>
      </w:r>
    </w:p>
    <w:p w:rsidR="006E1C88" w:rsidRPr="006E1C88" w:rsidRDefault="006E1C88" w:rsidP="006E1C88">
      <w:pPr>
        <w:pStyle w:val="af5"/>
        <w:jc w:val="both"/>
        <w:rPr>
          <w:rStyle w:val="af3"/>
          <w:rFonts w:ascii="Times New Roman" w:hAnsi="Times New Roman"/>
          <w:b w:val="0"/>
          <w:sz w:val="24"/>
          <w:szCs w:val="24"/>
        </w:rPr>
      </w:pPr>
      <w:r>
        <w:rPr>
          <w:rStyle w:val="af3"/>
          <w:rFonts w:ascii="Times New Roman" w:hAnsi="Times New Roman"/>
          <w:b w:val="0"/>
          <w:sz w:val="24"/>
          <w:szCs w:val="24"/>
        </w:rPr>
        <w:t xml:space="preserve">            «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Установить, что:</w:t>
      </w:r>
    </w:p>
    <w:p w:rsidR="006E1C88" w:rsidRPr="006E1C88" w:rsidRDefault="006E1C88" w:rsidP="006E1C88">
      <w:pPr>
        <w:pStyle w:val="af5"/>
        <w:ind w:firstLine="708"/>
        <w:jc w:val="both"/>
        <w:rPr>
          <w:rStyle w:val="af3"/>
          <w:rFonts w:ascii="Times New Roman" w:hAnsi="Times New Roman"/>
          <w:b w:val="0"/>
          <w:sz w:val="24"/>
          <w:szCs w:val="24"/>
        </w:rPr>
      </w:pPr>
      <w:r w:rsidRPr="006E1C88">
        <w:rPr>
          <w:rStyle w:val="af3"/>
          <w:rFonts w:ascii="Times New Roman" w:hAnsi="Times New Roman"/>
          <w:b w:val="0"/>
          <w:sz w:val="24"/>
          <w:szCs w:val="24"/>
        </w:rPr>
        <w:t xml:space="preserve">1) Управление Федерального казначейства по Удмуртской Республике </w:t>
      </w:r>
      <w:r w:rsidRPr="006E1C88">
        <w:rPr>
          <w:rFonts w:ascii="Times New Roman" w:hAnsi="Times New Roman"/>
          <w:sz w:val="24"/>
          <w:szCs w:val="24"/>
          <w:shd w:val="clear" w:color="auto" w:fill="FFFFFF"/>
        </w:rPr>
        <w:t xml:space="preserve">осуществляет в порядке, установленном Правительством Российской Федерации в соответствии с 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пун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к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том 5 статьи 242.23 Бюджетного кодекса Российской Федерации казначейское сопровожд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е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ние:</w:t>
      </w:r>
    </w:p>
    <w:p w:rsidR="006E1C88" w:rsidRPr="006E1C88" w:rsidRDefault="006E1C88" w:rsidP="006E1C88">
      <w:pPr>
        <w:pStyle w:val="af5"/>
        <w:jc w:val="both"/>
        <w:rPr>
          <w:rStyle w:val="af3"/>
          <w:rFonts w:ascii="Times New Roman" w:hAnsi="Times New Roman"/>
          <w:b w:val="0"/>
          <w:sz w:val="24"/>
          <w:szCs w:val="24"/>
        </w:rPr>
      </w:pPr>
      <w:r w:rsidRPr="006E1C88">
        <w:rPr>
          <w:rStyle w:val="af3"/>
          <w:rFonts w:ascii="Times New Roman" w:hAnsi="Times New Roman"/>
          <w:b w:val="0"/>
          <w:sz w:val="24"/>
          <w:szCs w:val="24"/>
        </w:rPr>
        <w:tab/>
        <w:t>а) расчетов по муниципальным контрактам, договорам (соглашениям) о поставке т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о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 xml:space="preserve">варов, выполнении работ, оказании услуг, источником финансового обеспечения которых являются средства бюджета муниципального образования «Муниципальный округ </w:t>
      </w:r>
      <w:r>
        <w:rPr>
          <w:rStyle w:val="af3"/>
          <w:rFonts w:ascii="Times New Roman" w:hAnsi="Times New Roman"/>
          <w:b w:val="0"/>
          <w:sz w:val="24"/>
          <w:szCs w:val="24"/>
        </w:rPr>
        <w:t>Красн</w:t>
      </w:r>
      <w:r>
        <w:rPr>
          <w:rStyle w:val="af3"/>
          <w:rFonts w:ascii="Times New Roman" w:hAnsi="Times New Roman"/>
          <w:b w:val="0"/>
          <w:sz w:val="24"/>
          <w:szCs w:val="24"/>
        </w:rPr>
        <w:t>о</w:t>
      </w:r>
      <w:r>
        <w:rPr>
          <w:rStyle w:val="af3"/>
          <w:rFonts w:ascii="Times New Roman" w:hAnsi="Times New Roman"/>
          <w:b w:val="0"/>
          <w:sz w:val="24"/>
          <w:szCs w:val="24"/>
        </w:rPr>
        <w:t>горский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 xml:space="preserve"> район Удмуртской Республики», заключаемых на сумме более </w:t>
      </w:r>
      <w:r>
        <w:rPr>
          <w:rStyle w:val="af3"/>
          <w:rFonts w:ascii="Times New Roman" w:hAnsi="Times New Roman"/>
          <w:b w:val="0"/>
          <w:sz w:val="24"/>
          <w:szCs w:val="24"/>
        </w:rPr>
        <w:t>3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0 000 000,00 ру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б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лей и предусматривающие авансовые платежи;</w:t>
      </w:r>
    </w:p>
    <w:p w:rsidR="006E1C88" w:rsidRPr="006E1C88" w:rsidRDefault="006E1C88" w:rsidP="006E1C88">
      <w:pPr>
        <w:pStyle w:val="af5"/>
        <w:jc w:val="both"/>
        <w:rPr>
          <w:rStyle w:val="af3"/>
          <w:rFonts w:ascii="Times New Roman" w:hAnsi="Times New Roman"/>
          <w:b w:val="0"/>
          <w:sz w:val="24"/>
          <w:szCs w:val="24"/>
        </w:rPr>
      </w:pPr>
      <w:r w:rsidRPr="006E1C88">
        <w:rPr>
          <w:rStyle w:val="af3"/>
          <w:rFonts w:ascii="Times New Roman" w:hAnsi="Times New Roman"/>
          <w:b w:val="0"/>
          <w:sz w:val="24"/>
          <w:szCs w:val="24"/>
        </w:rPr>
        <w:tab/>
        <w:t xml:space="preserve">б) расчетов по контрактам о поставке товаров, выполнении работ, оказании услуг, заключаемым бюджетными и автономными учреждениями муниципального образования «Муниципальный округ </w:t>
      </w:r>
      <w:r>
        <w:rPr>
          <w:rStyle w:val="af3"/>
          <w:rFonts w:ascii="Times New Roman" w:hAnsi="Times New Roman"/>
          <w:b w:val="0"/>
          <w:sz w:val="24"/>
          <w:szCs w:val="24"/>
        </w:rPr>
        <w:t>Красногорский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 xml:space="preserve"> район Удмуртской Республики», лицевые счета к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о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торым открыты в Управлении финансов Администрации муниципального образования «</w:t>
      </w:r>
      <w:r>
        <w:rPr>
          <w:rStyle w:val="af3"/>
          <w:rFonts w:ascii="Times New Roman" w:hAnsi="Times New Roman"/>
          <w:b w:val="0"/>
          <w:sz w:val="24"/>
          <w:szCs w:val="24"/>
        </w:rPr>
        <w:t>М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 xml:space="preserve">униципальный округ </w:t>
      </w:r>
      <w:r>
        <w:rPr>
          <w:rStyle w:val="af3"/>
          <w:rFonts w:ascii="Times New Roman" w:hAnsi="Times New Roman"/>
          <w:b w:val="0"/>
          <w:sz w:val="24"/>
          <w:szCs w:val="24"/>
        </w:rPr>
        <w:t>Красногорский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 xml:space="preserve"> район Удмурткой Республики», заключаемых на сумму более </w:t>
      </w:r>
      <w:r>
        <w:rPr>
          <w:rStyle w:val="af3"/>
          <w:rFonts w:ascii="Times New Roman" w:hAnsi="Times New Roman"/>
          <w:b w:val="0"/>
          <w:sz w:val="24"/>
          <w:szCs w:val="24"/>
        </w:rPr>
        <w:t>3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0 000 000,00 рублей;</w:t>
      </w:r>
    </w:p>
    <w:p w:rsidR="006E1C88" w:rsidRPr="006E1C88" w:rsidRDefault="006E1C88" w:rsidP="006E1C88">
      <w:pPr>
        <w:pStyle w:val="af5"/>
        <w:jc w:val="both"/>
        <w:rPr>
          <w:rStyle w:val="af3"/>
          <w:rFonts w:ascii="Times New Roman" w:hAnsi="Times New Roman"/>
          <w:b w:val="0"/>
          <w:sz w:val="24"/>
          <w:szCs w:val="24"/>
        </w:rPr>
      </w:pPr>
      <w:r w:rsidRPr="006E1C88">
        <w:rPr>
          <w:rStyle w:val="af3"/>
          <w:rFonts w:ascii="Times New Roman" w:hAnsi="Times New Roman"/>
          <w:b w:val="0"/>
          <w:sz w:val="24"/>
          <w:szCs w:val="24"/>
        </w:rPr>
        <w:tab/>
        <w:t>в) расчетов по договорам (соглашениям) о предоставлении субсидий (за исключен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и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ем субсидий бюджетным и автономным учреждениям муниципального образования «М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у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 xml:space="preserve">ниципальный округ </w:t>
      </w:r>
      <w:r>
        <w:rPr>
          <w:rStyle w:val="af3"/>
          <w:rFonts w:ascii="Times New Roman" w:hAnsi="Times New Roman"/>
          <w:b w:val="0"/>
          <w:sz w:val="24"/>
          <w:szCs w:val="24"/>
        </w:rPr>
        <w:t xml:space="preserve">Красногорский 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район Удмуртской Республики»), договоров о пред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о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ставлении бюджетных инвестиций в соответствии со статьей 80 Бюджетного кодекса Ро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с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сийской Федерации, источником обеспечения которых являются субсидии и бюджетные инвестиции;</w:t>
      </w:r>
    </w:p>
    <w:p w:rsidR="006E1C88" w:rsidRPr="006E1C88" w:rsidRDefault="006E1C88" w:rsidP="006E1C88">
      <w:pPr>
        <w:ind w:firstLine="708"/>
        <w:jc w:val="both"/>
        <w:rPr>
          <w:rStyle w:val="af3"/>
          <w:b w:val="0"/>
        </w:rPr>
      </w:pPr>
      <w:r w:rsidRPr="006E1C88">
        <w:rPr>
          <w:rStyle w:val="af3"/>
          <w:b w:val="0"/>
        </w:rPr>
        <w:t>г) расчетов по контрактам (договорам) о поставке товаров, выполнении работ, оказании услуг, источником обеспечения исполнения обязательств по которым являются средства, предоставленные в рамках исполнения государственных контрактов, контрактов учреждений, договоров (соглашений), заключаемых на сумму более 3 000 000,00 рублей;</w:t>
      </w:r>
    </w:p>
    <w:p w:rsidR="006E1C88" w:rsidRPr="006E1C88" w:rsidRDefault="006E1C88" w:rsidP="006E1C88">
      <w:pPr>
        <w:pStyle w:val="af5"/>
        <w:jc w:val="both"/>
        <w:rPr>
          <w:rStyle w:val="af3"/>
          <w:rFonts w:ascii="Times New Roman" w:hAnsi="Times New Roman"/>
          <w:b w:val="0"/>
          <w:sz w:val="24"/>
          <w:szCs w:val="24"/>
        </w:rPr>
      </w:pPr>
      <w:r w:rsidRPr="006E1C88">
        <w:rPr>
          <w:rStyle w:val="af3"/>
          <w:rFonts w:ascii="Times New Roman" w:hAnsi="Times New Roman"/>
          <w:b w:val="0"/>
          <w:sz w:val="24"/>
          <w:szCs w:val="24"/>
        </w:rPr>
        <w:tab/>
        <w:t>2) при казначейском сопровождении муниципальных контрактов, контрактов, а та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к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же контрактов, договоров, соглашений, заключенных в рамках их исполнения, операции по зачислению и списанию средств осуществляются на казначейских счетах, открытых Упра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в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 xml:space="preserve">лению финансов Администрации муниципального образования «Муниципальный округ </w:t>
      </w:r>
      <w:r>
        <w:rPr>
          <w:rStyle w:val="af3"/>
          <w:rFonts w:ascii="Times New Roman" w:hAnsi="Times New Roman"/>
          <w:b w:val="0"/>
          <w:sz w:val="24"/>
          <w:szCs w:val="24"/>
        </w:rPr>
        <w:t>Красногорский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 xml:space="preserve"> район Удмуртской Республики» в Управлении Федерального казначейства по Удмуртской Республике, и отражаются на лицевых счетах, открытых в установленном порядке в Управлении Федерального казначейства по Удмуртской Республике,</w:t>
      </w:r>
    </w:p>
    <w:p w:rsidR="006E1C88" w:rsidRPr="006E1C88" w:rsidRDefault="006E1C88" w:rsidP="006E1C88">
      <w:pPr>
        <w:pStyle w:val="af5"/>
        <w:jc w:val="both"/>
        <w:rPr>
          <w:rStyle w:val="af3"/>
          <w:rFonts w:ascii="Times New Roman" w:hAnsi="Times New Roman"/>
          <w:b w:val="0"/>
          <w:sz w:val="24"/>
          <w:szCs w:val="24"/>
        </w:rPr>
      </w:pPr>
      <w:r w:rsidRPr="006E1C88">
        <w:rPr>
          <w:rStyle w:val="af3"/>
          <w:rFonts w:ascii="Times New Roman" w:hAnsi="Times New Roman"/>
          <w:b w:val="0"/>
          <w:sz w:val="24"/>
          <w:szCs w:val="24"/>
        </w:rPr>
        <w:tab/>
        <w:t xml:space="preserve">5. Положения части 4 настоящей статьи не распространяются </w:t>
      </w:r>
      <w:proofErr w:type="gramStart"/>
      <w:r w:rsidRPr="006E1C88">
        <w:rPr>
          <w:rStyle w:val="af3"/>
          <w:rFonts w:ascii="Times New Roman" w:hAnsi="Times New Roman"/>
          <w:b w:val="0"/>
          <w:sz w:val="24"/>
          <w:szCs w:val="24"/>
        </w:rPr>
        <w:t>на</w:t>
      </w:r>
      <w:proofErr w:type="gramEnd"/>
      <w:r w:rsidRPr="006E1C88">
        <w:rPr>
          <w:rStyle w:val="af3"/>
          <w:rFonts w:ascii="Times New Roman" w:hAnsi="Times New Roman"/>
          <w:b w:val="0"/>
          <w:sz w:val="24"/>
          <w:szCs w:val="24"/>
        </w:rPr>
        <w:t>:</w:t>
      </w:r>
    </w:p>
    <w:p w:rsidR="006E1C88" w:rsidRPr="006E1C88" w:rsidRDefault="006E1C88" w:rsidP="006E1C88">
      <w:pPr>
        <w:pStyle w:val="af5"/>
        <w:jc w:val="both"/>
        <w:rPr>
          <w:rStyle w:val="af3"/>
          <w:rFonts w:ascii="Times New Roman" w:hAnsi="Times New Roman"/>
          <w:b w:val="0"/>
          <w:sz w:val="24"/>
          <w:szCs w:val="24"/>
        </w:rPr>
      </w:pPr>
      <w:r w:rsidRPr="006E1C88">
        <w:rPr>
          <w:rStyle w:val="af3"/>
          <w:rFonts w:ascii="Times New Roman" w:hAnsi="Times New Roman"/>
          <w:b w:val="0"/>
          <w:sz w:val="24"/>
          <w:szCs w:val="24"/>
        </w:rPr>
        <w:tab/>
      </w:r>
      <w:proofErr w:type="gramStart"/>
      <w:r w:rsidRPr="006E1C88">
        <w:rPr>
          <w:rStyle w:val="af3"/>
          <w:rFonts w:ascii="Times New Roman" w:hAnsi="Times New Roman"/>
          <w:b w:val="0"/>
          <w:sz w:val="24"/>
          <w:szCs w:val="24"/>
        </w:rPr>
        <w:t>1) муниципальные контракты (контракты, договоры, соглашения), заключаемые в целях приобретения услуг связи, коммунальных услуг, подписки на печатные и электро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н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ные издания, аренды, услуг по предоставлению кредитов услуг по проведению госуда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р</w:t>
      </w:r>
      <w:r w:rsidRPr="006E1C88">
        <w:rPr>
          <w:rStyle w:val="af3"/>
          <w:rFonts w:ascii="Times New Roman" w:hAnsi="Times New Roman"/>
          <w:b w:val="0"/>
          <w:sz w:val="24"/>
          <w:szCs w:val="24"/>
        </w:rPr>
        <w:t>ственной экспертизы проектной документации и результатов инженерных изысканий, услуг по бухгалтерскому обслуживанию, осуществления работ по переносу (переустройству, присоединению) принадлежащих юридическим лицам инженерных сетей, коммуникаций, сооружений, осуществления страхования в соответствии со страховым законодательством.</w:t>
      </w:r>
      <w:proofErr w:type="gramEnd"/>
    </w:p>
    <w:p w:rsidR="006E1C88" w:rsidRPr="006E1C88" w:rsidRDefault="006E1C88" w:rsidP="006E1C88">
      <w:pPr>
        <w:autoSpaceDE w:val="0"/>
        <w:autoSpaceDN w:val="0"/>
        <w:adjustRightInd w:val="0"/>
        <w:ind w:firstLine="709"/>
        <w:jc w:val="both"/>
        <w:outlineLvl w:val="1"/>
      </w:pPr>
      <w:r w:rsidRPr="006E1C88">
        <w:t xml:space="preserve">2) </w:t>
      </w:r>
      <w:proofErr w:type="spellStart"/>
      <w:r w:rsidRPr="006E1C88">
        <w:t>энергосервисные</w:t>
      </w:r>
      <w:proofErr w:type="spellEnd"/>
      <w:r w:rsidRPr="006E1C88">
        <w:t xml:space="preserve"> договоры (контракты);</w:t>
      </w:r>
    </w:p>
    <w:p w:rsidR="006E1C88" w:rsidRPr="006E1C88" w:rsidRDefault="006E1C88" w:rsidP="006E1C88">
      <w:pPr>
        <w:autoSpaceDE w:val="0"/>
        <w:autoSpaceDN w:val="0"/>
        <w:adjustRightInd w:val="0"/>
        <w:ind w:firstLine="709"/>
        <w:jc w:val="both"/>
        <w:outlineLvl w:val="1"/>
      </w:pPr>
      <w:r w:rsidRPr="006E1C88">
        <w:lastRenderedPageBreak/>
        <w:t xml:space="preserve">3) договоры, заключаемые муниципальными учреждениями муниципального образования «Муниципальный округ </w:t>
      </w:r>
      <w:r w:rsidR="009C54AB">
        <w:t>Красногорский</w:t>
      </w:r>
      <w:r w:rsidRPr="006E1C88">
        <w:t xml:space="preserve"> район Удмуртской Республики» в соответствии с Федеральным законом от 18 июля 2011 года №</w:t>
      </w:r>
      <w:r w:rsidR="009C54AB">
        <w:t xml:space="preserve"> </w:t>
      </w:r>
      <w:r w:rsidRPr="006E1C88">
        <w:t>223-ФЗ «О закупках товаров, работ, услуг отдельными видами юридических лиц»;</w:t>
      </w:r>
    </w:p>
    <w:p w:rsidR="006E1C88" w:rsidRPr="006E1C88" w:rsidRDefault="006E1C88" w:rsidP="006E1C88">
      <w:pPr>
        <w:autoSpaceDE w:val="0"/>
        <w:autoSpaceDN w:val="0"/>
        <w:adjustRightInd w:val="0"/>
        <w:ind w:firstLine="709"/>
        <w:jc w:val="both"/>
        <w:outlineLvl w:val="1"/>
      </w:pPr>
      <w:r w:rsidRPr="006E1C88">
        <w:t xml:space="preserve">4) муниципальные контракты (контракты, договоры, соглашения), финансируемые за счет средств дорожного фонда муниципального образования «Муниципальный округ </w:t>
      </w:r>
      <w:r w:rsidR="009C54AB">
        <w:t>Красногорский</w:t>
      </w:r>
      <w:r w:rsidRPr="006E1C88">
        <w:t xml:space="preserve"> район Удмуртской Республики».</w:t>
      </w:r>
    </w:p>
    <w:p w:rsidR="006E1C88" w:rsidRPr="006E1C88" w:rsidRDefault="006E1C88" w:rsidP="006E1C88">
      <w:pPr>
        <w:pStyle w:val="af4"/>
        <w:shd w:val="clear" w:color="auto" w:fill="FFFFFF"/>
        <w:spacing w:before="210" w:beforeAutospacing="0" w:after="0" w:afterAutospacing="0"/>
        <w:ind w:firstLine="540"/>
        <w:jc w:val="both"/>
        <w:rPr>
          <w:color w:val="000000"/>
        </w:rPr>
      </w:pPr>
      <w:r w:rsidRPr="006E1C88">
        <w:rPr>
          <w:color w:val="000000"/>
        </w:rPr>
        <w:t xml:space="preserve">6. </w:t>
      </w:r>
      <w:proofErr w:type="gramStart"/>
      <w:r w:rsidRPr="006E1C88">
        <w:rPr>
          <w:color w:val="000000"/>
        </w:rPr>
        <w:t>Установить, что в 2024 году при казначейском сопровождении средств, предоста</w:t>
      </w:r>
      <w:r w:rsidRPr="006E1C88">
        <w:rPr>
          <w:color w:val="000000"/>
        </w:rPr>
        <w:t>в</w:t>
      </w:r>
      <w:r w:rsidRPr="006E1C88">
        <w:rPr>
          <w:color w:val="000000"/>
        </w:rPr>
        <w:t>ляемых на основании контрактов (договоров), заключаемых в целях приобретения товаров в рамках исполнения государственных (муниципальных) контрактов, контрактов (догов</w:t>
      </w:r>
      <w:r w:rsidRPr="006E1C88">
        <w:rPr>
          <w:color w:val="000000"/>
        </w:rPr>
        <w:t>о</w:t>
      </w:r>
      <w:r w:rsidRPr="006E1C88">
        <w:rPr>
          <w:color w:val="000000"/>
        </w:rPr>
        <w:t>ров), которые заключаются бюджетными и автономными учреждениями, договоров (с</w:t>
      </w:r>
      <w:r w:rsidRPr="006E1C88">
        <w:rPr>
          <w:color w:val="000000"/>
        </w:rPr>
        <w:t>о</w:t>
      </w:r>
      <w:r w:rsidRPr="006E1C88">
        <w:rPr>
          <w:color w:val="000000"/>
        </w:rPr>
        <w:t>глашений) о предоставлении субсидий, договоров о предоставлении бюджетных инвест</w:t>
      </w:r>
      <w:r w:rsidRPr="006E1C88">
        <w:rPr>
          <w:color w:val="000000"/>
        </w:rPr>
        <w:t>и</w:t>
      </w:r>
      <w:r w:rsidRPr="006E1C88">
        <w:rPr>
          <w:color w:val="000000"/>
        </w:rPr>
        <w:t>ций, концессионных соглашений и соглашений о государственно-частном партнерстве (</w:t>
      </w:r>
      <w:proofErr w:type="spellStart"/>
      <w:r w:rsidRPr="006E1C88">
        <w:rPr>
          <w:color w:val="000000"/>
        </w:rPr>
        <w:t>м</w:t>
      </w:r>
      <w:r w:rsidRPr="006E1C88">
        <w:rPr>
          <w:color w:val="000000"/>
        </w:rPr>
        <w:t>у</w:t>
      </w:r>
      <w:r w:rsidRPr="006E1C88">
        <w:rPr>
          <w:color w:val="000000"/>
        </w:rPr>
        <w:t>ниципально</w:t>
      </w:r>
      <w:proofErr w:type="spellEnd"/>
      <w:r w:rsidRPr="006E1C88">
        <w:rPr>
          <w:color w:val="000000"/>
        </w:rPr>
        <w:t>-частном партнерстве), перечисление средств по таким контрактам (договорам) осуществляется в</w:t>
      </w:r>
      <w:proofErr w:type="gramEnd"/>
      <w:r w:rsidRPr="006E1C88">
        <w:rPr>
          <w:color w:val="000000"/>
        </w:rPr>
        <w:t xml:space="preserve"> </w:t>
      </w:r>
      <w:proofErr w:type="gramStart"/>
      <w:r w:rsidRPr="006E1C88">
        <w:rPr>
          <w:color w:val="000000"/>
        </w:rPr>
        <w:t>установленном Правительством Российской Федерации порядке с лиц</w:t>
      </w:r>
      <w:r w:rsidRPr="006E1C88">
        <w:rPr>
          <w:color w:val="000000"/>
        </w:rPr>
        <w:t>е</w:t>
      </w:r>
      <w:r w:rsidRPr="006E1C88">
        <w:rPr>
          <w:color w:val="000000"/>
        </w:rPr>
        <w:t>вых счетов участника казначейского сопровождения, открытых заказчикам по таким ко</w:t>
      </w:r>
      <w:r w:rsidRPr="006E1C88">
        <w:rPr>
          <w:color w:val="000000"/>
        </w:rPr>
        <w:t>н</w:t>
      </w:r>
      <w:r w:rsidRPr="006E1C88">
        <w:rPr>
          <w:color w:val="000000"/>
        </w:rPr>
        <w:t xml:space="preserve">трактам (договорам) </w:t>
      </w:r>
      <w:r w:rsidRPr="006E1C88">
        <w:rPr>
          <w:rStyle w:val="af3"/>
          <w:b w:val="0"/>
        </w:rPr>
        <w:t>в Управлении Федерального казначейства по Удмуртской Республике,</w:t>
      </w:r>
      <w:r w:rsidRPr="006E1C88">
        <w:rPr>
          <w:color w:val="000000"/>
        </w:rPr>
        <w:t xml:space="preserve"> на расчетные счета, открытые поставщикам товаров в кредитных организациях, при пре</w:t>
      </w:r>
      <w:r w:rsidRPr="006E1C88">
        <w:rPr>
          <w:color w:val="000000"/>
        </w:rPr>
        <w:t>д</w:t>
      </w:r>
      <w:r w:rsidRPr="006E1C88">
        <w:rPr>
          <w:color w:val="000000"/>
        </w:rPr>
        <w:t xml:space="preserve">ставлении заказчиками по таким контрактам (договорам) в </w:t>
      </w:r>
      <w:r w:rsidRPr="006E1C88">
        <w:rPr>
          <w:bCs/>
          <w:color w:val="000000"/>
        </w:rPr>
        <w:t>Управление Федерального ка</w:t>
      </w:r>
      <w:r w:rsidRPr="006E1C88">
        <w:rPr>
          <w:bCs/>
          <w:color w:val="000000"/>
        </w:rPr>
        <w:t>з</w:t>
      </w:r>
      <w:r w:rsidRPr="006E1C88">
        <w:rPr>
          <w:bCs/>
          <w:color w:val="000000"/>
        </w:rPr>
        <w:t>начейства по Удмуртской Республике,</w:t>
      </w:r>
      <w:r w:rsidRPr="006E1C88">
        <w:rPr>
          <w:color w:val="000000"/>
        </w:rPr>
        <w:t xml:space="preserve"> документов, подтверждающих поставку товаров.</w:t>
      </w:r>
      <w:proofErr w:type="gramEnd"/>
    </w:p>
    <w:p w:rsidR="006E1C88" w:rsidRPr="006E1C88" w:rsidRDefault="006E1C88" w:rsidP="006E1C88">
      <w:pPr>
        <w:pStyle w:val="af4"/>
        <w:shd w:val="clear" w:color="auto" w:fill="FFFFFF"/>
        <w:spacing w:before="210" w:beforeAutospacing="0" w:after="0" w:afterAutospacing="0"/>
        <w:ind w:firstLine="540"/>
        <w:jc w:val="both"/>
        <w:rPr>
          <w:color w:val="000000"/>
        </w:rPr>
      </w:pPr>
      <w:r w:rsidRPr="006E1C88">
        <w:rPr>
          <w:color w:val="000000"/>
        </w:rPr>
        <w:t xml:space="preserve">7. </w:t>
      </w:r>
      <w:proofErr w:type="gramStart"/>
      <w:r w:rsidRPr="006E1C88">
        <w:rPr>
          <w:color w:val="000000"/>
        </w:rPr>
        <w:t>Установить, что в 2024 году при казначейском сопровождении средств перечисл</w:t>
      </w:r>
      <w:r w:rsidRPr="006E1C88">
        <w:rPr>
          <w:color w:val="000000"/>
        </w:rPr>
        <w:t>е</w:t>
      </w:r>
      <w:r w:rsidRPr="006E1C88">
        <w:rPr>
          <w:color w:val="000000"/>
        </w:rPr>
        <w:t>ние авансовых платежей по контрактам (договорам), указанным в пункте 6 настоящей ст</w:t>
      </w:r>
      <w:r w:rsidRPr="006E1C88">
        <w:rPr>
          <w:color w:val="000000"/>
        </w:rPr>
        <w:t>а</w:t>
      </w:r>
      <w:r w:rsidRPr="006E1C88">
        <w:rPr>
          <w:color w:val="000000"/>
        </w:rPr>
        <w:t>тьи, заключаемым в целях приобретения строительных материалов и оборудования, затр</w:t>
      </w:r>
      <w:r w:rsidRPr="006E1C88">
        <w:rPr>
          <w:color w:val="000000"/>
        </w:rPr>
        <w:t>а</w:t>
      </w:r>
      <w:r w:rsidRPr="006E1C88">
        <w:rPr>
          <w:color w:val="000000"/>
        </w:rPr>
        <w:t>ты на приобретение которых включены в проектную документацию на строительство (р</w:t>
      </w:r>
      <w:r w:rsidRPr="006E1C88">
        <w:rPr>
          <w:color w:val="000000"/>
        </w:rPr>
        <w:t>е</w:t>
      </w:r>
      <w:r w:rsidRPr="006E1C88">
        <w:rPr>
          <w:color w:val="000000"/>
        </w:rPr>
        <w:t>конструкцию, в том числе с элементами реставрации, техническое перевооружение), кап</w:t>
      </w:r>
      <w:r w:rsidRPr="006E1C88">
        <w:rPr>
          <w:color w:val="000000"/>
        </w:rPr>
        <w:t>и</w:t>
      </w:r>
      <w:r w:rsidRPr="006E1C88">
        <w:rPr>
          <w:color w:val="000000"/>
        </w:rPr>
        <w:t>тальный ремонт объектов капитального строительства, осуществляется в установленном Правительством Российской Федерации порядке</w:t>
      </w:r>
      <w:proofErr w:type="gramEnd"/>
      <w:r w:rsidRPr="006E1C88">
        <w:rPr>
          <w:color w:val="000000"/>
        </w:rPr>
        <w:t xml:space="preserve"> </w:t>
      </w:r>
      <w:proofErr w:type="gramStart"/>
      <w:r w:rsidRPr="006E1C88">
        <w:rPr>
          <w:color w:val="000000"/>
        </w:rPr>
        <w:t xml:space="preserve">с лицевых счетов участника казначейского сопровождения, открытых заказчикам по таким контрактам (договорам) </w:t>
      </w:r>
      <w:r w:rsidRPr="006E1C88">
        <w:rPr>
          <w:rStyle w:val="af3"/>
          <w:b w:val="0"/>
        </w:rPr>
        <w:t>в Управлении Ф</w:t>
      </w:r>
      <w:r w:rsidRPr="006E1C88">
        <w:rPr>
          <w:rStyle w:val="af3"/>
          <w:b w:val="0"/>
        </w:rPr>
        <w:t>е</w:t>
      </w:r>
      <w:r w:rsidRPr="006E1C88">
        <w:rPr>
          <w:rStyle w:val="af3"/>
          <w:b w:val="0"/>
        </w:rPr>
        <w:t>дерального казначейства по Удмуртской Республике,</w:t>
      </w:r>
      <w:r w:rsidRPr="006E1C88">
        <w:rPr>
          <w:color w:val="000000"/>
        </w:rPr>
        <w:t xml:space="preserve"> на расчетные счета, открытые п</w:t>
      </w:r>
      <w:r w:rsidRPr="006E1C88">
        <w:rPr>
          <w:color w:val="000000"/>
        </w:rPr>
        <w:t>о</w:t>
      </w:r>
      <w:r w:rsidRPr="006E1C88">
        <w:rPr>
          <w:color w:val="000000"/>
        </w:rPr>
        <w:t>ставщикам по таким контрактам (договорам) в кредитных организациях, на основании п</w:t>
      </w:r>
      <w:r w:rsidRPr="006E1C88">
        <w:rPr>
          <w:color w:val="000000"/>
        </w:rPr>
        <w:t>е</w:t>
      </w:r>
      <w:r w:rsidRPr="006E1C88">
        <w:rPr>
          <w:color w:val="000000"/>
        </w:rPr>
        <w:t>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</w:t>
      </w:r>
      <w:r w:rsidRPr="006E1C88">
        <w:rPr>
          <w:color w:val="000000"/>
        </w:rPr>
        <w:t>е</w:t>
      </w:r>
      <w:r w:rsidRPr="006E1C88">
        <w:rPr>
          <w:color w:val="000000"/>
        </w:rPr>
        <w:t>ревооружение), капитальный ремонт объектов капитального строительства, представленн</w:t>
      </w:r>
      <w:r w:rsidRPr="006E1C88">
        <w:rPr>
          <w:color w:val="000000"/>
        </w:rPr>
        <w:t>о</w:t>
      </w:r>
      <w:r w:rsidRPr="006E1C88">
        <w:rPr>
          <w:color w:val="000000"/>
        </w:rPr>
        <w:t>го в</w:t>
      </w:r>
      <w:proofErr w:type="gramEnd"/>
      <w:r w:rsidRPr="006E1C88">
        <w:rPr>
          <w:bCs/>
          <w:color w:val="000000"/>
        </w:rPr>
        <w:t xml:space="preserve"> Управление Федерального казначейства по Удмуртской Республике, </w:t>
      </w:r>
      <w:r w:rsidRPr="006E1C88">
        <w:rPr>
          <w:color w:val="000000"/>
        </w:rPr>
        <w:t xml:space="preserve">в </w:t>
      </w:r>
      <w:proofErr w:type="gramStart"/>
      <w:r w:rsidRPr="006E1C88">
        <w:rPr>
          <w:color w:val="000000"/>
        </w:rPr>
        <w:t>порядке</w:t>
      </w:r>
      <w:proofErr w:type="gramEnd"/>
      <w:r w:rsidRPr="006E1C88">
        <w:rPr>
          <w:color w:val="000000"/>
        </w:rPr>
        <w:t xml:space="preserve"> и по форме, которые установлены Правительством Российской Федерации.</w:t>
      </w:r>
    </w:p>
    <w:p w:rsidR="006E1C88" w:rsidRPr="006E1C88" w:rsidRDefault="006E1C88" w:rsidP="006E1C88">
      <w:pPr>
        <w:pStyle w:val="af4"/>
        <w:shd w:val="clear" w:color="auto" w:fill="FFFFFF"/>
        <w:spacing w:before="210" w:beforeAutospacing="0" w:after="0" w:afterAutospacing="0"/>
        <w:ind w:firstLine="540"/>
        <w:jc w:val="both"/>
        <w:rPr>
          <w:color w:val="000000"/>
        </w:rPr>
      </w:pPr>
      <w:r w:rsidRPr="006E1C88">
        <w:rPr>
          <w:color w:val="000000"/>
        </w:rPr>
        <w:t xml:space="preserve">8. </w:t>
      </w:r>
      <w:proofErr w:type="gramStart"/>
      <w:r w:rsidRPr="006E1C88">
        <w:rPr>
          <w:color w:val="000000"/>
        </w:rPr>
        <w:t>Установить, что в 2024 году при казначейском сопровождении средств, предоста</w:t>
      </w:r>
      <w:r w:rsidRPr="006E1C88">
        <w:rPr>
          <w:color w:val="000000"/>
        </w:rPr>
        <w:t>в</w:t>
      </w:r>
      <w:r w:rsidRPr="006E1C88">
        <w:rPr>
          <w:color w:val="000000"/>
        </w:rPr>
        <w:t>ляемых на основании контрактов (договоров), заключаемых в целях выполнения работ, оказания услуг в рамках исполнения государственных (муниципальных) контрактов, ко</w:t>
      </w:r>
      <w:r w:rsidRPr="006E1C88">
        <w:rPr>
          <w:color w:val="000000"/>
        </w:rPr>
        <w:t>н</w:t>
      </w:r>
      <w:r w:rsidRPr="006E1C88">
        <w:rPr>
          <w:color w:val="000000"/>
        </w:rPr>
        <w:t>трактов (договоров), которые заключаются бюджетными и автономными учреждениями и предметом которых являются строительство (реконструкция, в том числе с элементами р</w:t>
      </w:r>
      <w:r w:rsidRPr="006E1C88">
        <w:rPr>
          <w:color w:val="000000"/>
        </w:rPr>
        <w:t>е</w:t>
      </w:r>
      <w:r w:rsidRPr="006E1C88">
        <w:rPr>
          <w:color w:val="000000"/>
        </w:rPr>
        <w:t>ставрации, техническое перевооружение), капитальный ремонт объектов капитального строительства, перечисление средств по таким контрактам (договорам</w:t>
      </w:r>
      <w:proofErr w:type="gramEnd"/>
      <w:r w:rsidRPr="006E1C88">
        <w:rPr>
          <w:color w:val="000000"/>
        </w:rPr>
        <w:t xml:space="preserve">) </w:t>
      </w:r>
      <w:proofErr w:type="gramStart"/>
      <w:r w:rsidRPr="006E1C88">
        <w:rPr>
          <w:color w:val="000000"/>
        </w:rPr>
        <w:t>осуществляется в порядке, установленном Правительством Российской Федерации, с лицевых счетов учас</w:t>
      </w:r>
      <w:r w:rsidRPr="006E1C88">
        <w:rPr>
          <w:color w:val="000000"/>
        </w:rPr>
        <w:t>т</w:t>
      </w:r>
      <w:r w:rsidRPr="006E1C88">
        <w:rPr>
          <w:color w:val="000000"/>
        </w:rPr>
        <w:t>ника казначейского сопровождения, открытых заказчикам по таким контрактам (догов</w:t>
      </w:r>
      <w:r w:rsidRPr="006E1C88">
        <w:rPr>
          <w:color w:val="000000"/>
        </w:rPr>
        <w:t>о</w:t>
      </w:r>
      <w:r w:rsidRPr="006E1C88">
        <w:rPr>
          <w:color w:val="000000"/>
        </w:rPr>
        <w:t xml:space="preserve">рам) </w:t>
      </w:r>
      <w:r w:rsidRPr="006E1C88">
        <w:rPr>
          <w:rStyle w:val="af3"/>
          <w:b w:val="0"/>
        </w:rPr>
        <w:t>в Управлении Федерального казначейства по Удмуртской Республике,</w:t>
      </w:r>
      <w:r w:rsidRPr="006E1C88">
        <w:rPr>
          <w:color w:val="000000"/>
        </w:rPr>
        <w:t xml:space="preserve"> на расчетные счета, открытые подрядчикам (исполнителям) по таким контрактам (договорам) в креди</w:t>
      </w:r>
      <w:r w:rsidRPr="006E1C88">
        <w:rPr>
          <w:color w:val="000000"/>
        </w:rPr>
        <w:t>т</w:t>
      </w:r>
      <w:r w:rsidRPr="006E1C88">
        <w:rPr>
          <w:color w:val="000000"/>
        </w:rPr>
        <w:t xml:space="preserve">ных организациях, при представлении заказчиками по таким контрактам (договорам) в </w:t>
      </w:r>
      <w:r w:rsidRPr="006E1C88">
        <w:rPr>
          <w:rStyle w:val="af3"/>
          <w:b w:val="0"/>
        </w:rPr>
        <w:t>Управление Федерального казначейства по Удмуртской Республике,</w:t>
      </w:r>
      <w:r w:rsidRPr="006E1C88">
        <w:rPr>
          <w:color w:val="000000"/>
        </w:rPr>
        <w:t xml:space="preserve"> документов, подтве</w:t>
      </w:r>
      <w:r w:rsidRPr="006E1C88">
        <w:rPr>
          <w:color w:val="000000"/>
        </w:rPr>
        <w:t>р</w:t>
      </w:r>
      <w:r w:rsidRPr="006E1C88">
        <w:rPr>
          <w:color w:val="000000"/>
        </w:rPr>
        <w:t>ждающих выполнение работ, оказание услуг, а</w:t>
      </w:r>
      <w:proofErr w:type="gramEnd"/>
      <w:r w:rsidRPr="006E1C88">
        <w:rPr>
          <w:color w:val="000000"/>
        </w:rPr>
        <w:t xml:space="preserve"> также реестра документов, подтвержда</w:t>
      </w:r>
      <w:r w:rsidRPr="006E1C88">
        <w:rPr>
          <w:color w:val="000000"/>
        </w:rPr>
        <w:t>ю</w:t>
      </w:r>
      <w:r w:rsidRPr="006E1C88">
        <w:rPr>
          <w:color w:val="000000"/>
        </w:rPr>
        <w:lastRenderedPageBreak/>
        <w:t xml:space="preserve">щих затраты, произведенные подрядчиком (исполнителем) в </w:t>
      </w:r>
      <w:proofErr w:type="gramStart"/>
      <w:r w:rsidRPr="006E1C88">
        <w:rPr>
          <w:color w:val="000000"/>
        </w:rPr>
        <w:t>целях</w:t>
      </w:r>
      <w:proofErr w:type="gramEnd"/>
      <w:r w:rsidRPr="006E1C88">
        <w:rPr>
          <w:color w:val="000000"/>
        </w:rPr>
        <w:t xml:space="preserve"> выполнения работ, ок</w:t>
      </w:r>
      <w:r w:rsidRPr="006E1C88">
        <w:rPr>
          <w:color w:val="000000"/>
        </w:rPr>
        <w:t>а</w:t>
      </w:r>
      <w:r w:rsidRPr="006E1C88">
        <w:rPr>
          <w:color w:val="000000"/>
        </w:rPr>
        <w:t>зания услуг, по форме, установленной Правительством Российской Федерации.</w:t>
      </w:r>
    </w:p>
    <w:p w:rsidR="006E1C88" w:rsidRPr="006C54BD" w:rsidRDefault="006E1C88" w:rsidP="006C54BD">
      <w:pPr>
        <w:suppressAutoHyphens w:val="0"/>
        <w:contextualSpacing/>
        <w:jc w:val="both"/>
      </w:pPr>
    </w:p>
    <w:p w:rsidR="001A7571" w:rsidRPr="006C79D0" w:rsidRDefault="006B4819" w:rsidP="001A7571">
      <w:pPr>
        <w:jc w:val="both"/>
        <w:rPr>
          <w:bCs/>
        </w:rPr>
      </w:pPr>
      <w:r>
        <w:rPr>
          <w:b/>
          <w:bCs/>
        </w:rPr>
        <w:t>5</w:t>
      </w:r>
      <w:r w:rsidR="006C79D0" w:rsidRPr="006C79D0">
        <w:rPr>
          <w:b/>
          <w:bCs/>
        </w:rPr>
        <w:t>)</w:t>
      </w:r>
      <w:r w:rsidR="00950BC7">
        <w:rPr>
          <w:b/>
          <w:bCs/>
        </w:rPr>
        <w:t xml:space="preserve"> </w:t>
      </w:r>
      <w:r w:rsidR="006C79D0" w:rsidRPr="006C79D0">
        <w:rPr>
          <w:bCs/>
        </w:rPr>
        <w:t xml:space="preserve">Приложения 1, 2, </w:t>
      </w:r>
      <w:r w:rsidR="00ED7EEA" w:rsidRPr="006B4819">
        <w:rPr>
          <w:bCs/>
        </w:rPr>
        <w:t>3</w:t>
      </w:r>
      <w:r>
        <w:rPr>
          <w:bCs/>
        </w:rPr>
        <w:t>,</w:t>
      </w:r>
      <w:r w:rsidR="00ED7EEA" w:rsidRPr="006B4819">
        <w:rPr>
          <w:bCs/>
        </w:rPr>
        <w:t xml:space="preserve"> 4</w:t>
      </w:r>
      <w:r>
        <w:rPr>
          <w:bCs/>
        </w:rPr>
        <w:t>,</w:t>
      </w:r>
      <w:r w:rsidR="00ED7EEA" w:rsidRPr="006B4819">
        <w:rPr>
          <w:bCs/>
        </w:rPr>
        <w:t xml:space="preserve"> 5</w:t>
      </w:r>
      <w:r>
        <w:rPr>
          <w:bCs/>
        </w:rPr>
        <w:t>,</w:t>
      </w:r>
      <w:r w:rsidR="00ED7EEA">
        <w:rPr>
          <w:bCs/>
        </w:rPr>
        <w:t xml:space="preserve"> </w:t>
      </w:r>
      <w:r w:rsidR="00D40226">
        <w:rPr>
          <w:bCs/>
        </w:rPr>
        <w:t>7</w:t>
      </w:r>
      <w:r w:rsidR="006C79D0" w:rsidRPr="006C79D0">
        <w:rPr>
          <w:bCs/>
        </w:rPr>
        <w:t xml:space="preserve"> изложить в редакции согласно приложениям 1, 2, </w:t>
      </w:r>
      <w:r w:rsidR="00ED7EEA" w:rsidRPr="006B4819">
        <w:rPr>
          <w:bCs/>
        </w:rPr>
        <w:t>3</w:t>
      </w:r>
      <w:r>
        <w:rPr>
          <w:bCs/>
        </w:rPr>
        <w:t>,</w:t>
      </w:r>
      <w:r w:rsidR="00ED7EEA" w:rsidRPr="006B4819">
        <w:rPr>
          <w:bCs/>
        </w:rPr>
        <w:t xml:space="preserve"> 4</w:t>
      </w:r>
      <w:r>
        <w:rPr>
          <w:bCs/>
        </w:rPr>
        <w:t>,</w:t>
      </w:r>
      <w:r w:rsidR="00ED7EEA" w:rsidRPr="006B4819">
        <w:rPr>
          <w:bCs/>
        </w:rPr>
        <w:t xml:space="preserve"> 5</w:t>
      </w:r>
      <w:r>
        <w:rPr>
          <w:bCs/>
        </w:rPr>
        <w:t>,</w:t>
      </w:r>
      <w:r w:rsidR="00ED7EEA">
        <w:rPr>
          <w:bCs/>
        </w:rPr>
        <w:t xml:space="preserve"> </w:t>
      </w:r>
      <w:r w:rsidR="00D40226">
        <w:rPr>
          <w:bCs/>
        </w:rPr>
        <w:t>7</w:t>
      </w:r>
      <w:r w:rsidR="006C79D0" w:rsidRPr="006C79D0">
        <w:rPr>
          <w:bCs/>
        </w:rPr>
        <w:t xml:space="preserve"> к настоящему решению.</w:t>
      </w:r>
    </w:p>
    <w:p w:rsidR="00886690" w:rsidRPr="006C79D0" w:rsidRDefault="00886690" w:rsidP="00AC09D5">
      <w:pPr>
        <w:tabs>
          <w:tab w:val="left" w:pos="720"/>
        </w:tabs>
        <w:spacing w:line="100" w:lineRule="atLeast"/>
        <w:jc w:val="both"/>
      </w:pPr>
      <w:r w:rsidRPr="006C79D0">
        <w:t>2. Настоящее решение вступает в силу после официального опубликования.</w:t>
      </w:r>
    </w:p>
    <w:p w:rsidR="009A643F" w:rsidRPr="006C79D0" w:rsidRDefault="009A643F" w:rsidP="00AC09D5">
      <w:pPr>
        <w:tabs>
          <w:tab w:val="left" w:pos="720"/>
        </w:tabs>
        <w:spacing w:line="100" w:lineRule="atLeast"/>
        <w:jc w:val="both"/>
        <w:rPr>
          <w:b/>
        </w:rPr>
      </w:pPr>
    </w:p>
    <w:p w:rsidR="004E5BFD" w:rsidRPr="006C79D0" w:rsidRDefault="004E5BFD" w:rsidP="00AC09D5">
      <w:pPr>
        <w:tabs>
          <w:tab w:val="left" w:pos="720"/>
        </w:tabs>
        <w:spacing w:line="100" w:lineRule="atLeast"/>
        <w:jc w:val="both"/>
      </w:pPr>
    </w:p>
    <w:p w:rsidR="00F14D59" w:rsidRDefault="002C7B00" w:rsidP="00AC09D5">
      <w:pPr>
        <w:tabs>
          <w:tab w:val="left" w:pos="720"/>
        </w:tabs>
        <w:spacing w:line="100" w:lineRule="atLeast"/>
        <w:jc w:val="both"/>
      </w:pPr>
      <w:r w:rsidRPr="006C79D0">
        <w:t>Председатель Совета депутатов</w:t>
      </w:r>
      <w:r w:rsidR="00F14D59">
        <w:t xml:space="preserve"> </w:t>
      </w:r>
    </w:p>
    <w:p w:rsidR="001C4717" w:rsidRPr="006C79D0" w:rsidRDefault="00F14D59" w:rsidP="00AC09D5">
      <w:pPr>
        <w:tabs>
          <w:tab w:val="left" w:pos="720"/>
        </w:tabs>
        <w:spacing w:line="100" w:lineRule="atLeast"/>
        <w:jc w:val="both"/>
      </w:pPr>
      <w:r>
        <w:t>м</w:t>
      </w:r>
      <w:r w:rsidR="002C7B00" w:rsidRPr="006C79D0">
        <w:t>униципального</w:t>
      </w:r>
      <w:r>
        <w:t xml:space="preserve"> </w:t>
      </w:r>
      <w:r w:rsidR="002C7B00" w:rsidRPr="006C79D0">
        <w:t>образования «</w:t>
      </w:r>
      <w:r w:rsidR="001C4717" w:rsidRPr="006C79D0">
        <w:t>Муниципальный округ</w:t>
      </w:r>
    </w:p>
    <w:p w:rsidR="002C7B00" w:rsidRPr="006C79D0" w:rsidRDefault="002C7B00" w:rsidP="00AC09D5">
      <w:pPr>
        <w:tabs>
          <w:tab w:val="left" w:pos="720"/>
        </w:tabs>
        <w:spacing w:line="100" w:lineRule="atLeast"/>
        <w:jc w:val="both"/>
      </w:pPr>
      <w:r w:rsidRPr="006C79D0">
        <w:t>Красногорский район</w:t>
      </w:r>
      <w:r w:rsidR="001C4717" w:rsidRPr="006C79D0">
        <w:t xml:space="preserve"> Удмуртской Республики</w:t>
      </w:r>
      <w:r w:rsidRPr="006C79D0">
        <w:t>»                                                И. Б. Прокашев</w:t>
      </w:r>
    </w:p>
    <w:p w:rsidR="00A914DE" w:rsidRPr="006C79D0" w:rsidRDefault="00A914DE" w:rsidP="00AC09D5">
      <w:pPr>
        <w:tabs>
          <w:tab w:val="left" w:pos="720"/>
        </w:tabs>
        <w:spacing w:line="100" w:lineRule="atLeast"/>
        <w:jc w:val="both"/>
      </w:pPr>
    </w:p>
    <w:p w:rsidR="00A10BF1" w:rsidRPr="006C79D0" w:rsidRDefault="00A10BF1" w:rsidP="00AC09D5">
      <w:pPr>
        <w:tabs>
          <w:tab w:val="left" w:pos="720"/>
        </w:tabs>
        <w:spacing w:line="100" w:lineRule="atLeast"/>
        <w:jc w:val="both"/>
      </w:pPr>
      <w:bookmarkStart w:id="0" w:name="RANGE!A1:C17"/>
      <w:bookmarkEnd w:id="0"/>
      <w:r w:rsidRPr="006C79D0">
        <w:t>Глава муниципального образования</w:t>
      </w:r>
    </w:p>
    <w:p w:rsidR="00FD4726" w:rsidRPr="006C79D0" w:rsidRDefault="00A10BF1" w:rsidP="00AC09D5">
      <w:r w:rsidRPr="006C79D0">
        <w:t>«</w:t>
      </w:r>
      <w:r w:rsidR="00FD4726" w:rsidRPr="006C79D0">
        <w:t xml:space="preserve">Муниципальный округ </w:t>
      </w:r>
      <w:r w:rsidRPr="006C79D0">
        <w:t>Красногорский район</w:t>
      </w:r>
    </w:p>
    <w:p w:rsidR="00A10BF1" w:rsidRPr="006C79D0" w:rsidRDefault="00FD4726" w:rsidP="00AC09D5">
      <w:r w:rsidRPr="006C79D0">
        <w:t>Удмуртской Республики</w:t>
      </w:r>
      <w:r w:rsidR="00A10BF1" w:rsidRPr="006C79D0">
        <w:t>»</w:t>
      </w:r>
      <w:r w:rsidR="00A10BF1" w:rsidRPr="006C79D0">
        <w:tab/>
      </w:r>
      <w:r w:rsidR="00A10BF1" w:rsidRPr="006C79D0">
        <w:tab/>
      </w:r>
      <w:r w:rsidR="00D40226">
        <w:t xml:space="preserve">                                                           </w:t>
      </w:r>
      <w:r w:rsidR="00A10BF1" w:rsidRPr="006C79D0">
        <w:tab/>
      </w:r>
      <w:r w:rsidR="003F2E80">
        <w:t xml:space="preserve"> </w:t>
      </w:r>
      <w:r w:rsidR="00181662">
        <w:t>Л. И. Сергеева</w:t>
      </w:r>
    </w:p>
    <w:p w:rsidR="00F13E7C" w:rsidRPr="006C79D0" w:rsidRDefault="00A914DE" w:rsidP="00AC09D5">
      <w:pPr>
        <w:tabs>
          <w:tab w:val="left" w:pos="1816"/>
        </w:tabs>
      </w:pPr>
      <w:r w:rsidRPr="006C79D0">
        <w:tab/>
      </w:r>
    </w:p>
    <w:p w:rsidR="00A10BF1" w:rsidRPr="006C79D0" w:rsidRDefault="00A10BF1" w:rsidP="00AC09D5">
      <w:r w:rsidRPr="006C79D0">
        <w:t>с</w:t>
      </w:r>
      <w:r w:rsidR="00DD3B34" w:rsidRPr="006C79D0">
        <w:t>ело</w:t>
      </w:r>
      <w:r w:rsidRPr="006C79D0">
        <w:t xml:space="preserve"> Красногорск</w:t>
      </w:r>
      <w:r w:rsidR="00A914DE" w:rsidRPr="006C79D0">
        <w:t>ое</w:t>
      </w:r>
    </w:p>
    <w:p w:rsidR="004E5BFD" w:rsidRPr="006C79D0" w:rsidRDefault="004E5BFD" w:rsidP="00AC09D5"/>
    <w:p w:rsidR="00FD4726" w:rsidRPr="006C79D0" w:rsidRDefault="00F14D59" w:rsidP="00AC09D5">
      <w:r>
        <w:t>12 марта</w:t>
      </w:r>
      <w:r w:rsidR="00A12164" w:rsidRPr="006C79D0">
        <w:t xml:space="preserve"> 202</w:t>
      </w:r>
      <w:r w:rsidR="00181662">
        <w:t>4</w:t>
      </w:r>
      <w:r w:rsidR="00D40226">
        <w:t xml:space="preserve"> </w:t>
      </w:r>
      <w:r w:rsidR="00181662">
        <w:t>г.</w:t>
      </w:r>
    </w:p>
    <w:p w:rsidR="004E5BFD" w:rsidRPr="006C79D0" w:rsidRDefault="004A7A68" w:rsidP="00AC09D5">
      <w:r w:rsidRPr="006C79D0">
        <w:t>№</w:t>
      </w:r>
      <w:r w:rsidR="00F14D59">
        <w:t xml:space="preserve"> 261</w:t>
      </w:r>
    </w:p>
    <w:p w:rsidR="004E5BFD" w:rsidRPr="006C79D0" w:rsidRDefault="004E5BFD" w:rsidP="00AC09D5"/>
    <w:p w:rsidR="0084770C" w:rsidRPr="00AD3B6A" w:rsidRDefault="0084770C"/>
    <w:p w:rsidR="0084770C" w:rsidRDefault="0084770C"/>
    <w:p w:rsidR="006C79D0" w:rsidRDefault="006C79D0"/>
    <w:p w:rsidR="006C79D0" w:rsidRDefault="006C79D0"/>
    <w:p w:rsidR="006C79D0" w:rsidRDefault="006C79D0"/>
    <w:p w:rsidR="006C79D0" w:rsidRDefault="006C79D0"/>
    <w:p w:rsidR="006C79D0" w:rsidRDefault="006C79D0"/>
    <w:p w:rsidR="006C79D0" w:rsidRDefault="006C79D0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F14D59" w:rsidRDefault="00F14D59"/>
    <w:p w:rsidR="00F14D59" w:rsidRDefault="00F14D59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Pr="00AD3B6A" w:rsidRDefault="003C3074" w:rsidP="003C3074">
      <w:pPr>
        <w:jc w:val="center"/>
        <w:rPr>
          <w:b/>
        </w:rPr>
      </w:pPr>
      <w:r w:rsidRPr="00AD3B6A">
        <w:rPr>
          <w:b/>
        </w:rPr>
        <w:lastRenderedPageBreak/>
        <w:t>ПОЯСНИТЕЛЬНАЯ ЗАПИСКА</w:t>
      </w:r>
    </w:p>
    <w:p w:rsidR="003C3074" w:rsidRPr="00AD3B6A" w:rsidRDefault="003C3074" w:rsidP="003C3074">
      <w:pPr>
        <w:jc w:val="center"/>
        <w:rPr>
          <w:b/>
        </w:rPr>
      </w:pPr>
      <w:r w:rsidRPr="00AD3B6A">
        <w:rPr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 w:rsidR="00F14D59">
        <w:rPr>
          <w:b/>
        </w:rPr>
        <w:t>12 марта</w:t>
      </w:r>
      <w:r w:rsidRPr="00AD3B6A">
        <w:rPr>
          <w:b/>
        </w:rPr>
        <w:t xml:space="preserve"> 202</w:t>
      </w:r>
      <w:r>
        <w:rPr>
          <w:b/>
        </w:rPr>
        <w:t>4</w:t>
      </w:r>
      <w:r w:rsidRPr="00AD3B6A">
        <w:rPr>
          <w:b/>
        </w:rPr>
        <w:t xml:space="preserve"> года № </w:t>
      </w:r>
      <w:r w:rsidR="00F14D59">
        <w:rPr>
          <w:b/>
        </w:rPr>
        <w:t>261</w:t>
      </w:r>
    </w:p>
    <w:p w:rsidR="00F14D59" w:rsidRDefault="003C3074" w:rsidP="003C3074">
      <w:pPr>
        <w:jc w:val="center"/>
        <w:rPr>
          <w:b/>
        </w:rPr>
      </w:pPr>
      <w:r w:rsidRPr="00AD3B6A">
        <w:rPr>
          <w:b/>
        </w:rPr>
        <w:t xml:space="preserve"> «О внесении изменений в решение Совета депутатов муниципального образования «Муниципальный округ Красногорский район Удмуртской Республики» от 2</w:t>
      </w:r>
      <w:r>
        <w:rPr>
          <w:b/>
        </w:rPr>
        <w:t>1</w:t>
      </w:r>
      <w:r w:rsidRPr="00AD3B6A">
        <w:rPr>
          <w:b/>
        </w:rPr>
        <w:t>.12.202</w:t>
      </w:r>
      <w:r>
        <w:rPr>
          <w:b/>
        </w:rPr>
        <w:t>3</w:t>
      </w:r>
      <w:r w:rsidRPr="00AD3B6A">
        <w:rPr>
          <w:b/>
        </w:rPr>
        <w:t xml:space="preserve"> года № </w:t>
      </w:r>
      <w:r>
        <w:rPr>
          <w:b/>
        </w:rPr>
        <w:t>255</w:t>
      </w:r>
      <w:r w:rsidRPr="00AD3B6A">
        <w:rPr>
          <w:b/>
        </w:rPr>
        <w:t xml:space="preserve"> «О бюджете муниципального образования «Муниципальный округ Красногорский район Удмуртской Республики» на 202</w:t>
      </w:r>
      <w:r>
        <w:rPr>
          <w:b/>
        </w:rPr>
        <w:t>4</w:t>
      </w:r>
      <w:r w:rsidR="00F14D59">
        <w:rPr>
          <w:b/>
        </w:rPr>
        <w:t xml:space="preserve"> год</w:t>
      </w:r>
    </w:p>
    <w:p w:rsidR="003C3074" w:rsidRPr="00AD3B6A" w:rsidRDefault="003C3074" w:rsidP="003C3074">
      <w:pPr>
        <w:jc w:val="center"/>
        <w:rPr>
          <w:b/>
        </w:rPr>
      </w:pPr>
      <w:bookmarkStart w:id="1" w:name="_GoBack"/>
      <w:bookmarkEnd w:id="1"/>
      <w:r w:rsidRPr="00AD3B6A">
        <w:rPr>
          <w:b/>
        </w:rPr>
        <w:t>и на плановый период 202</w:t>
      </w:r>
      <w:r>
        <w:rPr>
          <w:b/>
        </w:rPr>
        <w:t>5</w:t>
      </w:r>
      <w:r w:rsidRPr="00AD3B6A">
        <w:rPr>
          <w:b/>
        </w:rPr>
        <w:t xml:space="preserve"> и 202</w:t>
      </w:r>
      <w:r>
        <w:rPr>
          <w:b/>
        </w:rPr>
        <w:t>6</w:t>
      </w:r>
      <w:r w:rsidRPr="00AD3B6A">
        <w:rPr>
          <w:b/>
        </w:rPr>
        <w:t xml:space="preserve"> годов» </w:t>
      </w:r>
    </w:p>
    <w:p w:rsidR="003C3074" w:rsidRPr="00AD3B6A" w:rsidRDefault="003C3074" w:rsidP="003C3074">
      <w:pPr>
        <w:jc w:val="center"/>
        <w:rPr>
          <w:b/>
        </w:rPr>
      </w:pPr>
    </w:p>
    <w:p w:rsidR="003C3074" w:rsidRPr="00AD3B6A" w:rsidRDefault="003C3074" w:rsidP="003C3074">
      <w:pPr>
        <w:ind w:firstLine="708"/>
        <w:jc w:val="both"/>
      </w:pPr>
      <w:proofErr w:type="gramStart"/>
      <w:r w:rsidRPr="00AD3B6A">
        <w:t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2</w:t>
      </w:r>
      <w:r>
        <w:t>1</w:t>
      </w:r>
      <w:r w:rsidRPr="00AD3B6A">
        <w:t>.12.202</w:t>
      </w:r>
      <w:r>
        <w:t>3</w:t>
      </w:r>
      <w:r w:rsidRPr="00AD3B6A">
        <w:t xml:space="preserve"> г. № </w:t>
      </w:r>
      <w:r>
        <w:t>255</w:t>
      </w:r>
      <w:r w:rsidRPr="00AD3B6A">
        <w:t xml:space="preserve"> «О бюджете</w:t>
      </w:r>
      <w:proofErr w:type="gramEnd"/>
      <w:r w:rsidRPr="00AD3B6A">
        <w:t xml:space="preserve"> муниципального образования «Муниципальный округ Красногорский район Удмуртской Республики» на 202</w:t>
      </w:r>
      <w:r>
        <w:t>4</w:t>
      </w:r>
      <w:r w:rsidRPr="00AD3B6A">
        <w:t xml:space="preserve"> год и на плановый период 202</w:t>
      </w:r>
      <w:r>
        <w:t>5</w:t>
      </w:r>
      <w:r w:rsidRPr="00AD3B6A">
        <w:t xml:space="preserve"> и 202</w:t>
      </w:r>
      <w:r>
        <w:t>6</w:t>
      </w:r>
      <w:r w:rsidRPr="00AD3B6A">
        <w:t xml:space="preserve"> годов» </w:t>
      </w:r>
    </w:p>
    <w:p w:rsidR="003C3074" w:rsidRPr="003E5E66" w:rsidRDefault="003C3074" w:rsidP="003C3074">
      <w:pPr>
        <w:ind w:firstLine="708"/>
        <w:jc w:val="both"/>
      </w:pPr>
      <w:r w:rsidRPr="003E5E66">
        <w:rPr>
          <w:b/>
        </w:rPr>
        <w:t>1.</w:t>
      </w:r>
      <w:r w:rsidRPr="003E5E66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3E5E66">
        <w:rPr>
          <w:b/>
        </w:rPr>
        <w:t>2024</w:t>
      </w:r>
      <w:r w:rsidRPr="003E5E66">
        <w:t xml:space="preserve"> год изменить следующим образом:</w:t>
      </w:r>
    </w:p>
    <w:p w:rsidR="003C3074" w:rsidRPr="00AD3B6A" w:rsidRDefault="003C3074" w:rsidP="003C3074">
      <w:pPr>
        <w:ind w:firstLine="708"/>
        <w:jc w:val="both"/>
      </w:pPr>
      <w:r w:rsidRPr="003E5E66">
        <w:t>Увеличить доходы бюджета муниципального образования «Муниципальный округ Красногорский район Удмуртской Республики» на 1 833 003,58 рубл</w:t>
      </w:r>
      <w:r>
        <w:t>я.</w:t>
      </w:r>
      <w:r w:rsidRPr="00AD3B6A">
        <w:t xml:space="preserve"> </w:t>
      </w:r>
    </w:p>
    <w:p w:rsidR="003C3074" w:rsidRPr="00AD3B6A" w:rsidRDefault="003C3074" w:rsidP="003C3074">
      <w:pPr>
        <w:ind w:firstLine="708"/>
        <w:jc w:val="both"/>
      </w:pPr>
      <w:r w:rsidRPr="00AD3B6A">
        <w:t xml:space="preserve">Увеличить расходы бюджета муниципального образования «Муниципальный округ Красногорский район Удмуртской Республики» на </w:t>
      </w:r>
      <w:r>
        <w:t>6 77</w:t>
      </w:r>
      <w:r w:rsidR="00631EAA">
        <w:t>0 625,34</w:t>
      </w:r>
      <w:r w:rsidRPr="00AD3B6A">
        <w:t xml:space="preserve"> рубл</w:t>
      </w:r>
      <w:r>
        <w:t>я</w:t>
      </w:r>
      <w:r w:rsidRPr="00AD3B6A">
        <w:t>.</w:t>
      </w:r>
    </w:p>
    <w:p w:rsidR="003C3074" w:rsidRPr="00AD3B6A" w:rsidRDefault="003C3074" w:rsidP="003C3074">
      <w:pPr>
        <w:ind w:firstLine="708"/>
        <w:jc w:val="both"/>
        <w:rPr>
          <w:szCs w:val="22"/>
        </w:rPr>
      </w:pPr>
      <w:r w:rsidRPr="00AD3B6A">
        <w:t>Увеличить</w:t>
      </w:r>
      <w:r w:rsidRPr="00AD3B6A">
        <w:rPr>
          <w:szCs w:val="22"/>
        </w:rPr>
        <w:t xml:space="preserve"> источники финансирования дефицита бюджета муниципального образования «Муниципальный округ Красногорский район Удмуртской Республики» на </w:t>
      </w:r>
      <w:r>
        <w:rPr>
          <w:szCs w:val="22"/>
        </w:rPr>
        <w:t>4 9</w:t>
      </w:r>
      <w:r w:rsidR="00631EAA">
        <w:rPr>
          <w:szCs w:val="22"/>
        </w:rPr>
        <w:t>37 621,76</w:t>
      </w:r>
      <w:r w:rsidRPr="00AD3B6A">
        <w:rPr>
          <w:szCs w:val="22"/>
        </w:rPr>
        <w:t xml:space="preserve"> рубл</w:t>
      </w:r>
      <w:r>
        <w:rPr>
          <w:szCs w:val="22"/>
        </w:rPr>
        <w:t>я</w:t>
      </w:r>
      <w:r w:rsidRPr="00AD3B6A">
        <w:rPr>
          <w:szCs w:val="22"/>
        </w:rPr>
        <w:t>.</w:t>
      </w:r>
    </w:p>
    <w:p w:rsidR="003C3074" w:rsidRPr="00EC7159" w:rsidRDefault="003C3074" w:rsidP="003C3074">
      <w:pPr>
        <w:ind w:firstLine="567"/>
        <w:jc w:val="both"/>
        <w:rPr>
          <w:lang w:eastAsia="ru-RU"/>
        </w:rPr>
      </w:pPr>
      <w:r w:rsidRPr="00AD3B6A">
        <w:rPr>
          <w:b/>
          <w:szCs w:val="22"/>
        </w:rPr>
        <w:t xml:space="preserve">2. </w:t>
      </w:r>
      <w:r w:rsidRPr="00EC7159">
        <w:t>В</w:t>
      </w:r>
      <w:r w:rsidRPr="00EC7159">
        <w:rPr>
          <w:lang w:eastAsia="ru-RU"/>
        </w:rPr>
        <w:t xml:space="preserve"> связи с прогнозируемым поступлением прочих безвозмездных поступлений </w:t>
      </w:r>
      <w:r w:rsidRPr="00EC7159">
        <w:t>в бюджет муниципального округа</w:t>
      </w:r>
      <w:r w:rsidRPr="00EC7159">
        <w:rPr>
          <w:lang w:eastAsia="ru-RU"/>
        </w:rPr>
        <w:t xml:space="preserve"> в сумме 510 003,58 рубл</w:t>
      </w:r>
      <w:r>
        <w:rPr>
          <w:lang w:eastAsia="ru-RU"/>
        </w:rPr>
        <w:t>я</w:t>
      </w:r>
      <w:r w:rsidRPr="00EC7159">
        <w:rPr>
          <w:lang w:eastAsia="ru-RU"/>
        </w:rPr>
        <w:t xml:space="preserve"> для участия в федеральном проекте комплексного развития сельских территорий (</w:t>
      </w:r>
      <w:r w:rsidRPr="00EC7159">
        <w:t xml:space="preserve">оказание финансовой поддержки при исполнении расходных обязательств муниципальных образований по капитальному ремонту дорог) в </w:t>
      </w:r>
      <w:r w:rsidRPr="00EC7159">
        <w:rPr>
          <w:b/>
          <w:bCs/>
        </w:rPr>
        <w:t>2024 году</w:t>
      </w:r>
      <w:r w:rsidRPr="00EC7159">
        <w:rPr>
          <w:lang w:eastAsia="ru-RU"/>
        </w:rPr>
        <w:t>:</w:t>
      </w:r>
    </w:p>
    <w:p w:rsidR="003C3074" w:rsidRPr="00EC7159" w:rsidRDefault="003C3074" w:rsidP="003C3074">
      <w:pPr>
        <w:ind w:firstLine="567"/>
        <w:jc w:val="both"/>
        <w:rPr>
          <w:lang w:eastAsia="ru-RU"/>
        </w:rPr>
      </w:pPr>
      <w:r w:rsidRPr="00EC7159">
        <w:rPr>
          <w:lang w:eastAsia="ru-RU"/>
        </w:rPr>
        <w:t>а) увеличить плановое назначение на сумму 510 003,58 рубл</w:t>
      </w:r>
      <w:r>
        <w:rPr>
          <w:lang w:eastAsia="ru-RU"/>
        </w:rPr>
        <w:t>я</w:t>
      </w:r>
      <w:r w:rsidRPr="00EC7159">
        <w:rPr>
          <w:lang w:eastAsia="ru-RU"/>
        </w:rPr>
        <w:t xml:space="preserve">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3C3074" w:rsidRPr="00EC7159" w:rsidTr="00D51F74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EC7159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EC7159">
              <w:rPr>
                <w:b/>
                <w:lang w:eastAsia="ru-RU"/>
              </w:rPr>
              <w:t xml:space="preserve">Код </w:t>
            </w:r>
            <w:proofErr w:type="gramStart"/>
            <w:r w:rsidRPr="00EC7159">
              <w:rPr>
                <w:b/>
                <w:lang w:eastAsia="ru-RU"/>
              </w:rPr>
              <w:t>бюджетной</w:t>
            </w:r>
            <w:proofErr w:type="gramEnd"/>
            <w:r w:rsidRPr="00EC7159">
              <w:rPr>
                <w:b/>
                <w:lang w:eastAsia="ru-RU"/>
              </w:rPr>
              <w:t xml:space="preserve"> </w:t>
            </w:r>
          </w:p>
          <w:p w:rsidR="003C3074" w:rsidRPr="00EC7159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EC7159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EC7159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EC7159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EC7159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EC7159">
              <w:rPr>
                <w:b/>
                <w:lang w:eastAsia="ru-RU"/>
              </w:rPr>
              <w:t xml:space="preserve">Сумма, </w:t>
            </w:r>
          </w:p>
          <w:p w:rsidR="003C3074" w:rsidRPr="00EC7159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EC7159">
              <w:rPr>
                <w:b/>
                <w:lang w:eastAsia="ru-RU"/>
              </w:rPr>
              <w:t>рублей</w:t>
            </w:r>
          </w:p>
        </w:tc>
      </w:tr>
      <w:tr w:rsidR="003C3074" w:rsidTr="00D51F74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EC7159" w:rsidRDefault="003C3074" w:rsidP="00D51F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EC7159">
              <w:rPr>
                <w:sz w:val="22"/>
                <w:szCs w:val="22"/>
                <w:lang w:eastAsia="ru-RU"/>
              </w:rPr>
              <w:t>526 207 04050 14 0000 150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EC7159" w:rsidRDefault="003C3074" w:rsidP="00D51F74">
            <w:pPr>
              <w:suppressAutoHyphens w:val="0"/>
            </w:pPr>
            <w:r w:rsidRPr="00EC7159">
              <w:t>Прочие безвозмездные поступления в бюдж</w:t>
            </w:r>
            <w:r w:rsidRPr="00EC7159">
              <w:t>е</w:t>
            </w:r>
            <w:r w:rsidRPr="00EC7159">
              <w:t>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Default="003C3074" w:rsidP="00D51F74">
            <w:pPr>
              <w:suppressAutoHyphens w:val="0"/>
              <w:jc w:val="center"/>
              <w:rPr>
                <w:lang w:eastAsia="ru-RU"/>
              </w:rPr>
            </w:pPr>
            <w:r w:rsidRPr="00EC7159">
              <w:rPr>
                <w:lang w:eastAsia="ru-RU"/>
              </w:rPr>
              <w:t>510 003,58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3C3074" w:rsidRDefault="003C3074" w:rsidP="003C3074">
      <w:pPr>
        <w:suppressAutoHyphens w:val="0"/>
        <w:ind w:firstLine="708"/>
        <w:jc w:val="both"/>
        <w:rPr>
          <w:lang w:eastAsia="ru-RU"/>
        </w:rPr>
      </w:pPr>
    </w:p>
    <w:p w:rsidR="003C3074" w:rsidRDefault="003C3074" w:rsidP="003C3074">
      <w:pPr>
        <w:suppressAutoHyphens w:val="0"/>
        <w:ind w:firstLine="708"/>
        <w:jc w:val="both"/>
        <w:rPr>
          <w:lang w:eastAsia="ru-RU"/>
        </w:rPr>
      </w:pPr>
      <w:r w:rsidRPr="009925A7">
        <w:rPr>
          <w:lang w:eastAsia="ru-RU"/>
        </w:rPr>
        <w:t>б) увеличить расходную часть бюджета муниципального образования «Муниц</w:t>
      </w:r>
      <w:r w:rsidRPr="009925A7">
        <w:rPr>
          <w:lang w:eastAsia="ru-RU"/>
        </w:rPr>
        <w:t>и</w:t>
      </w:r>
      <w:r w:rsidRPr="009925A7">
        <w:rPr>
          <w:lang w:eastAsia="ru-RU"/>
        </w:rPr>
        <w:t xml:space="preserve">пальный округ Красногорский район Удмуртской Республики» на </w:t>
      </w:r>
      <w:r>
        <w:rPr>
          <w:lang w:eastAsia="ru-RU"/>
        </w:rPr>
        <w:t>510 003,58</w:t>
      </w:r>
      <w:r w:rsidRPr="009925A7">
        <w:rPr>
          <w:lang w:eastAsia="ru-RU"/>
        </w:rPr>
        <w:t xml:space="preserve"> рубл</w:t>
      </w:r>
      <w:r>
        <w:rPr>
          <w:lang w:eastAsia="ru-RU"/>
        </w:rPr>
        <w:t>я</w:t>
      </w:r>
      <w:r w:rsidRPr="009925A7">
        <w:rPr>
          <w:lang w:eastAsia="ru-RU"/>
        </w:rPr>
        <w:t>:</w:t>
      </w:r>
    </w:p>
    <w:p w:rsidR="003C3074" w:rsidRPr="009925A7" w:rsidRDefault="003C3074" w:rsidP="003C3074">
      <w:pPr>
        <w:suppressAutoHyphens w:val="0"/>
        <w:ind w:firstLine="708"/>
        <w:jc w:val="both"/>
        <w:rPr>
          <w:lang w:eastAsia="ru-RU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3C3074" w:rsidRPr="009925A7" w:rsidTr="00D51F74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9925A7" w:rsidRDefault="003C3074" w:rsidP="00D51F74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Код </w:t>
            </w:r>
            <w:proofErr w:type="gramStart"/>
            <w:r w:rsidRPr="009925A7">
              <w:rPr>
                <w:b/>
              </w:rPr>
              <w:t>бюджетной</w:t>
            </w:r>
            <w:proofErr w:type="gramEnd"/>
            <w:r w:rsidRPr="009925A7">
              <w:rPr>
                <w:b/>
              </w:rPr>
              <w:t xml:space="preserve"> </w:t>
            </w:r>
          </w:p>
          <w:p w:rsidR="003C3074" w:rsidRPr="009925A7" w:rsidRDefault="003C3074" w:rsidP="00D51F74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9925A7" w:rsidRDefault="003C3074" w:rsidP="00D51F74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9925A7" w:rsidRDefault="003C3074" w:rsidP="00D51F74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3C3074" w:rsidRPr="009925A7" w:rsidRDefault="003C3074" w:rsidP="00D51F74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3C3074" w:rsidRPr="009925A7" w:rsidTr="00D51F74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:rsidR="003C3074" w:rsidRPr="009925A7" w:rsidRDefault="003C3074" w:rsidP="00D51F74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</w:tcPr>
          <w:p w:rsidR="003C3074" w:rsidRPr="009925A7" w:rsidRDefault="003C3074" w:rsidP="00F14BB2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510 0</w:t>
            </w:r>
            <w:r w:rsidR="00F14BB2">
              <w:rPr>
                <w:b/>
                <w:i/>
                <w:color w:val="000000"/>
                <w:lang w:eastAsia="ru-RU"/>
              </w:rPr>
              <w:t>0</w:t>
            </w:r>
            <w:r>
              <w:rPr>
                <w:b/>
                <w:i/>
                <w:color w:val="000000"/>
                <w:lang w:eastAsia="ru-RU"/>
              </w:rPr>
              <w:t>3,58</w:t>
            </w:r>
          </w:p>
        </w:tc>
      </w:tr>
      <w:tr w:rsidR="003C3074" w:rsidRPr="009925A7" w:rsidTr="00D51F74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:rsidR="003C3074" w:rsidRPr="009925A7" w:rsidRDefault="003C3074" w:rsidP="00D51F74">
            <w:pPr>
              <w:suppressAutoHyphens w:val="0"/>
            </w:pPr>
            <w:r w:rsidRPr="009925A7">
              <w:t>Муниципальная программа "</w:t>
            </w:r>
            <w:r>
              <w:t>Содержание и развитие муниципального хозяйства</w:t>
            </w:r>
            <w:r w:rsidRPr="009925A7">
              <w:t>"</w:t>
            </w:r>
          </w:p>
        </w:tc>
        <w:tc>
          <w:tcPr>
            <w:tcW w:w="1950" w:type="dxa"/>
            <w:shd w:val="clear" w:color="auto" w:fill="auto"/>
          </w:tcPr>
          <w:p w:rsidR="003C3074" w:rsidRPr="009925A7" w:rsidRDefault="003C3074" w:rsidP="00D51F74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3C3074" w:rsidRPr="009925A7" w:rsidTr="00D51F74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:rsidR="003C3074" w:rsidRPr="009925A7" w:rsidRDefault="003C3074" w:rsidP="00D51F74">
            <w:pPr>
              <w:suppressAutoHyphens w:val="0"/>
            </w:pPr>
            <w:r>
              <w:t>Подпрограмма «Организация транспортного обслуживания населения, развитие дорожного хозяйства на 2016-2026 годы»</w:t>
            </w:r>
          </w:p>
        </w:tc>
        <w:tc>
          <w:tcPr>
            <w:tcW w:w="1950" w:type="dxa"/>
            <w:shd w:val="clear" w:color="auto" w:fill="auto"/>
          </w:tcPr>
          <w:p w:rsidR="003C3074" w:rsidRPr="009925A7" w:rsidRDefault="003C3074" w:rsidP="00D51F74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3C3074" w:rsidRPr="00E02FD8" w:rsidTr="00D51F74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:rsidR="003C3074" w:rsidRPr="009925A7" w:rsidRDefault="003C3074" w:rsidP="00D51F74">
            <w:pPr>
              <w:suppressAutoHyphens w:val="0"/>
            </w:pPr>
            <w:r w:rsidRPr="009925A7">
              <w:t xml:space="preserve">Обеспечение комплексного развития </w:t>
            </w:r>
            <w:r w:rsidRPr="009925A7">
              <w:lastRenderedPageBreak/>
              <w:t>сельских территорий (</w:t>
            </w:r>
            <w:r>
              <w:t>мероприятие по благоустройству сельских территорий)</w:t>
            </w:r>
          </w:p>
        </w:tc>
        <w:tc>
          <w:tcPr>
            <w:tcW w:w="3492" w:type="dxa"/>
            <w:shd w:val="clear" w:color="auto" w:fill="auto"/>
          </w:tcPr>
          <w:p w:rsidR="003C3074" w:rsidRPr="009925A7" w:rsidRDefault="003C3074" w:rsidP="00D51F74">
            <w:pPr>
              <w:suppressAutoHyphens w:val="0"/>
              <w:jc w:val="center"/>
            </w:pPr>
            <w:r w:rsidRPr="009925A7">
              <w:lastRenderedPageBreak/>
              <w:t>526 0</w:t>
            </w:r>
            <w:r>
              <w:t>409</w:t>
            </w:r>
            <w:r w:rsidRPr="009925A7">
              <w:t xml:space="preserve"> 0</w:t>
            </w:r>
            <w:r>
              <w:t>7501</w:t>
            </w:r>
            <w:r w:rsidRPr="009925A7">
              <w:t>L576</w:t>
            </w:r>
            <w:r>
              <w:t>9</w:t>
            </w:r>
            <w:r w:rsidRPr="009925A7">
              <w:t xml:space="preserve"> </w:t>
            </w:r>
            <w:r>
              <w:t>243</w:t>
            </w:r>
          </w:p>
        </w:tc>
        <w:tc>
          <w:tcPr>
            <w:tcW w:w="1950" w:type="dxa"/>
            <w:shd w:val="clear" w:color="auto" w:fill="auto"/>
          </w:tcPr>
          <w:p w:rsidR="003C3074" w:rsidRPr="00E02FD8" w:rsidRDefault="003C3074" w:rsidP="00D51F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510 003,58</w:t>
            </w:r>
          </w:p>
        </w:tc>
      </w:tr>
    </w:tbl>
    <w:p w:rsidR="003C3074" w:rsidRDefault="003C3074" w:rsidP="003C3074">
      <w:pPr>
        <w:ind w:firstLine="708"/>
        <w:jc w:val="both"/>
        <w:rPr>
          <w:b/>
        </w:rPr>
      </w:pPr>
    </w:p>
    <w:p w:rsidR="003C3074" w:rsidRPr="00AD3B6A" w:rsidRDefault="003C3074" w:rsidP="003C3074">
      <w:pPr>
        <w:ind w:firstLine="709"/>
        <w:jc w:val="both"/>
      </w:pPr>
      <w:r>
        <w:rPr>
          <w:b/>
        </w:rPr>
        <w:t xml:space="preserve">3. </w:t>
      </w:r>
      <w:r w:rsidRPr="00AD3B6A">
        <w:t xml:space="preserve">В соответствии со статьей 179.4 Бюджетного кодекса </w:t>
      </w:r>
      <w:proofErr w:type="gramStart"/>
      <w:r w:rsidRPr="00AD3B6A">
        <w:t>РФ</w:t>
      </w:r>
      <w:proofErr w:type="gramEnd"/>
      <w:r w:rsidRPr="00AD3B6A">
        <w:t xml:space="preserve"> оставшиеся неиспользованные остатки бюджетных ассигнований </w:t>
      </w:r>
      <w:r w:rsidRPr="00105175">
        <w:t>за счет доходов от оказания платных услуг</w:t>
      </w:r>
      <w:r>
        <w:t xml:space="preserve"> (родительская плата за питание)</w:t>
      </w:r>
      <w:r w:rsidRPr="00AD3B6A">
        <w:t xml:space="preserve"> за 202</w:t>
      </w:r>
      <w:r>
        <w:t>3</w:t>
      </w:r>
      <w:r w:rsidRPr="00AD3B6A">
        <w:t xml:space="preserve"> год направить на увеличение бюджетных ассигнований </w:t>
      </w:r>
      <w:r>
        <w:t xml:space="preserve">на школьное питание </w:t>
      </w:r>
      <w:r w:rsidRPr="00AD3B6A">
        <w:t>муниципального образования «Муниципальный округ Красногорский район Удмуртской Республики» в 202</w:t>
      </w:r>
      <w:r>
        <w:t>4</w:t>
      </w:r>
      <w:r w:rsidRPr="00AD3B6A">
        <w:t xml:space="preserve"> году в сумме 1</w:t>
      </w:r>
      <w:r>
        <w:t>68 292,12</w:t>
      </w:r>
      <w:r w:rsidRPr="00AD3B6A">
        <w:t xml:space="preserve"> рубл</w:t>
      </w:r>
      <w:r>
        <w:t>я</w:t>
      </w:r>
      <w:r w:rsidRPr="00AD3B6A">
        <w:t>.</w:t>
      </w:r>
    </w:p>
    <w:p w:rsidR="003C3074" w:rsidRPr="00AD3B6A" w:rsidRDefault="003C3074" w:rsidP="003C3074">
      <w:pPr>
        <w:suppressAutoHyphens w:val="0"/>
        <w:ind w:firstLine="709"/>
        <w:jc w:val="both"/>
      </w:pPr>
      <w:r w:rsidRPr="00AD3B6A">
        <w:t xml:space="preserve">а) </w:t>
      </w:r>
      <w:r w:rsidRPr="00AD3B6A">
        <w:rPr>
          <w:lang w:eastAsia="ru-RU"/>
        </w:rPr>
        <w:t>увеличить плановое назначение по источникам финансирования дефицита бюдж</w:t>
      </w:r>
      <w:r w:rsidRPr="00AD3B6A">
        <w:rPr>
          <w:lang w:eastAsia="ru-RU"/>
        </w:rPr>
        <w:t>е</w:t>
      </w:r>
      <w:r w:rsidRPr="00AD3B6A">
        <w:rPr>
          <w:lang w:eastAsia="ru-RU"/>
        </w:rPr>
        <w:t>та на сумму 1</w:t>
      </w:r>
      <w:r>
        <w:rPr>
          <w:lang w:eastAsia="ru-RU"/>
        </w:rPr>
        <w:t xml:space="preserve">68 292,12 </w:t>
      </w:r>
      <w:r w:rsidRPr="00AD3B6A">
        <w:rPr>
          <w:lang w:eastAsia="ru-RU"/>
        </w:rPr>
        <w:t>руб</w:t>
      </w:r>
      <w:r>
        <w:rPr>
          <w:lang w:eastAsia="ru-RU"/>
        </w:rPr>
        <w:t>ля</w:t>
      </w:r>
      <w:r w:rsidRPr="00AD3B6A">
        <w:rPr>
          <w:lang w:eastAsia="ru-RU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536"/>
        <w:gridCol w:w="1701"/>
      </w:tblGrid>
      <w:tr w:rsidR="003C3074" w:rsidRPr="00AD3B6A" w:rsidTr="00D51F74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AD3B6A" w:rsidRDefault="003C3074" w:rsidP="00D51F74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AD3B6A" w:rsidRDefault="003C3074" w:rsidP="00D51F74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AD3B6A" w:rsidRDefault="003C3074" w:rsidP="00D51F74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Сумма</w:t>
            </w:r>
          </w:p>
          <w:p w:rsidR="003C3074" w:rsidRPr="00AD3B6A" w:rsidRDefault="003C3074" w:rsidP="00D51F74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3C3074" w:rsidRPr="00AD3B6A" w:rsidTr="00D51F74">
        <w:trPr>
          <w:trHeight w:val="4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AD3B6A" w:rsidRDefault="003C3074" w:rsidP="00D51F74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  <w:lang w:eastAsia="ru-RU"/>
              </w:rPr>
              <w:t>Источники финансирования дефицита бюджета</w:t>
            </w:r>
          </w:p>
        </w:tc>
      </w:tr>
      <w:tr w:rsidR="003C3074" w:rsidRPr="00AD3B6A" w:rsidTr="00D51F74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AD3B6A" w:rsidRDefault="003C3074" w:rsidP="00D51F74">
            <w:pPr>
              <w:rPr>
                <w:lang w:eastAsia="ru-RU"/>
              </w:rPr>
            </w:pPr>
            <w:r w:rsidRPr="00AD3B6A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AD3B6A" w:rsidRDefault="003C3074" w:rsidP="00D51F74">
            <w:pPr>
              <w:spacing w:after="120"/>
              <w:jc w:val="center"/>
              <w:rPr>
                <w:lang w:eastAsia="ru-RU"/>
              </w:rPr>
            </w:pPr>
            <w:r w:rsidRPr="00AD3B6A">
              <w:rPr>
                <w:lang w:eastAsia="ru-RU"/>
              </w:rPr>
              <w:t>000 01 05 02 01 14 0000 610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AD3B6A" w:rsidRDefault="003C3074" w:rsidP="00D51F74">
            <w:pPr>
              <w:spacing w:line="276" w:lineRule="auto"/>
              <w:jc w:val="center"/>
              <w:rPr>
                <w:lang w:eastAsia="ru-RU"/>
              </w:rPr>
            </w:pPr>
            <w:r w:rsidRPr="00AD3B6A">
              <w:rPr>
                <w:lang w:eastAsia="ru-RU"/>
              </w:rPr>
              <w:t>1</w:t>
            </w:r>
            <w:r>
              <w:rPr>
                <w:lang w:eastAsia="ru-RU"/>
              </w:rPr>
              <w:t>68 292,12</w:t>
            </w:r>
          </w:p>
        </w:tc>
      </w:tr>
    </w:tbl>
    <w:p w:rsidR="003C3074" w:rsidRPr="00AD3B6A" w:rsidRDefault="003C3074" w:rsidP="003C3074">
      <w:pPr>
        <w:jc w:val="both"/>
        <w:rPr>
          <w:lang w:eastAsia="ru-RU"/>
        </w:rPr>
      </w:pPr>
      <w:r w:rsidRPr="00AD3B6A">
        <w:tab/>
        <w:t xml:space="preserve">б) </w:t>
      </w:r>
      <w:r w:rsidRPr="00AD3B6A">
        <w:rPr>
          <w:lang w:eastAsia="ru-RU"/>
        </w:rPr>
        <w:t xml:space="preserve">увеличить расходную часть бюджета муниципального образования «Муниципальный округ </w:t>
      </w:r>
      <w:r w:rsidRPr="00AD3B6A">
        <w:t>Красногорский</w:t>
      </w:r>
      <w:r w:rsidRPr="00AD3B6A">
        <w:rPr>
          <w:lang w:eastAsia="ru-RU"/>
        </w:rPr>
        <w:t xml:space="preserve"> район Удмуртской Республики» на 1</w:t>
      </w:r>
      <w:r>
        <w:rPr>
          <w:lang w:eastAsia="ru-RU"/>
        </w:rPr>
        <w:t xml:space="preserve">68 292,12 </w:t>
      </w:r>
      <w:r w:rsidRPr="00AD3B6A">
        <w:rPr>
          <w:lang w:eastAsia="ru-RU"/>
        </w:rPr>
        <w:t>рубл</w:t>
      </w:r>
      <w:r>
        <w:rPr>
          <w:lang w:eastAsia="ru-RU"/>
        </w:rPr>
        <w:t>я</w:t>
      </w:r>
      <w:r w:rsidRPr="00AD3B6A">
        <w:rPr>
          <w:lang w:eastAsia="ru-RU"/>
        </w:rPr>
        <w:t xml:space="preserve"> </w:t>
      </w:r>
      <w:r w:rsidRPr="00AD3B6A">
        <w:t>и распределить средства по следующим направлениям</w:t>
      </w:r>
      <w:r w:rsidRPr="00AD3B6A">
        <w:rPr>
          <w:lang w:eastAsia="ru-RU"/>
        </w:rPr>
        <w:t>:</w:t>
      </w:r>
    </w:p>
    <w:p w:rsidR="003C3074" w:rsidRPr="00AD3B6A" w:rsidRDefault="003C3074" w:rsidP="003C3074">
      <w:pPr>
        <w:jc w:val="both"/>
        <w:rPr>
          <w:lang w:eastAsia="ru-RU"/>
        </w:rPr>
      </w:pPr>
      <w:r w:rsidRPr="00AD3B6A">
        <w:rPr>
          <w:lang w:eastAsia="ru-RU"/>
        </w:rPr>
        <w:tab/>
        <w:t>- 1</w:t>
      </w:r>
      <w:r>
        <w:rPr>
          <w:lang w:eastAsia="ru-RU"/>
        </w:rPr>
        <w:t xml:space="preserve">68 292,12 </w:t>
      </w:r>
      <w:r w:rsidRPr="00AD3B6A">
        <w:rPr>
          <w:lang w:eastAsia="ru-RU"/>
        </w:rPr>
        <w:t>рубл</w:t>
      </w:r>
      <w:r>
        <w:rPr>
          <w:lang w:eastAsia="ru-RU"/>
        </w:rPr>
        <w:t>я</w:t>
      </w:r>
      <w:r w:rsidRPr="00AD3B6A">
        <w:rPr>
          <w:lang w:eastAsia="ru-RU"/>
        </w:rPr>
        <w:t xml:space="preserve"> – на </w:t>
      </w:r>
      <w:r>
        <w:rPr>
          <w:lang w:eastAsia="ru-RU"/>
        </w:rPr>
        <w:t>приобретение продуктов питания</w:t>
      </w: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36"/>
        <w:gridCol w:w="3402"/>
        <w:gridCol w:w="1863"/>
      </w:tblGrid>
      <w:tr w:rsidR="003C3074" w:rsidRPr="00AD3B6A" w:rsidTr="00D51F74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074" w:rsidRPr="00AD3B6A" w:rsidRDefault="003C3074" w:rsidP="00D51F74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074" w:rsidRPr="00AD3B6A" w:rsidRDefault="003C3074" w:rsidP="00D51F74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074" w:rsidRPr="00AD3B6A" w:rsidRDefault="003C3074" w:rsidP="00D51F74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:rsidR="003C3074" w:rsidRPr="00AD3B6A" w:rsidRDefault="003C3074" w:rsidP="00D51F74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рублей</w:t>
            </w:r>
          </w:p>
        </w:tc>
      </w:tr>
      <w:tr w:rsidR="003C3074" w:rsidRPr="00AD3B6A" w:rsidTr="00D51F74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AD3B6A" w:rsidRDefault="003C3074" w:rsidP="00D51F74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AD3B6A" w:rsidRDefault="003C3074" w:rsidP="00D51F74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168 292,12</w:t>
            </w:r>
          </w:p>
        </w:tc>
      </w:tr>
      <w:tr w:rsidR="003C3074" w:rsidRPr="00AD3B6A" w:rsidTr="00D51F74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074" w:rsidRPr="0039322C" w:rsidRDefault="003C3074" w:rsidP="00D51F74">
            <w:pPr>
              <w:suppressAutoHyphens w:val="0"/>
            </w:pPr>
            <w:r w:rsidRPr="0039322C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AD3B6A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AD3B6A" w:rsidTr="00D51F74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074" w:rsidRPr="0039322C" w:rsidRDefault="003C3074" w:rsidP="00D51F74">
            <w:pPr>
              <w:widowControl w:val="0"/>
              <w:autoSpaceDE w:val="0"/>
              <w:autoSpaceDN w:val="0"/>
              <w:adjustRightInd w:val="0"/>
              <w:outlineLvl w:val="3"/>
            </w:pPr>
            <w:r w:rsidRPr="0039322C">
              <w:t>Подпрограмма "Детское и школьное питание"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AD3B6A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AD3B6A" w:rsidTr="00D51F74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074" w:rsidRDefault="003C3074" w:rsidP="00D51F74">
            <w:pPr>
              <w:suppressAutoHyphens w:val="0"/>
              <w:rPr>
                <w:bCs/>
              </w:rPr>
            </w:pPr>
            <w:r w:rsidRPr="0039322C">
              <w:rPr>
                <w:color w:val="000000"/>
              </w:rPr>
              <w:t>Расходы бюджета за счет доходов от оказания платных услуг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C3074" w:rsidRDefault="003C3074" w:rsidP="00D51F74">
            <w:pPr>
              <w:suppressAutoHyphens w:val="0"/>
              <w:jc w:val="center"/>
              <w:rPr>
                <w:bCs/>
              </w:rPr>
            </w:pPr>
            <w:r>
              <w:rPr>
                <w:rFonts w:cs="Calibri"/>
                <w:bCs/>
              </w:rPr>
              <w:t>541 0701 0170163200 244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C3074" w:rsidRPr="009C7D6D" w:rsidRDefault="003C3074" w:rsidP="00D51F74">
            <w:pPr>
              <w:jc w:val="center"/>
              <w:rPr>
                <w:rFonts w:cs="Calibri"/>
                <w:bCs/>
              </w:rPr>
            </w:pPr>
            <w:r w:rsidRPr="009C7D6D">
              <w:rPr>
                <w:rFonts w:cs="Calibri"/>
                <w:bCs/>
              </w:rPr>
              <w:t>4</w:t>
            </w:r>
            <w:r>
              <w:rPr>
                <w:rFonts w:cs="Calibri"/>
                <w:bCs/>
              </w:rPr>
              <w:t>2 592,39</w:t>
            </w:r>
          </w:p>
        </w:tc>
      </w:tr>
      <w:tr w:rsidR="003C3074" w:rsidRPr="00AD3B6A" w:rsidTr="00D51F74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C3074" w:rsidRPr="0039322C" w:rsidRDefault="003C3074" w:rsidP="00D51F74">
            <w:pPr>
              <w:rPr>
                <w:color w:val="000000"/>
              </w:rPr>
            </w:pPr>
            <w:r w:rsidRPr="0039322C">
              <w:rPr>
                <w:color w:val="000000"/>
              </w:rPr>
              <w:t>Расходы бюджета за счет доходов от оказания платных услуг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3074" w:rsidRPr="0039322C" w:rsidRDefault="003C3074" w:rsidP="00D51F74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541 0702 0170163200 244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9C7D6D" w:rsidRDefault="003C3074" w:rsidP="00D51F7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125 699,73</w:t>
            </w:r>
          </w:p>
        </w:tc>
      </w:tr>
    </w:tbl>
    <w:p w:rsidR="003C3074" w:rsidRDefault="003C3074" w:rsidP="003C3074">
      <w:pPr>
        <w:ind w:firstLine="708"/>
        <w:jc w:val="both"/>
        <w:rPr>
          <w:b/>
        </w:rPr>
      </w:pPr>
    </w:p>
    <w:p w:rsidR="003C3074" w:rsidRDefault="003C3074" w:rsidP="003C3074">
      <w:pPr>
        <w:suppressAutoHyphens w:val="0"/>
        <w:ind w:firstLine="709"/>
        <w:jc w:val="both"/>
        <w:rPr>
          <w:lang w:eastAsia="ru-RU"/>
        </w:rPr>
      </w:pPr>
      <w:r>
        <w:rPr>
          <w:b/>
        </w:rPr>
        <w:t xml:space="preserve">4. </w:t>
      </w:r>
      <w:r>
        <w:t>Остатки неиспользованных средств, поступивших в бюджет муниципального о</w:t>
      </w:r>
      <w:r>
        <w:t>б</w:t>
      </w:r>
      <w:r>
        <w:t>разования «Муниципальный округ Красногорский район Удмуртской Республики» в 2023 году направить целевым назначением для финансирования мероприятий в 2024 году:</w:t>
      </w:r>
    </w:p>
    <w:p w:rsidR="003C3074" w:rsidRPr="00C76259" w:rsidRDefault="003C3074" w:rsidP="003C3074">
      <w:pPr>
        <w:suppressAutoHyphens w:val="0"/>
        <w:ind w:firstLine="709"/>
        <w:jc w:val="both"/>
      </w:pPr>
      <w:r>
        <w:rPr>
          <w:lang w:eastAsia="ru-RU"/>
        </w:rPr>
        <w:t>а) увеличить плановое назначение по источникам финансирования дефицита бюдж</w:t>
      </w:r>
      <w:r>
        <w:rPr>
          <w:lang w:eastAsia="ru-RU"/>
        </w:rPr>
        <w:t>е</w:t>
      </w:r>
      <w:r>
        <w:rPr>
          <w:lang w:eastAsia="ru-RU"/>
        </w:rPr>
        <w:t>та на сумму 4 699 152,84 рубля: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3260"/>
        <w:gridCol w:w="4536"/>
        <w:gridCol w:w="1418"/>
        <w:gridCol w:w="283"/>
      </w:tblGrid>
      <w:tr w:rsidR="003C3074" w:rsidRPr="00C76259" w:rsidTr="00D51F74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C76259" w:rsidRDefault="003C3074" w:rsidP="00D51F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C76259" w:rsidRDefault="003C3074" w:rsidP="00D51F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C76259" w:rsidRDefault="003C3074" w:rsidP="00D51F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3C3074" w:rsidRPr="00C76259" w:rsidRDefault="003C3074" w:rsidP="00D51F74">
            <w:pPr>
              <w:spacing w:line="276" w:lineRule="auto"/>
              <w:jc w:val="center"/>
              <w:rPr>
                <w:b/>
              </w:rPr>
            </w:pPr>
            <w:r w:rsidRPr="00C76259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3C3074" w:rsidRPr="00C76259" w:rsidTr="00D51F74">
        <w:trPr>
          <w:trHeight w:val="4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3074" w:rsidRPr="009D1989" w:rsidRDefault="003C3074" w:rsidP="00D51F7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C3074" w:rsidRPr="009D1989" w:rsidRDefault="003C3074" w:rsidP="00D51F74">
            <w:pPr>
              <w:spacing w:line="27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074" w:rsidRPr="009D1989" w:rsidRDefault="003C3074" w:rsidP="00D51F74">
            <w:pPr>
              <w:spacing w:line="276" w:lineRule="auto"/>
              <w:jc w:val="center"/>
              <w:rPr>
                <w:b/>
              </w:rPr>
            </w:pPr>
          </w:p>
        </w:tc>
      </w:tr>
      <w:tr w:rsidR="003C3074" w:rsidRPr="00C76259" w:rsidTr="00D51F74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3A4F99" w:rsidRDefault="003C3074" w:rsidP="00D51F74">
            <w:pPr>
              <w:rPr>
                <w:lang w:eastAsia="ru-RU"/>
              </w:rPr>
            </w:pPr>
            <w:r w:rsidRPr="003A4F99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3A4F99" w:rsidRDefault="003C3074" w:rsidP="00D51F74">
            <w:pPr>
              <w:spacing w:after="120"/>
              <w:jc w:val="center"/>
              <w:rPr>
                <w:lang w:eastAsia="ru-RU"/>
              </w:rPr>
            </w:pPr>
            <w:r w:rsidRPr="003A4F99">
              <w:rPr>
                <w:lang w:eastAsia="ru-RU"/>
              </w:rPr>
              <w:t>000 01 05 02 01 14 0000 610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C76259" w:rsidRDefault="003C3074" w:rsidP="00D51F74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4 699 152,84</w:t>
            </w:r>
          </w:p>
        </w:tc>
      </w:tr>
    </w:tbl>
    <w:p w:rsidR="003C3074" w:rsidRPr="00C76259" w:rsidRDefault="003C3074" w:rsidP="003C3074">
      <w:pPr>
        <w:suppressAutoHyphens w:val="0"/>
        <w:ind w:left="644"/>
        <w:jc w:val="both"/>
        <w:rPr>
          <w:lang w:eastAsia="ru-RU"/>
        </w:rPr>
      </w:pPr>
    </w:p>
    <w:p w:rsidR="003C3074" w:rsidRDefault="003C3074" w:rsidP="003C3074">
      <w:pPr>
        <w:suppressAutoHyphens w:val="0"/>
        <w:ind w:firstLine="709"/>
        <w:jc w:val="both"/>
        <w:rPr>
          <w:lang w:eastAsia="ru-RU"/>
        </w:rPr>
      </w:pPr>
      <w:r w:rsidRPr="00C76259">
        <w:rPr>
          <w:lang w:eastAsia="ru-RU"/>
        </w:rPr>
        <w:t>б) увеличить расходную часть бюджета муниципального образования «</w:t>
      </w:r>
      <w:r>
        <w:rPr>
          <w:lang w:eastAsia="ru-RU"/>
        </w:rPr>
        <w:t>Муниц</w:t>
      </w:r>
      <w:r>
        <w:rPr>
          <w:lang w:eastAsia="ru-RU"/>
        </w:rPr>
        <w:t>и</w:t>
      </w:r>
      <w:r>
        <w:rPr>
          <w:lang w:eastAsia="ru-RU"/>
        </w:rPr>
        <w:t xml:space="preserve">пальный округ </w:t>
      </w:r>
      <w:r w:rsidRPr="00C76259">
        <w:t>Красногорский</w:t>
      </w:r>
      <w:r w:rsidRPr="00C76259">
        <w:rPr>
          <w:lang w:eastAsia="ru-RU"/>
        </w:rPr>
        <w:t xml:space="preserve"> район</w:t>
      </w:r>
      <w:r>
        <w:rPr>
          <w:lang w:eastAsia="ru-RU"/>
        </w:rPr>
        <w:t xml:space="preserve"> Удмуртской Республики</w:t>
      </w:r>
      <w:r w:rsidRPr="00C76259">
        <w:rPr>
          <w:lang w:eastAsia="ru-RU"/>
        </w:rPr>
        <w:t xml:space="preserve">» на </w:t>
      </w:r>
      <w:r>
        <w:rPr>
          <w:lang w:eastAsia="ru-RU"/>
        </w:rPr>
        <w:t>4 699 152,84</w:t>
      </w:r>
      <w:r w:rsidRPr="00C76259">
        <w:rPr>
          <w:lang w:eastAsia="ru-RU"/>
        </w:rPr>
        <w:t xml:space="preserve"> рубл</w:t>
      </w:r>
      <w:r>
        <w:rPr>
          <w:lang w:eastAsia="ru-RU"/>
        </w:rPr>
        <w:t>я</w:t>
      </w:r>
      <w:r w:rsidRPr="00C76259">
        <w:rPr>
          <w:lang w:eastAsia="ru-RU"/>
        </w:rPr>
        <w:t xml:space="preserve"> </w:t>
      </w:r>
      <w:r w:rsidRPr="00C76259">
        <w:t>и ра</w:t>
      </w:r>
      <w:r w:rsidRPr="00C76259">
        <w:t>с</w:t>
      </w:r>
      <w:r w:rsidRPr="00C76259">
        <w:t>пределить по следующим направлениям</w:t>
      </w:r>
      <w:r w:rsidRPr="00C76259">
        <w:rPr>
          <w:lang w:eastAsia="ru-RU"/>
        </w:rPr>
        <w:t>:</w:t>
      </w:r>
    </w:p>
    <w:p w:rsidR="003C3074" w:rsidRPr="002D757C" w:rsidRDefault="003C3074" w:rsidP="003C3074">
      <w:pPr>
        <w:ind w:firstLine="709"/>
        <w:jc w:val="both"/>
      </w:pPr>
      <w:r>
        <w:rPr>
          <w:lang w:eastAsia="ru-RU"/>
        </w:rPr>
        <w:t xml:space="preserve">- </w:t>
      </w:r>
      <w:r w:rsidRPr="00402498">
        <w:rPr>
          <w:lang w:eastAsia="ru-RU"/>
        </w:rPr>
        <w:t>4 699 152,84 рубля – на</w:t>
      </w:r>
      <w:r w:rsidRPr="00402498">
        <w:t xml:space="preserve"> погашение кредиторской задолженности по теплоснабжению за 2023 год.</w:t>
      </w: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142"/>
        <w:gridCol w:w="3402"/>
        <w:gridCol w:w="1559"/>
        <w:gridCol w:w="21"/>
      </w:tblGrid>
      <w:tr w:rsidR="003C3074" w:rsidRPr="002D757C" w:rsidTr="00D51F74">
        <w:trPr>
          <w:trHeight w:val="90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074" w:rsidRPr="002D757C" w:rsidRDefault="003C3074" w:rsidP="00D51F74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lastRenderedPageBreak/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074" w:rsidRPr="002D757C" w:rsidRDefault="003C3074" w:rsidP="00D51F74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074" w:rsidRPr="002D757C" w:rsidRDefault="003C3074" w:rsidP="00D51F74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 xml:space="preserve">Сумма, </w:t>
            </w:r>
          </w:p>
          <w:p w:rsidR="003C3074" w:rsidRPr="002D757C" w:rsidRDefault="003C3074" w:rsidP="00D51F74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3C3074" w:rsidRPr="002D757C" w:rsidTr="00D51F74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2D757C" w:rsidRDefault="003C3074" w:rsidP="00D51F74">
            <w:pPr>
              <w:rPr>
                <w:b/>
                <w:bCs/>
                <w:i/>
              </w:rPr>
            </w:pPr>
            <w:r w:rsidRPr="002D757C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2D757C" w:rsidRDefault="003C3074" w:rsidP="00D51F74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257 038,67</w:t>
            </w:r>
          </w:p>
        </w:tc>
      </w:tr>
      <w:tr w:rsidR="003C3074" w:rsidRPr="002D757C" w:rsidTr="00D51F74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2D757C" w:rsidRDefault="003C3074" w:rsidP="00D51F74">
            <w:pPr>
              <w:rPr>
                <w:rFonts w:cs="Calibri"/>
                <w:bCs/>
              </w:rPr>
            </w:pPr>
            <w:r w:rsidRPr="002D757C">
              <w:rPr>
                <w:bCs/>
              </w:rPr>
              <w:t>Муниципальная программа "</w:t>
            </w:r>
            <w:r>
              <w:rPr>
                <w:bCs/>
              </w:rPr>
              <w:t>Муниципальное управление</w:t>
            </w:r>
            <w:r w:rsidRPr="002D757C">
              <w:rPr>
                <w:bCs/>
              </w:rPr>
              <w:t>"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2D757C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2D757C" w:rsidTr="00D51F74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2D757C" w:rsidRDefault="003C3074" w:rsidP="00D51F74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 w:rsidRPr="002D757C">
              <w:rPr>
                <w:bCs/>
              </w:rPr>
              <w:t>Подпрограмма "</w:t>
            </w:r>
            <w:r>
              <w:rPr>
                <w:bCs/>
              </w:rPr>
              <w:t>Организация муниципального управления</w:t>
            </w:r>
            <w:r w:rsidRPr="002D757C">
              <w:rPr>
                <w:bCs/>
              </w:rPr>
              <w:t>"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2D757C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2D757C" w:rsidTr="00D51F74">
        <w:trPr>
          <w:trHeight w:val="340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2D757C" w:rsidRDefault="003C3074" w:rsidP="00D51F74">
            <w:pPr>
              <w:rPr>
                <w:color w:val="000000"/>
              </w:rPr>
            </w:pPr>
            <w:r w:rsidRPr="005E3B94">
              <w:rPr>
                <w:color w:val="000000"/>
              </w:rPr>
              <w:t>Расходы на содержание центрального аппарата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C3074" w:rsidRPr="002D757C" w:rsidRDefault="003C3074" w:rsidP="00D51F74">
            <w:pPr>
              <w:suppressAutoHyphens w:val="0"/>
              <w:jc w:val="center"/>
              <w:rPr>
                <w:rFonts w:cs="Calibri"/>
                <w:bCs/>
              </w:rPr>
            </w:pPr>
            <w:r w:rsidRPr="002D757C">
              <w:rPr>
                <w:rFonts w:cs="Calibri"/>
                <w:bCs/>
              </w:rPr>
              <w:t>526 0</w:t>
            </w:r>
            <w:r>
              <w:rPr>
                <w:rFonts w:cs="Calibri"/>
                <w:bCs/>
              </w:rPr>
              <w:t>104</w:t>
            </w:r>
            <w:r w:rsidRPr="002D757C">
              <w:rPr>
                <w:rFonts w:cs="Calibri"/>
                <w:bCs/>
              </w:rPr>
              <w:t xml:space="preserve"> 0</w:t>
            </w:r>
            <w:r>
              <w:rPr>
                <w:rFonts w:cs="Calibri"/>
                <w:bCs/>
              </w:rPr>
              <w:t>910260030</w:t>
            </w:r>
            <w:r w:rsidRPr="002D757C">
              <w:rPr>
                <w:rFonts w:cs="Calibri"/>
                <w:bCs/>
              </w:rPr>
              <w:t xml:space="preserve"> 24</w:t>
            </w:r>
            <w:r>
              <w:rPr>
                <w:rFonts w:cs="Calibri"/>
                <w:bCs/>
              </w:rPr>
              <w:t>7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2D757C" w:rsidRDefault="003C3074" w:rsidP="00D51F7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257 038,67</w:t>
            </w:r>
          </w:p>
        </w:tc>
      </w:tr>
      <w:tr w:rsidR="003C3074" w:rsidRPr="002A2123" w:rsidTr="00D51F74">
        <w:tblPrEx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074" w:rsidRPr="002A2123" w:rsidRDefault="003C3074" w:rsidP="00D51F74">
            <w:pPr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>Управление финансов Администрации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Pr="002A2123" w:rsidRDefault="003C3074" w:rsidP="00D51F7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6 477,46</w:t>
            </w:r>
          </w:p>
        </w:tc>
      </w:tr>
      <w:tr w:rsidR="003C3074" w:rsidTr="00D51F74">
        <w:tblPrEx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074" w:rsidRDefault="003C3074" w:rsidP="00D51F74">
            <w:pPr>
              <w:suppressAutoHyphens w:val="0"/>
            </w:pPr>
            <w:r w:rsidRPr="0028424B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Default="003C3074" w:rsidP="00D51F74">
            <w:pPr>
              <w:jc w:val="center"/>
            </w:pPr>
          </w:p>
        </w:tc>
      </w:tr>
      <w:tr w:rsidR="003C3074" w:rsidTr="00D51F74">
        <w:tblPrEx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074" w:rsidRDefault="003C3074" w:rsidP="00D51F74">
            <w:pPr>
              <w:suppressAutoHyphens w:val="0"/>
            </w:pPr>
            <w:r w:rsidRPr="00842FF7">
              <w:rPr>
                <w:bCs/>
              </w:rPr>
              <w:t>Подпрограмма "Управление муниципальными финансами"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Default="003C3074" w:rsidP="00D51F74">
            <w:pPr>
              <w:jc w:val="center"/>
            </w:pPr>
          </w:p>
        </w:tc>
      </w:tr>
      <w:tr w:rsidR="003C3074" w:rsidTr="00D51F74">
        <w:tblPrEx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842FF7" w:rsidRDefault="003C3074" w:rsidP="00D51F74">
            <w:pPr>
              <w:suppressAutoHyphens w:val="0"/>
              <w:rPr>
                <w:bCs/>
              </w:rPr>
            </w:pPr>
            <w:r w:rsidRPr="00842FF7">
              <w:rPr>
                <w:bCs/>
              </w:rPr>
              <w:t>Расходы на содержание центрального а</w:t>
            </w:r>
            <w:r w:rsidRPr="00842FF7">
              <w:rPr>
                <w:bCs/>
              </w:rPr>
              <w:t>п</w:t>
            </w:r>
            <w:r w:rsidRPr="00842FF7">
              <w:rPr>
                <w:bCs/>
              </w:rPr>
              <w:t>парата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74" w:rsidRPr="00842FF7" w:rsidRDefault="003C3074" w:rsidP="00D51F74">
            <w:pPr>
              <w:suppressAutoHyphens w:val="0"/>
              <w:jc w:val="center"/>
              <w:rPr>
                <w:bCs/>
              </w:rPr>
            </w:pPr>
            <w:r>
              <w:rPr>
                <w:bCs/>
              </w:rPr>
              <w:t>545 0106 0920360030 247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Default="003C3074" w:rsidP="00D51F74">
            <w:pPr>
              <w:jc w:val="center"/>
            </w:pPr>
            <w:r>
              <w:t>6 477,46</w:t>
            </w:r>
          </w:p>
        </w:tc>
      </w:tr>
      <w:tr w:rsidR="003C3074" w:rsidRPr="00740996" w:rsidTr="00D51F74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740996" w:rsidRDefault="003C3074" w:rsidP="00D51F74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740996" w:rsidRDefault="003C3074" w:rsidP="00D51F74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439 430,29</w:t>
            </w:r>
          </w:p>
        </w:tc>
      </w:tr>
      <w:tr w:rsidR="003C3074" w:rsidRPr="00740996" w:rsidTr="00D51F74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074" w:rsidRPr="00740996" w:rsidRDefault="003C3074" w:rsidP="00D51F74">
            <w:pPr>
              <w:suppressAutoHyphens w:val="0"/>
            </w:pPr>
            <w:r w:rsidRPr="00740996">
              <w:t>Муниципальная программа «Развитие образования и воспитание»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740996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740996" w:rsidTr="00D51F74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074" w:rsidRPr="00740996" w:rsidRDefault="003C3074" w:rsidP="00D51F74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«Развитие дополнительного образования детей»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740996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740996" w:rsidTr="00D51F74">
        <w:trPr>
          <w:trHeight w:val="177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C3074" w:rsidRPr="00740996" w:rsidRDefault="003C3074" w:rsidP="00D51F74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3074" w:rsidRPr="00740996" w:rsidRDefault="003C3074" w:rsidP="00D51F74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540 0702 0130166770 611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740996" w:rsidRDefault="003C3074" w:rsidP="00D51F7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27 402,96</w:t>
            </w:r>
          </w:p>
        </w:tc>
      </w:tr>
      <w:tr w:rsidR="003C3074" w:rsidRPr="00740996" w:rsidTr="00D51F74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074" w:rsidRPr="00740996" w:rsidRDefault="003C3074" w:rsidP="00D51F74">
            <w:pPr>
              <w:suppressAutoHyphens w:val="0"/>
            </w:pPr>
            <w:r w:rsidRPr="00740996">
              <w:t>Муниципальная программа «Развитие культуры»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740996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740996" w:rsidTr="00D51F74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074" w:rsidRPr="00740996" w:rsidRDefault="003C3074" w:rsidP="00D51F74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«Организация библиотечного обслуживания населения»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740996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740996" w:rsidTr="00D51F74">
        <w:trPr>
          <w:trHeight w:val="177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C3074" w:rsidRPr="00740996" w:rsidRDefault="003C3074" w:rsidP="00D51F74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3074" w:rsidRPr="00740996" w:rsidRDefault="003C3074" w:rsidP="00D51F74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540 0801 0310166770 611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740996" w:rsidRDefault="003C3074" w:rsidP="00D51F7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38 294,56</w:t>
            </w:r>
          </w:p>
        </w:tc>
      </w:tr>
      <w:tr w:rsidR="003C3074" w:rsidRPr="00740996" w:rsidTr="00D51F74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074" w:rsidRPr="00740996" w:rsidRDefault="003C3074" w:rsidP="00D51F74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«Организация досуга, предоставление услуг организаций культуры и доступа к музейным фондам»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740996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740996" w:rsidTr="00D51F74">
        <w:trPr>
          <w:trHeight w:val="177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C3074" w:rsidRPr="00740996" w:rsidRDefault="003C3074" w:rsidP="00D51F74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3074" w:rsidRPr="00740996" w:rsidRDefault="003C3074" w:rsidP="00D51F74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540 0801 0320166770 611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740996" w:rsidRDefault="003C3074" w:rsidP="00D51F7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41 236,19</w:t>
            </w:r>
          </w:p>
        </w:tc>
      </w:tr>
      <w:tr w:rsidR="003C3074" w:rsidRPr="00740996" w:rsidTr="00D51F74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074" w:rsidRPr="00740996" w:rsidRDefault="003C3074" w:rsidP="00D51F74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E51349">
              <w:t>Подпрограмма "Реализация национальной политики, развитие местного народного творчества"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740996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740996" w:rsidTr="00D51F74">
        <w:trPr>
          <w:trHeight w:val="177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C3074" w:rsidRPr="00740996" w:rsidRDefault="003C3074" w:rsidP="00D51F74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3074" w:rsidRPr="00740996" w:rsidRDefault="003C3074" w:rsidP="00D51F74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540 0801 0330166770 611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740996" w:rsidRDefault="003C3074" w:rsidP="00D51F7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332 496,58</w:t>
            </w:r>
          </w:p>
        </w:tc>
      </w:tr>
      <w:tr w:rsidR="003C3074" w:rsidRPr="008125AE" w:rsidTr="00D51F74">
        <w:tblPrEx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8125AE" w:rsidRDefault="003C3074" w:rsidP="00D51F74">
            <w:pPr>
              <w:rPr>
                <w:b/>
                <w:i/>
              </w:rPr>
            </w:pPr>
            <w:r w:rsidRPr="008125AE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Pr="008125AE" w:rsidRDefault="003C3074" w:rsidP="00D51F7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3 996 206,42</w:t>
            </w:r>
          </w:p>
        </w:tc>
      </w:tr>
      <w:tr w:rsidR="003C3074" w:rsidRPr="008125AE" w:rsidTr="00D51F74">
        <w:tblPrEx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8125AE" w:rsidRDefault="003C3074" w:rsidP="00D51F74">
            <w:pPr>
              <w:rPr>
                <w:bCs/>
              </w:rPr>
            </w:pPr>
            <w:r w:rsidRPr="008125AE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074" w:rsidRPr="008125AE" w:rsidRDefault="003C3074" w:rsidP="00D51F74">
            <w:pPr>
              <w:jc w:val="center"/>
            </w:pPr>
          </w:p>
        </w:tc>
      </w:tr>
      <w:tr w:rsidR="003C3074" w:rsidRPr="008125AE" w:rsidTr="00D51F74">
        <w:tblPrEx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8125AE" w:rsidRDefault="003C3074" w:rsidP="00D51F74">
            <w:pPr>
              <w:suppressAutoHyphens w:val="0"/>
              <w:rPr>
                <w:bCs/>
              </w:rPr>
            </w:pPr>
            <w:r w:rsidRPr="003A66C5">
              <w:t>Подпрограмма "Развитие дошкольного образования"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074" w:rsidRPr="008125AE" w:rsidRDefault="003C3074" w:rsidP="00D51F74">
            <w:pPr>
              <w:jc w:val="center"/>
            </w:pPr>
          </w:p>
        </w:tc>
      </w:tr>
      <w:tr w:rsidR="003C3074" w:rsidRPr="008125AE" w:rsidTr="00D51F74">
        <w:tblPrEx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074" w:rsidRPr="008125AE" w:rsidRDefault="003C3074" w:rsidP="00D51F74">
            <w:pPr>
              <w:rPr>
                <w:bCs/>
              </w:rPr>
            </w:pP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учреждения</w:t>
            </w:r>
            <w:r>
              <w:rPr>
                <w:bCs/>
              </w:rPr>
              <w:t>-ми муниципальных услуг, выполне</w:t>
            </w:r>
            <w:r w:rsidRPr="00F21857">
              <w:rPr>
                <w:bCs/>
              </w:rPr>
              <w:t>ние работ, финансовое обеспечение деятель</w:t>
            </w:r>
            <w:r>
              <w:rPr>
                <w:bCs/>
              </w:rPr>
              <w:t>-</w:t>
            </w:r>
            <w:proofErr w:type="spellStart"/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74" w:rsidRPr="008125AE" w:rsidRDefault="003C3074" w:rsidP="00D51F74">
            <w:pPr>
              <w:suppressAutoHyphens w:val="0"/>
              <w:jc w:val="center"/>
            </w:pPr>
            <w:r>
              <w:t>541 0701 0110166770 611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Pr="008125AE" w:rsidRDefault="003C3074" w:rsidP="00D51F74">
            <w:pPr>
              <w:jc w:val="center"/>
            </w:pPr>
            <w:r>
              <w:t>881 877,97</w:t>
            </w:r>
          </w:p>
        </w:tc>
      </w:tr>
      <w:tr w:rsidR="003C3074" w:rsidTr="00D51F74">
        <w:tblPrEx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074" w:rsidRPr="008125AE" w:rsidRDefault="003C3074" w:rsidP="00D51F74">
            <w:pPr>
              <w:suppressAutoHyphens w:val="0"/>
            </w:pPr>
            <w:r w:rsidRPr="00842FF7">
              <w:rPr>
                <w:bCs/>
              </w:rPr>
              <w:t>Подпрограмма "Развитие общего образования"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Default="003C3074" w:rsidP="00D51F74">
            <w:pPr>
              <w:jc w:val="center"/>
            </w:pPr>
          </w:p>
        </w:tc>
      </w:tr>
      <w:tr w:rsidR="003C3074" w:rsidTr="00D51F74">
        <w:tblPrEx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074" w:rsidRPr="00F21857" w:rsidRDefault="003C3074" w:rsidP="00D51F74">
            <w:pPr>
              <w:rPr>
                <w:bCs/>
              </w:rPr>
            </w:pPr>
            <w:r w:rsidRPr="003A66C5">
              <w:rPr>
                <w:bCs/>
              </w:rPr>
              <w:t xml:space="preserve">Оказание муниципальными </w:t>
            </w:r>
            <w:r w:rsidRPr="003A66C5">
              <w:rPr>
                <w:bCs/>
              </w:rPr>
              <w:lastRenderedPageBreak/>
              <w:t>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74" w:rsidRDefault="003C3074" w:rsidP="00D51F74">
            <w:pPr>
              <w:suppressAutoHyphens w:val="0"/>
              <w:jc w:val="center"/>
            </w:pPr>
            <w:r w:rsidRPr="008125AE">
              <w:lastRenderedPageBreak/>
              <w:t>541 070</w:t>
            </w:r>
            <w:r>
              <w:t>2</w:t>
            </w:r>
            <w:r w:rsidRPr="008125AE">
              <w:t xml:space="preserve"> 01</w:t>
            </w:r>
            <w:r>
              <w:t>20166770</w:t>
            </w:r>
            <w:r w:rsidRPr="008125AE">
              <w:t xml:space="preserve"> </w:t>
            </w:r>
            <w:r>
              <w:t>611</w:t>
            </w:r>
          </w:p>
          <w:p w:rsidR="003C3074" w:rsidRPr="008125AE" w:rsidRDefault="003C3074" w:rsidP="00D51F74">
            <w:pPr>
              <w:suppressAutoHyphens w:val="0"/>
              <w:jc w:val="center"/>
            </w:pPr>
            <w:r>
              <w:lastRenderedPageBreak/>
              <w:t>541 0702 0120166770 621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Default="003C3074" w:rsidP="00D51F74">
            <w:pPr>
              <w:jc w:val="center"/>
            </w:pPr>
            <w:r>
              <w:lastRenderedPageBreak/>
              <w:t>2 588 971,11</w:t>
            </w:r>
          </w:p>
          <w:p w:rsidR="003C3074" w:rsidRDefault="003C3074" w:rsidP="00D51F74">
            <w:pPr>
              <w:jc w:val="center"/>
            </w:pPr>
            <w:r>
              <w:lastRenderedPageBreak/>
              <w:t>428 920,00</w:t>
            </w:r>
          </w:p>
        </w:tc>
      </w:tr>
      <w:tr w:rsidR="003C3074" w:rsidTr="00D51F74">
        <w:tblPrEx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074" w:rsidRDefault="003C3074" w:rsidP="00D51F74">
            <w:pPr>
              <w:tabs>
                <w:tab w:val="left" w:pos="-108"/>
              </w:tabs>
              <w:suppressAutoHyphens w:val="0"/>
            </w:pPr>
            <w:r>
              <w:lastRenderedPageBreak/>
              <w:t>П</w:t>
            </w:r>
            <w:r w:rsidRPr="003A66C5">
              <w:t>одпрограмма "Развитие дополнительного образования детей"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Default="003C3074" w:rsidP="00D51F74">
            <w:pPr>
              <w:jc w:val="center"/>
            </w:pPr>
          </w:p>
        </w:tc>
      </w:tr>
      <w:tr w:rsidR="003C3074" w:rsidTr="00D51F74">
        <w:tblPrEx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074" w:rsidRPr="00F21857" w:rsidRDefault="003C3074" w:rsidP="00D51F74">
            <w:pPr>
              <w:rPr>
                <w:bCs/>
              </w:rPr>
            </w:pPr>
            <w:r w:rsidRPr="003A66C5"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74" w:rsidRPr="008125AE" w:rsidRDefault="003C3074" w:rsidP="00D51F74">
            <w:pPr>
              <w:suppressAutoHyphens w:val="0"/>
              <w:jc w:val="center"/>
            </w:pPr>
            <w:r>
              <w:t>541 0702 0130166770 621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Default="003C3074" w:rsidP="00D51F74">
            <w:pPr>
              <w:jc w:val="center"/>
            </w:pPr>
            <w:r>
              <w:t>87 939,79</w:t>
            </w:r>
          </w:p>
        </w:tc>
      </w:tr>
      <w:tr w:rsidR="003C3074" w:rsidTr="00D51F74">
        <w:tblPrEx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074" w:rsidRDefault="003C3074" w:rsidP="00D51F74">
            <w:pPr>
              <w:suppressAutoHyphens w:val="0"/>
            </w:pPr>
            <w:r>
              <w:t>Подпрограмма «Управление системой образования»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Default="003C3074" w:rsidP="00D51F74">
            <w:pPr>
              <w:jc w:val="center"/>
            </w:pPr>
          </w:p>
        </w:tc>
      </w:tr>
      <w:tr w:rsidR="003C3074" w:rsidRPr="002D757C" w:rsidTr="00D51F74">
        <w:trPr>
          <w:trHeight w:val="340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5E3B94" w:rsidRDefault="003C3074" w:rsidP="00D51F74">
            <w:pPr>
              <w:rPr>
                <w:color w:val="000000"/>
              </w:rPr>
            </w:pPr>
            <w:r w:rsidRPr="003A66C5"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C3074" w:rsidRPr="002D757C" w:rsidRDefault="003C3074" w:rsidP="00D51F74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541 0709 0150160120 247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Default="003C3074" w:rsidP="00D51F7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8 497,55</w:t>
            </w:r>
          </w:p>
        </w:tc>
      </w:tr>
    </w:tbl>
    <w:p w:rsidR="003C3074" w:rsidRDefault="003C3074" w:rsidP="003C3074">
      <w:pPr>
        <w:ind w:firstLine="708"/>
        <w:jc w:val="both"/>
        <w:rPr>
          <w:b/>
        </w:rPr>
      </w:pPr>
    </w:p>
    <w:p w:rsidR="003C3074" w:rsidRDefault="003C3074" w:rsidP="003C3074">
      <w:pPr>
        <w:suppressAutoHyphens w:val="0"/>
        <w:ind w:firstLine="709"/>
        <w:jc w:val="both"/>
        <w:rPr>
          <w:lang w:eastAsia="ru-RU"/>
        </w:rPr>
      </w:pPr>
      <w:r>
        <w:rPr>
          <w:b/>
        </w:rPr>
        <w:t xml:space="preserve">5. </w:t>
      </w:r>
      <w:r>
        <w:t>Остатки неиспользованных средств, поступивших в бюджет муниципального о</w:t>
      </w:r>
      <w:r>
        <w:t>б</w:t>
      </w:r>
      <w:r>
        <w:t xml:space="preserve">разования «Муниципальный округ Красногорский район Удмуртской Республики» в 2023 году от физических лиц </w:t>
      </w:r>
      <w:r w:rsidRPr="00895DE2">
        <w:rPr>
          <w:lang w:eastAsia="ru-RU"/>
        </w:rPr>
        <w:t>на организацию отдыха детей в оздоровительных лагер</w:t>
      </w:r>
      <w:r>
        <w:rPr>
          <w:lang w:eastAsia="ru-RU"/>
        </w:rPr>
        <w:t>ях</w:t>
      </w:r>
      <w:r w:rsidRPr="00895DE2">
        <w:rPr>
          <w:lang w:eastAsia="ru-RU"/>
        </w:rPr>
        <w:t xml:space="preserve"> с дне</w:t>
      </w:r>
      <w:r w:rsidRPr="00895DE2">
        <w:rPr>
          <w:lang w:eastAsia="ru-RU"/>
        </w:rPr>
        <w:t>в</w:t>
      </w:r>
      <w:r w:rsidRPr="00895DE2">
        <w:rPr>
          <w:lang w:eastAsia="ru-RU"/>
        </w:rPr>
        <w:t>ным пребыванием для проведения выездных культурно-досуговых мероприятий</w:t>
      </w:r>
      <w:r>
        <w:rPr>
          <w:lang w:eastAsia="ru-RU"/>
        </w:rPr>
        <w:t>,</w:t>
      </w:r>
      <w:r>
        <w:t xml:space="preserve"> направить целевым назначением для финансирования мероприятий в 2024 году:</w:t>
      </w:r>
    </w:p>
    <w:p w:rsidR="003C3074" w:rsidRPr="00C76259" w:rsidRDefault="003C3074" w:rsidP="003C3074">
      <w:pPr>
        <w:suppressAutoHyphens w:val="0"/>
        <w:ind w:firstLine="709"/>
        <w:jc w:val="both"/>
      </w:pPr>
      <w:r>
        <w:rPr>
          <w:lang w:eastAsia="ru-RU"/>
        </w:rPr>
        <w:t>а) увеличить плановое назначение по источникам финансирования дефицита бюдж</w:t>
      </w:r>
      <w:r>
        <w:rPr>
          <w:lang w:eastAsia="ru-RU"/>
        </w:rPr>
        <w:t>е</w:t>
      </w:r>
      <w:r>
        <w:rPr>
          <w:lang w:eastAsia="ru-RU"/>
        </w:rPr>
        <w:t>та на сумму 1 830,00 рубля: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3260"/>
        <w:gridCol w:w="4536"/>
        <w:gridCol w:w="1418"/>
        <w:gridCol w:w="283"/>
      </w:tblGrid>
      <w:tr w:rsidR="003C3074" w:rsidRPr="00C76259" w:rsidTr="00D51F74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C76259" w:rsidRDefault="003C3074" w:rsidP="00D51F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C76259" w:rsidRDefault="003C3074" w:rsidP="00D51F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C76259" w:rsidRDefault="003C3074" w:rsidP="00D51F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3C3074" w:rsidRPr="00C76259" w:rsidRDefault="003C3074" w:rsidP="00D51F74">
            <w:pPr>
              <w:spacing w:line="276" w:lineRule="auto"/>
              <w:jc w:val="center"/>
              <w:rPr>
                <w:b/>
              </w:rPr>
            </w:pPr>
            <w:r w:rsidRPr="00C76259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3C3074" w:rsidRPr="00C76259" w:rsidTr="00D51F74">
        <w:trPr>
          <w:trHeight w:val="4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3074" w:rsidRPr="009D1989" w:rsidRDefault="003C3074" w:rsidP="00D51F7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C3074" w:rsidRPr="009D1989" w:rsidRDefault="003C3074" w:rsidP="00D51F74">
            <w:pPr>
              <w:spacing w:line="27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074" w:rsidRPr="009D1989" w:rsidRDefault="003C3074" w:rsidP="00D51F74">
            <w:pPr>
              <w:spacing w:line="276" w:lineRule="auto"/>
              <w:jc w:val="center"/>
              <w:rPr>
                <w:b/>
              </w:rPr>
            </w:pPr>
          </w:p>
        </w:tc>
      </w:tr>
      <w:tr w:rsidR="003C3074" w:rsidRPr="00C76259" w:rsidTr="00D51F74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3A4F99" w:rsidRDefault="003C3074" w:rsidP="00D51F74">
            <w:pPr>
              <w:rPr>
                <w:lang w:eastAsia="ru-RU"/>
              </w:rPr>
            </w:pPr>
            <w:r w:rsidRPr="003A4F99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3A4F99" w:rsidRDefault="003C3074" w:rsidP="00D51F74">
            <w:pPr>
              <w:spacing w:after="120"/>
              <w:jc w:val="center"/>
              <w:rPr>
                <w:lang w:eastAsia="ru-RU"/>
              </w:rPr>
            </w:pPr>
            <w:r w:rsidRPr="003A4F99">
              <w:rPr>
                <w:lang w:eastAsia="ru-RU"/>
              </w:rPr>
              <w:t>000 01 05 02 01 14 0000 610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C76259" w:rsidRDefault="003C3074" w:rsidP="00D51F74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1 830,00</w:t>
            </w:r>
          </w:p>
        </w:tc>
      </w:tr>
    </w:tbl>
    <w:p w:rsidR="003C3074" w:rsidRPr="00895DE2" w:rsidRDefault="003C3074" w:rsidP="003C3074">
      <w:pPr>
        <w:suppressAutoHyphens w:val="0"/>
        <w:ind w:firstLine="708"/>
        <w:jc w:val="both"/>
      </w:pPr>
      <w:r w:rsidRPr="00895DE2">
        <w:rPr>
          <w:lang w:eastAsia="ru-RU"/>
        </w:rPr>
        <w:t>б) увеличить расходную часть бюджета муниципального образования «Муниц</w:t>
      </w:r>
      <w:r w:rsidRPr="00895DE2">
        <w:rPr>
          <w:lang w:eastAsia="ru-RU"/>
        </w:rPr>
        <w:t>и</w:t>
      </w:r>
      <w:r w:rsidRPr="00895DE2">
        <w:rPr>
          <w:lang w:eastAsia="ru-RU"/>
        </w:rPr>
        <w:t xml:space="preserve">пальный округ Красногорский район Удмуртской Республики» на </w:t>
      </w:r>
      <w:r>
        <w:rPr>
          <w:lang w:eastAsia="ru-RU"/>
        </w:rPr>
        <w:t>1 830,00</w:t>
      </w:r>
      <w:r w:rsidRPr="00895DE2">
        <w:rPr>
          <w:lang w:eastAsia="ru-RU"/>
        </w:rPr>
        <w:t xml:space="preserve"> рубл</w:t>
      </w:r>
      <w:r>
        <w:rPr>
          <w:lang w:eastAsia="ru-RU"/>
        </w:rPr>
        <w:t>я</w:t>
      </w:r>
      <w:r w:rsidRPr="00895DE2">
        <w:rPr>
          <w:lang w:eastAsia="ru-RU"/>
        </w:rPr>
        <w:t>: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955"/>
        <w:gridCol w:w="1310"/>
      </w:tblGrid>
      <w:tr w:rsidR="003C3074" w:rsidRPr="00895DE2" w:rsidTr="00D51F74">
        <w:trPr>
          <w:trHeight w:val="4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2D757C" w:rsidRDefault="003C3074" w:rsidP="00D51F74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2D757C" w:rsidRDefault="003C3074" w:rsidP="00D51F74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895DE2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 xml:space="preserve">Сумма, </w:t>
            </w:r>
          </w:p>
          <w:p w:rsidR="003C3074" w:rsidRPr="00895DE2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>руб.</w:t>
            </w:r>
          </w:p>
        </w:tc>
      </w:tr>
      <w:tr w:rsidR="003C3074" w:rsidRPr="00895DE2" w:rsidTr="00D51F74">
        <w:trPr>
          <w:trHeight w:val="340"/>
        </w:trPr>
        <w:tc>
          <w:tcPr>
            <w:tcW w:w="8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895DE2" w:rsidRDefault="003C3074" w:rsidP="00D51F74">
            <w:pPr>
              <w:rPr>
                <w:b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895DE2" w:rsidRDefault="003C3074" w:rsidP="00D51F7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1 830,00</w:t>
            </w:r>
          </w:p>
        </w:tc>
      </w:tr>
      <w:tr w:rsidR="003C3074" w:rsidRPr="00895DE2" w:rsidTr="00D51F74">
        <w:trPr>
          <w:trHeight w:val="340"/>
        </w:trPr>
        <w:tc>
          <w:tcPr>
            <w:tcW w:w="8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895DE2" w:rsidRDefault="003C3074" w:rsidP="00D51F74">
            <w:pPr>
              <w:rPr>
                <w:bCs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895DE2" w:rsidRDefault="003C3074" w:rsidP="00D51F74">
            <w:pPr>
              <w:jc w:val="center"/>
              <w:rPr>
                <w:b/>
                <w:i/>
              </w:rPr>
            </w:pPr>
          </w:p>
        </w:tc>
      </w:tr>
      <w:tr w:rsidR="003C3074" w:rsidRPr="00895DE2" w:rsidTr="00D51F74">
        <w:trPr>
          <w:trHeight w:val="340"/>
        </w:trPr>
        <w:tc>
          <w:tcPr>
            <w:tcW w:w="8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895DE2" w:rsidRDefault="003C3074" w:rsidP="00D51F74">
            <w:pPr>
              <w:suppressAutoHyphens w:val="0"/>
              <w:rPr>
                <w:bCs/>
              </w:rPr>
            </w:pPr>
            <w:r w:rsidRPr="00895DE2">
              <w:rPr>
                <w:bCs/>
              </w:rPr>
              <w:t>Подпрограмма «Организация отдыха, оздоровления, занятости и трудоустро</w:t>
            </w:r>
            <w:r w:rsidRPr="00895DE2">
              <w:rPr>
                <w:bCs/>
              </w:rPr>
              <w:t>й</w:t>
            </w:r>
            <w:r w:rsidRPr="00895DE2">
              <w:rPr>
                <w:bCs/>
              </w:rPr>
              <w:t>ства детей, подростков и молодежи»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895DE2" w:rsidRDefault="003C3074" w:rsidP="00D51F74">
            <w:pPr>
              <w:jc w:val="center"/>
              <w:rPr>
                <w:b/>
                <w:i/>
              </w:rPr>
            </w:pPr>
          </w:p>
        </w:tc>
      </w:tr>
      <w:tr w:rsidR="003C3074" w:rsidRPr="00895DE2" w:rsidTr="00D51F74">
        <w:trPr>
          <w:trHeight w:val="340"/>
        </w:trPr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895DE2" w:rsidRDefault="003C3074" w:rsidP="00D51F74">
            <w:pPr>
              <w:outlineLvl w:val="1"/>
              <w:rPr>
                <w:lang w:eastAsia="ru-RU"/>
              </w:rPr>
            </w:pPr>
            <w:r w:rsidRPr="00895DE2">
              <w:rPr>
                <w:bCs/>
              </w:rPr>
              <w:t>Летний отдых детей за счет средств местного бюджета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895DE2" w:rsidRDefault="003C3074" w:rsidP="00D51F74">
            <w:pPr>
              <w:suppressAutoHyphens w:val="0"/>
              <w:jc w:val="center"/>
              <w:rPr>
                <w:bCs/>
              </w:rPr>
            </w:pPr>
            <w:r w:rsidRPr="00895DE2">
              <w:rPr>
                <w:bCs/>
              </w:rPr>
              <w:t>541 0709 0160161430 244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3074" w:rsidRPr="00895DE2" w:rsidRDefault="003C3074" w:rsidP="00D51F74">
            <w:pPr>
              <w:jc w:val="center"/>
              <w:rPr>
                <w:bCs/>
              </w:rPr>
            </w:pPr>
            <w:r>
              <w:rPr>
                <w:bCs/>
              </w:rPr>
              <w:t>1 830,00</w:t>
            </w:r>
          </w:p>
        </w:tc>
      </w:tr>
    </w:tbl>
    <w:p w:rsidR="003C3074" w:rsidRDefault="003C3074" w:rsidP="003C3074">
      <w:pPr>
        <w:ind w:firstLine="708"/>
        <w:jc w:val="both"/>
        <w:rPr>
          <w:b/>
        </w:rPr>
      </w:pPr>
    </w:p>
    <w:p w:rsidR="003C3074" w:rsidRDefault="003C3074" w:rsidP="003C3074">
      <w:pPr>
        <w:suppressAutoHyphens w:val="0"/>
        <w:ind w:firstLine="709"/>
        <w:jc w:val="both"/>
        <w:rPr>
          <w:lang w:eastAsia="ru-RU"/>
        </w:rPr>
      </w:pPr>
      <w:r>
        <w:rPr>
          <w:b/>
        </w:rPr>
        <w:t>6</w:t>
      </w:r>
      <w:r w:rsidRPr="00AD3B6A">
        <w:rPr>
          <w:b/>
        </w:rPr>
        <w:t xml:space="preserve">. </w:t>
      </w:r>
      <w:r>
        <w:t>Остатки неиспользованных средств, поступивших в бюджет муниципального о</w:t>
      </w:r>
      <w:r>
        <w:t>б</w:t>
      </w:r>
      <w:r>
        <w:t xml:space="preserve">разования «Муниципальный округ Красногорский район Удмуртской Республики» в 2023 году дотацией на </w:t>
      </w:r>
      <w:r w:rsidRPr="00144CE4">
        <w:t xml:space="preserve">поддержку мер по обеспечению сбалансированности </w:t>
      </w:r>
      <w:proofErr w:type="gramStart"/>
      <w:r>
        <w:t>согласно</w:t>
      </w:r>
      <w:r w:rsidRPr="00144CE4">
        <w:t xml:space="preserve"> Расп</w:t>
      </w:r>
      <w:r>
        <w:t>ор</w:t>
      </w:r>
      <w:r>
        <w:t>я</w:t>
      </w:r>
      <w:r>
        <w:t>жения</w:t>
      </w:r>
      <w:proofErr w:type="gramEnd"/>
      <w:r w:rsidRPr="00144CE4">
        <w:t xml:space="preserve"> </w:t>
      </w:r>
      <w:r>
        <w:t>Правительства УР о</w:t>
      </w:r>
      <w:r w:rsidRPr="00144CE4">
        <w:t>т 04.12.2023 № 1285-р</w:t>
      </w:r>
      <w:r>
        <w:t>, направить целевым назначением для ф</w:t>
      </w:r>
      <w:r>
        <w:t>и</w:t>
      </w:r>
      <w:r>
        <w:t>нансирования мероприятий в 2024 году:</w:t>
      </w:r>
    </w:p>
    <w:p w:rsidR="003C3074" w:rsidRPr="00C76259" w:rsidRDefault="003C3074" w:rsidP="003C3074">
      <w:pPr>
        <w:suppressAutoHyphens w:val="0"/>
        <w:ind w:firstLine="709"/>
        <w:jc w:val="both"/>
      </w:pPr>
      <w:r>
        <w:rPr>
          <w:lang w:eastAsia="ru-RU"/>
        </w:rPr>
        <w:t>а) увеличить плановое назначение по источникам финансирования дефицита бюдж</w:t>
      </w:r>
      <w:r>
        <w:rPr>
          <w:lang w:eastAsia="ru-RU"/>
        </w:rPr>
        <w:t>е</w:t>
      </w:r>
      <w:r>
        <w:rPr>
          <w:lang w:eastAsia="ru-RU"/>
        </w:rPr>
        <w:t>та на сумму 68 346,80 рубля: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3260"/>
        <w:gridCol w:w="4536"/>
        <w:gridCol w:w="1418"/>
        <w:gridCol w:w="283"/>
      </w:tblGrid>
      <w:tr w:rsidR="003C3074" w:rsidRPr="00C76259" w:rsidTr="00D51F74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C76259" w:rsidRDefault="003C3074" w:rsidP="00D51F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C76259" w:rsidRDefault="003C3074" w:rsidP="00D51F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C76259" w:rsidRDefault="003C3074" w:rsidP="00D51F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3C3074" w:rsidRPr="00C76259" w:rsidRDefault="003C3074" w:rsidP="00D51F74">
            <w:pPr>
              <w:spacing w:line="276" w:lineRule="auto"/>
              <w:jc w:val="center"/>
              <w:rPr>
                <w:b/>
              </w:rPr>
            </w:pPr>
            <w:r w:rsidRPr="00C76259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3C3074" w:rsidRPr="00C76259" w:rsidTr="00D51F74">
        <w:trPr>
          <w:trHeight w:val="4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3074" w:rsidRPr="009D1989" w:rsidRDefault="003C3074" w:rsidP="00D51F7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C3074" w:rsidRPr="009D1989" w:rsidRDefault="003C3074" w:rsidP="00D51F74">
            <w:pPr>
              <w:spacing w:line="27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074" w:rsidRPr="009D1989" w:rsidRDefault="003C3074" w:rsidP="00D51F74">
            <w:pPr>
              <w:spacing w:line="276" w:lineRule="auto"/>
              <w:jc w:val="center"/>
              <w:rPr>
                <w:b/>
              </w:rPr>
            </w:pPr>
          </w:p>
        </w:tc>
      </w:tr>
      <w:tr w:rsidR="003C3074" w:rsidRPr="00C76259" w:rsidTr="00D51F74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3A4F99" w:rsidRDefault="003C3074" w:rsidP="00D51F74">
            <w:pPr>
              <w:rPr>
                <w:lang w:eastAsia="ru-RU"/>
              </w:rPr>
            </w:pPr>
            <w:r w:rsidRPr="003A4F99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3A4F99" w:rsidRDefault="003C3074" w:rsidP="00D51F74">
            <w:pPr>
              <w:spacing w:after="120"/>
              <w:jc w:val="center"/>
              <w:rPr>
                <w:lang w:eastAsia="ru-RU"/>
              </w:rPr>
            </w:pPr>
            <w:r w:rsidRPr="003A4F99">
              <w:rPr>
                <w:lang w:eastAsia="ru-RU"/>
              </w:rPr>
              <w:t>000 01 05 02 01 14 0000 610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C76259" w:rsidRDefault="003C3074" w:rsidP="00D51F74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68 346,80</w:t>
            </w:r>
          </w:p>
        </w:tc>
      </w:tr>
    </w:tbl>
    <w:p w:rsidR="003C3074" w:rsidRDefault="003C3074" w:rsidP="003C3074">
      <w:pPr>
        <w:suppressAutoHyphens w:val="0"/>
        <w:ind w:firstLine="708"/>
        <w:jc w:val="both"/>
        <w:rPr>
          <w:lang w:eastAsia="ru-RU"/>
        </w:rPr>
      </w:pPr>
      <w:r w:rsidRPr="00895DE2">
        <w:rPr>
          <w:lang w:eastAsia="ru-RU"/>
        </w:rPr>
        <w:t>б) увеличить расходную часть бюджета муниципального образования «Муниц</w:t>
      </w:r>
      <w:r w:rsidRPr="00895DE2">
        <w:rPr>
          <w:lang w:eastAsia="ru-RU"/>
        </w:rPr>
        <w:t>и</w:t>
      </w:r>
      <w:r w:rsidRPr="00895DE2">
        <w:rPr>
          <w:lang w:eastAsia="ru-RU"/>
        </w:rPr>
        <w:t xml:space="preserve">пальный округ Красногорский район Удмуртской Республики» на </w:t>
      </w:r>
      <w:r>
        <w:rPr>
          <w:lang w:eastAsia="ru-RU"/>
        </w:rPr>
        <w:t>68 346,80</w:t>
      </w:r>
      <w:r w:rsidRPr="00895DE2">
        <w:rPr>
          <w:lang w:eastAsia="ru-RU"/>
        </w:rPr>
        <w:t xml:space="preserve"> рубл</w:t>
      </w:r>
      <w:r>
        <w:rPr>
          <w:lang w:eastAsia="ru-RU"/>
        </w:rPr>
        <w:t>я</w:t>
      </w:r>
      <w:r w:rsidRPr="00895DE2">
        <w:rPr>
          <w:lang w:eastAsia="ru-RU"/>
        </w:rPr>
        <w:t>:</w:t>
      </w:r>
    </w:p>
    <w:p w:rsidR="003C3074" w:rsidRPr="00895DE2" w:rsidRDefault="003C3074" w:rsidP="003C3074">
      <w:pPr>
        <w:suppressAutoHyphens w:val="0"/>
        <w:ind w:firstLine="708"/>
        <w:jc w:val="both"/>
      </w:pPr>
      <w:r>
        <w:rPr>
          <w:lang w:eastAsia="ru-RU"/>
        </w:rPr>
        <w:t>68 346,80 – на поездку учащихся в г. Москва и г. Киров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142"/>
        <w:gridCol w:w="3402"/>
        <w:gridCol w:w="1559"/>
        <w:gridCol w:w="21"/>
      </w:tblGrid>
      <w:tr w:rsidR="003C3074" w:rsidRPr="00895DE2" w:rsidTr="00D51F74">
        <w:trPr>
          <w:trHeight w:val="47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2D757C" w:rsidRDefault="003C3074" w:rsidP="00D51F74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2D757C" w:rsidRDefault="003C3074" w:rsidP="00D51F74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895DE2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 xml:space="preserve">Сумма, </w:t>
            </w:r>
          </w:p>
          <w:p w:rsidR="003C3074" w:rsidRPr="00895DE2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>руб.</w:t>
            </w:r>
          </w:p>
        </w:tc>
      </w:tr>
      <w:tr w:rsidR="003C3074" w:rsidRPr="00895DE2" w:rsidTr="00D51F74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895DE2" w:rsidRDefault="003C3074" w:rsidP="00D51F74">
            <w:pPr>
              <w:rPr>
                <w:b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895DE2" w:rsidRDefault="003C3074" w:rsidP="00D51F7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68 346,80</w:t>
            </w:r>
          </w:p>
        </w:tc>
      </w:tr>
      <w:tr w:rsidR="003C3074" w:rsidRPr="00895DE2" w:rsidTr="00D51F74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895DE2" w:rsidRDefault="003C3074" w:rsidP="00D51F74">
            <w:pPr>
              <w:rPr>
                <w:bCs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895DE2" w:rsidRDefault="003C3074" w:rsidP="00D51F74">
            <w:pPr>
              <w:jc w:val="center"/>
              <w:rPr>
                <w:b/>
                <w:i/>
              </w:rPr>
            </w:pPr>
          </w:p>
        </w:tc>
      </w:tr>
      <w:tr w:rsidR="003C3074" w:rsidTr="00D51F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" w:type="dxa"/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074" w:rsidRDefault="003C3074" w:rsidP="00D51F74">
            <w:pPr>
              <w:suppressAutoHyphens w:val="0"/>
            </w:pPr>
            <w:r>
              <w:t>Подпрограмма «Управление системой образования»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Default="003C3074" w:rsidP="00D51F74">
            <w:pPr>
              <w:jc w:val="center"/>
            </w:pPr>
          </w:p>
        </w:tc>
      </w:tr>
      <w:tr w:rsidR="003C3074" w:rsidTr="00D51F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5E3B94" w:rsidRDefault="003C3074" w:rsidP="00D51F74">
            <w:pPr>
              <w:rPr>
                <w:color w:val="000000"/>
              </w:rPr>
            </w:pPr>
            <w:r w:rsidRPr="003A66C5"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C3074" w:rsidRPr="002D757C" w:rsidRDefault="003C3074" w:rsidP="00D51F74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541 0709 0150160120 244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Default="003C3074" w:rsidP="00D51F7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68 346,80</w:t>
            </w:r>
          </w:p>
        </w:tc>
      </w:tr>
    </w:tbl>
    <w:p w:rsidR="003C3074" w:rsidRDefault="003C3074" w:rsidP="003C3074">
      <w:pPr>
        <w:ind w:firstLine="708"/>
        <w:jc w:val="both"/>
        <w:rPr>
          <w:b/>
        </w:rPr>
      </w:pPr>
    </w:p>
    <w:p w:rsidR="003C3074" w:rsidRPr="00AD3B6A" w:rsidRDefault="003C3074" w:rsidP="003C3074">
      <w:pPr>
        <w:ind w:firstLine="708"/>
        <w:jc w:val="both"/>
        <w:rPr>
          <w:b/>
        </w:rPr>
      </w:pPr>
      <w:r w:rsidRPr="00DB5C16">
        <w:rPr>
          <w:b/>
        </w:rPr>
        <w:t>7</w:t>
      </w:r>
      <w:r>
        <w:t xml:space="preserve">. </w:t>
      </w:r>
      <w:r w:rsidRPr="00AD3B6A">
        <w:t>Перераспределить бюджетные ассигнования резервного фонда Администрации МО «Муниципальный округ Красногорский район Удмуртской Республики» между главными распорядителями бюджетных средств</w:t>
      </w:r>
      <w:r w:rsidRPr="00AD3B6A">
        <w:rPr>
          <w:b/>
        </w:rPr>
        <w:t xml:space="preserve"> на 202</w:t>
      </w:r>
      <w:r>
        <w:rPr>
          <w:b/>
        </w:rPr>
        <w:t>4</w:t>
      </w:r>
      <w:r w:rsidRPr="00AD3B6A">
        <w:rPr>
          <w:b/>
        </w:rPr>
        <w:t xml:space="preserve"> год:</w:t>
      </w: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3402"/>
        <w:gridCol w:w="1580"/>
      </w:tblGrid>
      <w:tr w:rsidR="003C3074" w:rsidRPr="00AD3B6A" w:rsidTr="00D51F74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:rsidR="003C3074" w:rsidRPr="00AD3B6A" w:rsidRDefault="003C3074" w:rsidP="00D51F74">
            <w:pPr>
              <w:jc w:val="center"/>
              <w:rPr>
                <w:b/>
              </w:rPr>
            </w:pPr>
            <w:r w:rsidRPr="00AD3B6A">
              <w:rPr>
                <w:b/>
              </w:rPr>
              <w:t>рублей</w:t>
            </w:r>
          </w:p>
        </w:tc>
      </w:tr>
      <w:tr w:rsidR="003C3074" w:rsidRPr="00AD3B6A" w:rsidTr="00D51F74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Уменьшить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</w:rPr>
            </w:pPr>
            <w:r w:rsidRPr="00AD3B6A">
              <w:rPr>
                <w:b/>
              </w:rPr>
              <w:t>-</w:t>
            </w:r>
          </w:p>
        </w:tc>
      </w:tr>
      <w:tr w:rsidR="003C3074" w:rsidRPr="00AD3B6A" w:rsidTr="00D51F74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AD3B6A" w:rsidRDefault="003C3074" w:rsidP="00D51F74">
            <w:pPr>
              <w:rPr>
                <w:b/>
                <w:bCs/>
                <w:i/>
              </w:rPr>
            </w:pPr>
            <w:r w:rsidRPr="00AD3B6A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AD3B6A" w:rsidRDefault="003C3074" w:rsidP="00D51F74">
            <w:pPr>
              <w:jc w:val="center"/>
              <w:rPr>
                <w:rFonts w:cs="Calibri"/>
                <w:b/>
                <w:i/>
              </w:rPr>
            </w:pPr>
            <w:r w:rsidRPr="00AD3B6A">
              <w:rPr>
                <w:rFonts w:cs="Calibri"/>
                <w:b/>
                <w:i/>
              </w:rPr>
              <w:t>-</w:t>
            </w:r>
            <w:r>
              <w:rPr>
                <w:rFonts w:cs="Calibri"/>
                <w:b/>
                <w:i/>
              </w:rPr>
              <w:t>253 493,00</w:t>
            </w:r>
          </w:p>
        </w:tc>
      </w:tr>
      <w:tr w:rsidR="003C3074" w:rsidRPr="00AD3B6A" w:rsidTr="00D51F74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AD3B6A" w:rsidRDefault="003C3074" w:rsidP="00D51F74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AD3B6A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AD3B6A" w:rsidTr="00D51F74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AD3B6A" w:rsidRDefault="003C3074" w:rsidP="00D51F74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Подпрограмма "Управление муниципальными финансами"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AD3B6A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AD3B6A" w:rsidTr="00D51F74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AD3B6A" w:rsidRDefault="003C3074" w:rsidP="00D51F74">
            <w:pPr>
              <w:outlineLvl w:val="1"/>
              <w:rPr>
                <w:rFonts w:cs="Calibri"/>
                <w:bCs/>
              </w:rPr>
            </w:pPr>
            <w:r w:rsidRPr="00AD3B6A">
              <w:rPr>
                <w:bCs/>
              </w:rPr>
              <w:t>Резервные фонды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3074" w:rsidRPr="00AD3B6A" w:rsidRDefault="003C3074" w:rsidP="00D51F74">
            <w:pPr>
              <w:suppressAutoHyphens w:val="0"/>
              <w:jc w:val="center"/>
              <w:rPr>
                <w:rFonts w:cs="Calibri"/>
                <w:bCs/>
              </w:rPr>
            </w:pPr>
            <w:r w:rsidRPr="00AD3B6A">
              <w:rPr>
                <w:bCs/>
              </w:rPr>
              <w:t>526 0111 0920160080 870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3074" w:rsidRPr="00AD3B6A" w:rsidRDefault="003C3074" w:rsidP="00D51F7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- 253 493,00</w:t>
            </w:r>
          </w:p>
        </w:tc>
      </w:tr>
      <w:tr w:rsidR="003C3074" w:rsidRPr="00AD3B6A" w:rsidTr="00D51F74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Увеличить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</w:rPr>
            </w:pPr>
          </w:p>
        </w:tc>
      </w:tr>
      <w:tr w:rsidR="003C3074" w:rsidRPr="00AD3B6A" w:rsidTr="00D51F74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AD3B6A" w:rsidRDefault="003C3074" w:rsidP="00D51F74">
            <w:pPr>
              <w:rPr>
                <w:b/>
                <w:bCs/>
                <w:i/>
              </w:rPr>
            </w:pPr>
            <w:r w:rsidRPr="00AD3B6A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Pr="00AD3B6A" w:rsidRDefault="003C3074" w:rsidP="00D51F7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218 050,00</w:t>
            </w:r>
          </w:p>
        </w:tc>
      </w:tr>
      <w:tr w:rsidR="003C3074" w:rsidRPr="00AD3B6A" w:rsidTr="00D51F74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AD3B6A" w:rsidRDefault="003C3074" w:rsidP="00D51F74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</w:pPr>
          </w:p>
        </w:tc>
      </w:tr>
      <w:tr w:rsidR="003C3074" w:rsidRPr="00AD3B6A" w:rsidTr="00D51F74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AD3B6A" w:rsidRDefault="003C3074" w:rsidP="00D51F74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Подпрограмма "Организация муниципального управления"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</w:pPr>
          </w:p>
        </w:tc>
      </w:tr>
      <w:tr w:rsidR="003C3074" w:rsidRPr="00AD3B6A" w:rsidTr="00D51F74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74" w:rsidRPr="00AD3B6A" w:rsidRDefault="003C3074" w:rsidP="00D51F74">
            <w:pPr>
              <w:rPr>
                <w:color w:val="000000"/>
              </w:rPr>
            </w:pPr>
            <w:r w:rsidRPr="00EA6E4C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74" w:rsidRPr="00AD3B6A" w:rsidRDefault="003C3074" w:rsidP="00D51F74">
            <w:pPr>
              <w:suppressAutoHyphens w:val="0"/>
              <w:jc w:val="center"/>
            </w:pPr>
            <w:r w:rsidRPr="00AD3B6A">
              <w:t>526 0104 09102600</w:t>
            </w:r>
            <w:r>
              <w:t>10</w:t>
            </w:r>
            <w:r w:rsidRPr="00AD3B6A">
              <w:t xml:space="preserve"> </w:t>
            </w:r>
            <w:r>
              <w:t>122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Pr="00AD3B6A" w:rsidRDefault="003C3074" w:rsidP="00D51F74">
            <w:pPr>
              <w:jc w:val="center"/>
            </w:pPr>
            <w:r>
              <w:t>31 750,00</w:t>
            </w:r>
          </w:p>
        </w:tc>
      </w:tr>
      <w:tr w:rsidR="003C3074" w:rsidRPr="00AD3B6A" w:rsidTr="00D51F74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AD3B6A" w:rsidRDefault="003C3074" w:rsidP="00D51F74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 xml:space="preserve">Муниципальная программа "Содержание и развитие </w:t>
            </w:r>
            <w:r>
              <w:rPr>
                <w:bCs/>
              </w:rPr>
              <w:t>муниципального</w:t>
            </w:r>
            <w:r w:rsidRPr="00AD3B6A">
              <w:rPr>
                <w:bCs/>
              </w:rPr>
              <w:t xml:space="preserve"> хозяйства</w:t>
            </w:r>
            <w:r>
              <w:rPr>
                <w:bCs/>
              </w:rPr>
              <w:t>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</w:pPr>
          </w:p>
        </w:tc>
      </w:tr>
      <w:tr w:rsidR="003C3074" w:rsidRPr="00AD3B6A" w:rsidTr="00D51F74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AD3B6A" w:rsidRDefault="003C3074" w:rsidP="00D51F74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Подпрограмма "Содержание и развитие жилищного хозяйства"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</w:pPr>
          </w:p>
        </w:tc>
      </w:tr>
      <w:tr w:rsidR="003C3074" w:rsidRPr="00AD3B6A" w:rsidTr="00D51F74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AD3B6A" w:rsidRDefault="003C3074" w:rsidP="00D51F74">
            <w:pPr>
              <w:rPr>
                <w:bCs/>
              </w:rPr>
            </w:pPr>
            <w:r w:rsidRPr="00EA6E4C">
              <w:rPr>
                <w:bCs/>
              </w:rPr>
              <w:t>Расходы на содержание муниципального жилья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3074" w:rsidRPr="00AD3B6A" w:rsidRDefault="003C3074" w:rsidP="00D51F74">
            <w:pPr>
              <w:jc w:val="center"/>
              <w:rPr>
                <w:bCs/>
              </w:rPr>
            </w:pPr>
            <w:r>
              <w:rPr>
                <w:bCs/>
              </w:rPr>
              <w:t>526 0501 0720262140 831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Pr="00AD3B6A" w:rsidRDefault="003C3074" w:rsidP="00D51F74">
            <w:pPr>
              <w:jc w:val="center"/>
            </w:pPr>
            <w:r>
              <w:t>50 000,00</w:t>
            </w:r>
          </w:p>
        </w:tc>
      </w:tr>
      <w:tr w:rsidR="003C3074" w:rsidRPr="00AD3B6A" w:rsidTr="00D51F74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74" w:rsidRPr="00AD3B6A" w:rsidRDefault="003C3074" w:rsidP="00D51F74">
            <w:pPr>
              <w:rPr>
                <w:color w:val="000000"/>
              </w:rPr>
            </w:pPr>
            <w:r w:rsidRPr="00AD3B6A">
              <w:rPr>
                <w:color w:val="000000"/>
              </w:rPr>
              <w:t xml:space="preserve">Расходы на финансирование МУП ЖКС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74" w:rsidRPr="00AD3B6A" w:rsidRDefault="003C3074" w:rsidP="00D51F74">
            <w:pPr>
              <w:suppressAutoHyphens w:val="0"/>
              <w:jc w:val="center"/>
            </w:pPr>
            <w:r w:rsidRPr="00AD3B6A">
              <w:t>526 0505 0720262240 813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Pr="00AD3B6A" w:rsidRDefault="003C3074" w:rsidP="00D51F74">
            <w:pPr>
              <w:jc w:val="center"/>
            </w:pPr>
            <w:r>
              <w:t>100 000,00</w:t>
            </w:r>
          </w:p>
        </w:tc>
      </w:tr>
      <w:tr w:rsidR="003C3074" w:rsidRPr="00895DE2" w:rsidTr="00D51F74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895DE2" w:rsidRDefault="003C3074" w:rsidP="00D51F74">
            <w:pPr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Непрограммное направление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074" w:rsidRPr="00895DE2" w:rsidRDefault="003C3074" w:rsidP="00D51F74">
            <w:pPr>
              <w:jc w:val="center"/>
            </w:pPr>
          </w:p>
        </w:tc>
      </w:tr>
      <w:tr w:rsidR="003C3074" w:rsidRPr="00895DE2" w:rsidTr="00D51F74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895DE2" w:rsidRDefault="003C3074" w:rsidP="00D51F74">
            <w:pPr>
              <w:outlineLvl w:val="0"/>
            </w:pPr>
            <w:r w:rsidRPr="00107E27">
              <w:t>Резервные фонды местных администраций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3074" w:rsidRPr="00895DE2" w:rsidRDefault="003C3074" w:rsidP="00D51F74">
            <w:pPr>
              <w:suppressAutoHyphens w:val="0"/>
              <w:jc w:val="center"/>
            </w:pPr>
            <w:r w:rsidRPr="00895DE2">
              <w:t>5</w:t>
            </w:r>
            <w:r>
              <w:t>26</w:t>
            </w:r>
            <w:r w:rsidRPr="00895DE2">
              <w:t xml:space="preserve"> </w:t>
            </w:r>
            <w:r>
              <w:t>0309</w:t>
            </w:r>
            <w:r w:rsidRPr="00895DE2">
              <w:t xml:space="preserve"> </w:t>
            </w:r>
            <w:r>
              <w:t>9900060080</w:t>
            </w:r>
            <w:r w:rsidRPr="00895DE2">
              <w:t xml:space="preserve"> </w:t>
            </w:r>
            <w:r>
              <w:t>360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Pr="00895DE2" w:rsidRDefault="003C3074" w:rsidP="00D51F74">
            <w:pPr>
              <w:jc w:val="center"/>
            </w:pPr>
            <w:r>
              <w:t>5 000,00</w:t>
            </w:r>
          </w:p>
        </w:tc>
      </w:tr>
      <w:tr w:rsidR="003C3074" w:rsidRPr="00AD3B6A" w:rsidTr="00D51F74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74" w:rsidRPr="00AD3B6A" w:rsidRDefault="003C3074" w:rsidP="00D51F74">
            <w:pPr>
              <w:rPr>
                <w:color w:val="000000"/>
              </w:rPr>
            </w:pPr>
            <w:r w:rsidRPr="00107E27">
              <w:rPr>
                <w:color w:val="000000"/>
              </w:rPr>
              <w:t>Расходы на организацию и проведение мероприятий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074" w:rsidRDefault="003C3074" w:rsidP="00D51F74">
            <w:pPr>
              <w:suppressAutoHyphens w:val="0"/>
              <w:jc w:val="center"/>
            </w:pPr>
            <w:r>
              <w:t>526 0113 9900060110 244</w:t>
            </w:r>
          </w:p>
          <w:p w:rsidR="003C3074" w:rsidRPr="00AD3B6A" w:rsidRDefault="003C3074" w:rsidP="00D51F74">
            <w:pPr>
              <w:suppressAutoHyphens w:val="0"/>
              <w:jc w:val="center"/>
            </w:pPr>
            <w:r>
              <w:t>526 0113 9900060110 360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Default="003C3074" w:rsidP="00D51F74">
            <w:pPr>
              <w:jc w:val="center"/>
            </w:pPr>
            <w:r>
              <w:t>6 300,00</w:t>
            </w:r>
          </w:p>
          <w:p w:rsidR="003C3074" w:rsidRDefault="003C3074" w:rsidP="00D51F74">
            <w:pPr>
              <w:jc w:val="center"/>
            </w:pPr>
            <w:r>
              <w:t>25 000,00</w:t>
            </w:r>
          </w:p>
        </w:tc>
      </w:tr>
      <w:tr w:rsidR="003C3074" w:rsidRPr="00AD3B6A" w:rsidTr="00D51F74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AD3B6A" w:rsidRDefault="003C3074" w:rsidP="00D51F74">
            <w:pPr>
              <w:rPr>
                <w:b/>
                <w:bCs/>
                <w:i/>
              </w:rPr>
            </w:pPr>
            <w:r w:rsidRPr="00AD3B6A">
              <w:rPr>
                <w:b/>
                <w:i/>
              </w:rPr>
              <w:t>Отдел народного образования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Pr="00AD3B6A" w:rsidRDefault="003C3074" w:rsidP="00D51F7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35 443,00</w:t>
            </w:r>
          </w:p>
        </w:tc>
      </w:tr>
      <w:tr w:rsidR="003C3074" w:rsidRPr="00740996" w:rsidTr="00D51F74">
        <w:tblPrEx>
          <w:tblLook w:val="04A0" w:firstRow="1" w:lastRow="0" w:firstColumn="1" w:lastColumn="0" w:noHBand="0" w:noVBand="1"/>
        </w:tblPrEx>
        <w:trPr>
          <w:trHeight w:val="177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074" w:rsidRPr="00740996" w:rsidRDefault="003C3074" w:rsidP="00D51F74">
            <w:pPr>
              <w:suppressAutoHyphens w:val="0"/>
            </w:pPr>
            <w:r w:rsidRPr="00740996">
              <w:t>Муниципальная программа «Развитие образования и воспитание»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740996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740996" w:rsidTr="00D51F74">
        <w:tblPrEx>
          <w:tblLook w:val="04A0" w:firstRow="1" w:lastRow="0" w:firstColumn="1" w:lastColumn="0" w:noHBand="0" w:noVBand="1"/>
        </w:tblPrEx>
        <w:trPr>
          <w:trHeight w:val="177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074" w:rsidRPr="00740996" w:rsidRDefault="003C3074" w:rsidP="00D51F74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«Развитие дополнительного образования детей»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740996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740996" w:rsidTr="00D51F74">
        <w:tblPrEx>
          <w:tblLook w:val="04A0" w:firstRow="1" w:lastRow="0" w:firstColumn="1" w:lastColumn="0" w:noHBand="0" w:noVBand="1"/>
        </w:tblPrEx>
        <w:trPr>
          <w:trHeight w:val="17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C3074" w:rsidRPr="00740996" w:rsidRDefault="003C3074" w:rsidP="00D51F74">
            <w:pPr>
              <w:rPr>
                <w:bCs/>
              </w:rPr>
            </w:pPr>
            <w:r w:rsidRPr="00740996">
              <w:rPr>
                <w:bCs/>
              </w:rPr>
              <w:lastRenderedPageBreak/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3074" w:rsidRPr="00740996" w:rsidRDefault="003C3074" w:rsidP="00D51F74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</w:t>
            </w:r>
            <w:r>
              <w:rPr>
                <w:rFonts w:cs="Calibri"/>
                <w:bCs/>
              </w:rPr>
              <w:t>1</w:t>
            </w:r>
            <w:r w:rsidRPr="00740996">
              <w:rPr>
                <w:rFonts w:cs="Calibri"/>
                <w:bCs/>
              </w:rPr>
              <w:t xml:space="preserve"> 0702 0130166770 6</w:t>
            </w:r>
            <w:r>
              <w:rPr>
                <w:rFonts w:cs="Calibri"/>
                <w:bCs/>
              </w:rPr>
              <w:t>12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740996" w:rsidRDefault="003C3074" w:rsidP="00D51F7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35 443,00</w:t>
            </w:r>
          </w:p>
        </w:tc>
      </w:tr>
    </w:tbl>
    <w:p w:rsidR="003C3074" w:rsidRDefault="003C3074" w:rsidP="003C3074">
      <w:pPr>
        <w:ind w:firstLine="567"/>
        <w:jc w:val="both"/>
        <w:rPr>
          <w:b/>
        </w:rPr>
      </w:pPr>
    </w:p>
    <w:p w:rsidR="003C3074" w:rsidRPr="00AD3B6A" w:rsidRDefault="003C3074" w:rsidP="003C3074">
      <w:pPr>
        <w:ind w:firstLine="708"/>
        <w:jc w:val="both"/>
        <w:rPr>
          <w:b/>
        </w:rPr>
      </w:pPr>
      <w:r>
        <w:rPr>
          <w:b/>
        </w:rPr>
        <w:t xml:space="preserve">8. </w:t>
      </w:r>
      <w:r w:rsidRPr="00AD3B6A">
        <w:t>Перераспределить бюджетные ассигнования между главными распорядителями бюджетных средств</w:t>
      </w:r>
      <w:r w:rsidRPr="00AD3B6A">
        <w:rPr>
          <w:b/>
        </w:rPr>
        <w:t xml:space="preserve"> на 202</w:t>
      </w:r>
      <w:r>
        <w:rPr>
          <w:b/>
        </w:rPr>
        <w:t>4</w:t>
      </w:r>
      <w:r w:rsidRPr="00AD3B6A">
        <w:rPr>
          <w:b/>
        </w:rPr>
        <w:t xml:space="preserve"> год:</w:t>
      </w: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3402"/>
        <w:gridCol w:w="1580"/>
      </w:tblGrid>
      <w:tr w:rsidR="003C3074" w:rsidRPr="00AD3B6A" w:rsidTr="00D51F74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:rsidR="003C3074" w:rsidRPr="00AD3B6A" w:rsidRDefault="003C3074" w:rsidP="00D51F74">
            <w:pPr>
              <w:jc w:val="center"/>
              <w:rPr>
                <w:b/>
              </w:rPr>
            </w:pPr>
            <w:r w:rsidRPr="00AD3B6A">
              <w:rPr>
                <w:b/>
              </w:rPr>
              <w:t>рублей</w:t>
            </w:r>
          </w:p>
        </w:tc>
      </w:tr>
      <w:tr w:rsidR="003C3074" w:rsidRPr="00AD3B6A" w:rsidTr="00D51F74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Уменьшить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</w:rPr>
            </w:pPr>
            <w:r w:rsidRPr="00AD3B6A">
              <w:rPr>
                <w:b/>
              </w:rPr>
              <w:t>-</w:t>
            </w:r>
          </w:p>
        </w:tc>
      </w:tr>
      <w:tr w:rsidR="003C3074" w:rsidRPr="00AD3B6A" w:rsidTr="00D51F74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AD3B6A" w:rsidRDefault="003C3074" w:rsidP="00D51F74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074" w:rsidRPr="00AD3B6A" w:rsidRDefault="003C3074" w:rsidP="00D51F74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- 9 600,00</w:t>
            </w:r>
          </w:p>
        </w:tc>
      </w:tr>
      <w:tr w:rsidR="003C3074" w:rsidRPr="00AD3B6A" w:rsidTr="00D51F74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AD3B6A" w:rsidRDefault="003C3074" w:rsidP="00D51F74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Муниципальная программа "</w:t>
            </w:r>
            <w:r>
              <w:rPr>
                <w:bCs/>
              </w:rPr>
              <w:t>Создание условий для развития физической культуры и спорта</w:t>
            </w:r>
            <w:r w:rsidRPr="00AD3B6A">
              <w:rPr>
                <w:bCs/>
              </w:rPr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AD3B6A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AD3B6A" w:rsidTr="00D51F74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AD3B6A" w:rsidRDefault="003C3074" w:rsidP="00D51F74">
            <w:pPr>
              <w:outlineLvl w:val="1"/>
              <w:rPr>
                <w:rFonts w:cs="Calibri"/>
                <w:bCs/>
              </w:rPr>
            </w:pPr>
            <w:r w:rsidRPr="003B34B6">
              <w:rPr>
                <w:bCs/>
              </w:rPr>
              <w:t>Физическая культура и спорт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3074" w:rsidRPr="00AD3B6A" w:rsidRDefault="003C3074" w:rsidP="00D51F74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bCs/>
              </w:rPr>
              <w:t>540 1102 0200160220 244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3074" w:rsidRPr="00AD3B6A" w:rsidRDefault="003C3074" w:rsidP="00D51F7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- 9 600,00</w:t>
            </w:r>
          </w:p>
        </w:tc>
      </w:tr>
      <w:tr w:rsidR="003C3074" w:rsidRPr="00AD3B6A" w:rsidTr="00D51F74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Увеличить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074" w:rsidRPr="00AD3B6A" w:rsidRDefault="003C3074" w:rsidP="00D51F74">
            <w:pPr>
              <w:jc w:val="center"/>
              <w:rPr>
                <w:b/>
              </w:rPr>
            </w:pPr>
          </w:p>
        </w:tc>
      </w:tr>
      <w:tr w:rsidR="003C3074" w:rsidRPr="00AD3B6A" w:rsidTr="00D51F74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3074" w:rsidRPr="00AD3B6A" w:rsidRDefault="003C3074" w:rsidP="00D51F74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3074" w:rsidRPr="00AD3B6A" w:rsidRDefault="003C3074" w:rsidP="00D51F7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9 600,00</w:t>
            </w:r>
          </w:p>
        </w:tc>
      </w:tr>
      <w:tr w:rsidR="003C3074" w:rsidRPr="00AD3B6A" w:rsidTr="00D51F74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AD3B6A" w:rsidRDefault="003C3074" w:rsidP="00D51F74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Муниципальная программа "</w:t>
            </w:r>
            <w:r>
              <w:rPr>
                <w:bCs/>
              </w:rPr>
              <w:t>Создание условий для развития физической культуры и спорта</w:t>
            </w:r>
            <w:r w:rsidRPr="00AD3B6A">
              <w:rPr>
                <w:bCs/>
              </w:rPr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3074" w:rsidRPr="00AD3B6A" w:rsidRDefault="003C3074" w:rsidP="00D51F7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C3074" w:rsidRPr="00AD3B6A" w:rsidTr="00D51F74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3074" w:rsidRPr="00AD3B6A" w:rsidRDefault="003C3074" w:rsidP="00D51F74">
            <w:pPr>
              <w:outlineLvl w:val="1"/>
              <w:rPr>
                <w:rFonts w:cs="Calibri"/>
                <w:bCs/>
              </w:rPr>
            </w:pPr>
            <w:r w:rsidRPr="003B34B6">
              <w:rPr>
                <w:bCs/>
              </w:rPr>
              <w:t>Физическая культура и спорт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3074" w:rsidRPr="00AD3B6A" w:rsidRDefault="003C3074" w:rsidP="00D51F74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bCs/>
              </w:rPr>
              <w:t>541 1102 0200160220 244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3074" w:rsidRPr="00AD3B6A" w:rsidRDefault="003C3074" w:rsidP="00D51F7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 9 600,00</w:t>
            </w:r>
          </w:p>
        </w:tc>
      </w:tr>
    </w:tbl>
    <w:p w:rsidR="003C3074" w:rsidRDefault="003C3074" w:rsidP="003C3074">
      <w:pPr>
        <w:ind w:firstLine="709"/>
        <w:jc w:val="both"/>
        <w:rPr>
          <w:b/>
        </w:rPr>
      </w:pPr>
    </w:p>
    <w:p w:rsidR="003C3074" w:rsidRPr="005B466A" w:rsidRDefault="003C3074" w:rsidP="003C3074">
      <w:pPr>
        <w:ind w:firstLine="709"/>
        <w:jc w:val="both"/>
      </w:pPr>
      <w:r>
        <w:rPr>
          <w:b/>
        </w:rPr>
        <w:t>9</w:t>
      </w:r>
      <w:r w:rsidRPr="005B466A">
        <w:rPr>
          <w:b/>
        </w:rPr>
        <w:t>.</w:t>
      </w:r>
      <w:r w:rsidRPr="005B466A">
        <w:t xml:space="preserve"> В соответствии с доведенными уведомлениями по расчетам между бюджетами на 2024 год внести изменения плановых бюджетных назначений на 2024 год по следующим видам доходной бюджетной классификации: 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3C3074" w:rsidRPr="005B466A" w:rsidTr="00D51F74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5B466A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5B466A">
              <w:rPr>
                <w:b/>
                <w:lang w:eastAsia="ru-RU"/>
              </w:rPr>
              <w:t xml:space="preserve">Код </w:t>
            </w:r>
            <w:proofErr w:type="gramStart"/>
            <w:r w:rsidRPr="005B466A">
              <w:rPr>
                <w:b/>
                <w:lang w:eastAsia="ru-RU"/>
              </w:rPr>
              <w:t>бюджетной</w:t>
            </w:r>
            <w:proofErr w:type="gramEnd"/>
            <w:r w:rsidRPr="005B466A">
              <w:rPr>
                <w:b/>
                <w:lang w:eastAsia="ru-RU"/>
              </w:rPr>
              <w:t xml:space="preserve"> </w:t>
            </w:r>
          </w:p>
          <w:p w:rsidR="003C3074" w:rsidRPr="005B466A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5B466A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5B466A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5B466A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5B466A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5B466A">
              <w:rPr>
                <w:b/>
                <w:lang w:eastAsia="ru-RU"/>
              </w:rPr>
              <w:t xml:space="preserve">Сумма, </w:t>
            </w:r>
          </w:p>
          <w:p w:rsidR="003C3074" w:rsidRPr="005B466A" w:rsidRDefault="003C3074" w:rsidP="00D51F74">
            <w:pPr>
              <w:suppressAutoHyphens w:val="0"/>
              <w:jc w:val="center"/>
              <w:rPr>
                <w:b/>
                <w:lang w:eastAsia="ru-RU"/>
              </w:rPr>
            </w:pPr>
            <w:r w:rsidRPr="005B466A">
              <w:rPr>
                <w:b/>
                <w:lang w:eastAsia="ru-RU"/>
              </w:rPr>
              <w:t>рублей</w:t>
            </w:r>
          </w:p>
        </w:tc>
      </w:tr>
      <w:tr w:rsidR="003C3074" w:rsidRPr="005B466A" w:rsidTr="00D51F74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5B466A" w:rsidRDefault="003C3074" w:rsidP="00D51F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466A">
              <w:rPr>
                <w:sz w:val="20"/>
                <w:szCs w:val="20"/>
                <w:lang w:eastAsia="ru-RU"/>
              </w:rPr>
              <w:t>526 202 20299 14 0000 150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5B466A" w:rsidRDefault="003C3074" w:rsidP="00D51F74">
            <w:pPr>
              <w:suppressAutoHyphens w:val="0"/>
            </w:pPr>
            <w:r w:rsidRPr="005B466A"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</w:t>
            </w:r>
            <w:r w:rsidRPr="005B466A">
              <w:t>ь</w:t>
            </w:r>
            <w:r w:rsidRPr="005B466A">
              <w:t>ства,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5B466A" w:rsidRDefault="003C3074" w:rsidP="00D51F74">
            <w:pPr>
              <w:suppressAutoHyphens w:val="0"/>
              <w:jc w:val="center"/>
              <w:rPr>
                <w:lang w:eastAsia="ru-RU"/>
              </w:rPr>
            </w:pPr>
            <w:r w:rsidRPr="005B466A">
              <w:rPr>
                <w:lang w:eastAsia="ru-RU"/>
              </w:rPr>
              <w:t>-26 587 150,00</w:t>
            </w:r>
          </w:p>
        </w:tc>
      </w:tr>
      <w:tr w:rsidR="003C3074" w:rsidRPr="005B466A" w:rsidTr="00D51F74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5B466A" w:rsidRDefault="003C3074" w:rsidP="00D51F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466A">
              <w:rPr>
                <w:sz w:val="20"/>
                <w:szCs w:val="20"/>
                <w:lang w:eastAsia="ru-RU"/>
              </w:rPr>
              <w:t>526 202 20299 14 0000 150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5B466A" w:rsidRDefault="003C3074" w:rsidP="00D51F74">
            <w:pPr>
              <w:suppressAutoHyphens w:val="0"/>
            </w:pPr>
            <w:r w:rsidRPr="005B466A">
              <w:t>Субсидии бюджетам муниципальных округов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строительства, за счет средств, п</w:t>
            </w:r>
            <w:r w:rsidRPr="005B466A">
              <w:t>о</w:t>
            </w:r>
            <w:r w:rsidRPr="005B466A">
              <w:t xml:space="preserve">ступивших от публично-правовой компании «Фонд развития территорий»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5B466A" w:rsidRDefault="003C3074" w:rsidP="00D51F74">
            <w:pPr>
              <w:suppressAutoHyphens w:val="0"/>
              <w:jc w:val="center"/>
              <w:rPr>
                <w:lang w:eastAsia="ru-RU"/>
              </w:rPr>
            </w:pPr>
            <w:r w:rsidRPr="005B466A">
              <w:rPr>
                <w:lang w:eastAsia="ru-RU"/>
              </w:rPr>
              <w:t>26 028 200,05</w:t>
            </w:r>
          </w:p>
        </w:tc>
      </w:tr>
      <w:tr w:rsidR="003C3074" w:rsidRPr="005B466A" w:rsidTr="00D51F74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5B466A" w:rsidRDefault="003C3074" w:rsidP="00D51F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466A">
              <w:rPr>
                <w:sz w:val="20"/>
                <w:szCs w:val="20"/>
                <w:lang w:eastAsia="ru-RU"/>
              </w:rPr>
              <w:t>526 202 20302 14 0000 150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5B466A" w:rsidRDefault="003C3074" w:rsidP="00D51F74">
            <w:pPr>
              <w:suppressAutoHyphens w:val="0"/>
            </w:pPr>
            <w:r w:rsidRPr="005B466A"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</w:t>
            </w:r>
            <w:r w:rsidRPr="005B466A">
              <w:t>ь</w:t>
            </w:r>
            <w:r w:rsidRPr="005B466A">
              <w:t>ства, за счет средств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5B466A" w:rsidRDefault="003C3074" w:rsidP="00D51F74">
            <w:pPr>
              <w:suppressAutoHyphens w:val="0"/>
              <w:jc w:val="center"/>
              <w:rPr>
                <w:lang w:eastAsia="ru-RU"/>
              </w:rPr>
            </w:pPr>
            <w:r w:rsidRPr="005B466A">
              <w:rPr>
                <w:lang w:eastAsia="ru-RU"/>
              </w:rPr>
              <w:t>558 949,95</w:t>
            </w:r>
          </w:p>
        </w:tc>
      </w:tr>
      <w:tr w:rsidR="003C3074" w:rsidRPr="005B466A" w:rsidTr="00D51F74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5B466A" w:rsidRDefault="003C3074" w:rsidP="00D51F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466A">
              <w:rPr>
                <w:sz w:val="20"/>
                <w:szCs w:val="20"/>
                <w:lang w:eastAsia="ru-RU"/>
              </w:rPr>
              <w:lastRenderedPageBreak/>
              <w:t>526 202 20303 14 0000 150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5B466A" w:rsidRDefault="003C3074" w:rsidP="00D51F74">
            <w:pPr>
              <w:suppressAutoHyphens w:val="0"/>
            </w:pPr>
            <w:r w:rsidRPr="005B466A">
              <w:t>Субсидии бюджетам муниципальных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5B466A" w:rsidRDefault="003C3074" w:rsidP="00D51F74">
            <w:pPr>
              <w:suppressAutoHyphens w:val="0"/>
              <w:jc w:val="center"/>
              <w:rPr>
                <w:lang w:eastAsia="ru-RU"/>
              </w:rPr>
            </w:pPr>
            <w:r w:rsidRPr="005B466A">
              <w:rPr>
                <w:lang w:eastAsia="ru-RU"/>
              </w:rPr>
              <w:t>-2 639 000,00</w:t>
            </w:r>
          </w:p>
        </w:tc>
      </w:tr>
      <w:tr w:rsidR="003C3074" w:rsidRPr="000500B8" w:rsidTr="00D51F74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5B466A" w:rsidRDefault="003C3074" w:rsidP="00D51F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B466A">
              <w:rPr>
                <w:sz w:val="20"/>
                <w:szCs w:val="20"/>
                <w:lang w:eastAsia="ru-RU"/>
              </w:rPr>
              <w:t>526 202 20300 14 0000 150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74" w:rsidRPr="005B466A" w:rsidRDefault="003C3074" w:rsidP="00D51F74">
            <w:pPr>
              <w:suppressAutoHyphens w:val="0"/>
            </w:pPr>
            <w:r w:rsidRPr="005B466A">
              <w:t>Субсидии бюджетам муниципальных округов на 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74" w:rsidRPr="005B466A" w:rsidRDefault="003C3074" w:rsidP="00D51F74">
            <w:pPr>
              <w:suppressAutoHyphens w:val="0"/>
              <w:jc w:val="center"/>
              <w:rPr>
                <w:lang w:eastAsia="ru-RU"/>
              </w:rPr>
            </w:pPr>
            <w:r w:rsidRPr="005B466A">
              <w:rPr>
                <w:lang w:eastAsia="ru-RU"/>
              </w:rPr>
              <w:t>2 639 000,00</w:t>
            </w:r>
          </w:p>
        </w:tc>
      </w:tr>
    </w:tbl>
    <w:p w:rsidR="003C3074" w:rsidRDefault="003C3074" w:rsidP="003C3074">
      <w:pPr>
        <w:ind w:firstLine="567"/>
        <w:jc w:val="both"/>
      </w:pPr>
    </w:p>
    <w:p w:rsidR="003C3074" w:rsidRPr="005B466A" w:rsidRDefault="003C3074" w:rsidP="003C3074">
      <w:pPr>
        <w:ind w:firstLine="567"/>
        <w:jc w:val="both"/>
      </w:pPr>
      <w:r>
        <w:rPr>
          <w:b/>
        </w:rPr>
        <w:t>10</w:t>
      </w:r>
      <w:r>
        <w:t xml:space="preserve">. </w:t>
      </w:r>
      <w:r w:rsidRPr="005B466A">
        <w:t xml:space="preserve">Увеличить </w:t>
      </w:r>
      <w:r w:rsidRPr="005B466A">
        <w:rPr>
          <w:b/>
        </w:rPr>
        <w:t>субсидию</w:t>
      </w:r>
      <w:r w:rsidRPr="005B466A">
        <w:t xml:space="preserve"> на 2024 год в сумме </w:t>
      </w:r>
      <w:r w:rsidRPr="005B466A">
        <w:rPr>
          <w:b/>
        </w:rPr>
        <w:t>1 323 000,00</w:t>
      </w:r>
      <w:r w:rsidRPr="005B466A">
        <w:t xml:space="preserve"> рублей в соответствии с доведенными уведомлениями по расчетам между бюджетами и Распоряжением Правительства УР и направить:</w:t>
      </w:r>
    </w:p>
    <w:p w:rsidR="003C3074" w:rsidRDefault="003C3074" w:rsidP="003C3074">
      <w:pPr>
        <w:jc w:val="both"/>
      </w:pPr>
      <w:r w:rsidRPr="005B466A">
        <w:t>- 1 323 000,00 рублей (на 2024 год)– на реализацию мероприятий федерального проекта  комплексного развития сельских территорий.</w:t>
      </w:r>
    </w:p>
    <w:p w:rsidR="003C3074" w:rsidRPr="003B34B6" w:rsidRDefault="003C3074" w:rsidP="003C3074">
      <w:pPr>
        <w:ind w:firstLine="567"/>
        <w:jc w:val="both"/>
        <w:rPr>
          <w:b/>
        </w:rPr>
      </w:pPr>
    </w:p>
    <w:p w:rsidR="003C3074" w:rsidRDefault="003C3074" w:rsidP="003C3074">
      <w:pPr>
        <w:jc w:val="both"/>
      </w:pPr>
    </w:p>
    <w:p w:rsidR="003C3074" w:rsidRPr="00AD3B6A" w:rsidRDefault="003C3074" w:rsidP="003C3074">
      <w:pPr>
        <w:jc w:val="both"/>
      </w:pPr>
    </w:p>
    <w:p w:rsidR="003C3074" w:rsidRDefault="003C3074" w:rsidP="003C3074">
      <w:pPr>
        <w:jc w:val="both"/>
      </w:pPr>
      <w:r>
        <w:rPr>
          <w:b/>
        </w:rPr>
        <w:tab/>
      </w:r>
    </w:p>
    <w:p w:rsidR="003C3074" w:rsidRPr="00B56210" w:rsidRDefault="003C3074" w:rsidP="003C3074">
      <w:pPr>
        <w:jc w:val="both"/>
      </w:pPr>
      <w:r>
        <w:t>.</w:t>
      </w:r>
    </w:p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Default="003C3074"/>
    <w:p w:rsidR="003C3074" w:rsidRPr="00AD3B6A" w:rsidRDefault="003C3074"/>
    <w:sectPr w:rsidR="003C3074" w:rsidRPr="00AD3B6A" w:rsidSect="00EE4841">
      <w:footnotePr>
        <w:pos w:val="beneathText"/>
      </w:footnotePr>
      <w:pgSz w:w="11905" w:h="16837"/>
      <w:pgMar w:top="1134" w:right="848" w:bottom="1134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2"/>
  </w:num>
  <w:num w:numId="6">
    <w:abstractNumId w:val="8"/>
  </w:num>
  <w:num w:numId="7">
    <w:abstractNumId w:val="18"/>
  </w:num>
  <w:num w:numId="8">
    <w:abstractNumId w:val="31"/>
  </w:num>
  <w:num w:numId="9">
    <w:abstractNumId w:val="20"/>
  </w:num>
  <w:num w:numId="10">
    <w:abstractNumId w:val="13"/>
  </w:num>
  <w:num w:numId="11">
    <w:abstractNumId w:val="7"/>
  </w:num>
  <w:num w:numId="12">
    <w:abstractNumId w:val="25"/>
  </w:num>
  <w:num w:numId="13">
    <w:abstractNumId w:val="12"/>
  </w:num>
  <w:num w:numId="14">
    <w:abstractNumId w:val="37"/>
  </w:num>
  <w:num w:numId="15">
    <w:abstractNumId w:val="22"/>
  </w:num>
  <w:num w:numId="16">
    <w:abstractNumId w:val="21"/>
  </w:num>
  <w:num w:numId="17">
    <w:abstractNumId w:val="9"/>
  </w:num>
  <w:num w:numId="18">
    <w:abstractNumId w:val="33"/>
  </w:num>
  <w:num w:numId="19">
    <w:abstractNumId w:val="16"/>
  </w:num>
  <w:num w:numId="20">
    <w:abstractNumId w:val="23"/>
  </w:num>
  <w:num w:numId="21">
    <w:abstractNumId w:val="29"/>
  </w:num>
  <w:num w:numId="22">
    <w:abstractNumId w:val="11"/>
  </w:num>
  <w:num w:numId="23">
    <w:abstractNumId w:val="14"/>
  </w:num>
  <w:num w:numId="24">
    <w:abstractNumId w:val="35"/>
  </w:num>
  <w:num w:numId="25">
    <w:abstractNumId w:val="10"/>
  </w:num>
  <w:num w:numId="26">
    <w:abstractNumId w:val="27"/>
  </w:num>
  <w:num w:numId="27">
    <w:abstractNumId w:val="24"/>
  </w:num>
  <w:num w:numId="28">
    <w:abstractNumId w:val="19"/>
  </w:num>
  <w:num w:numId="29">
    <w:abstractNumId w:val="26"/>
  </w:num>
  <w:num w:numId="30">
    <w:abstractNumId w:val="5"/>
  </w:num>
  <w:num w:numId="31">
    <w:abstractNumId w:val="15"/>
  </w:num>
  <w:num w:numId="32">
    <w:abstractNumId w:val="6"/>
  </w:num>
  <w:num w:numId="33">
    <w:abstractNumId w:val="4"/>
  </w:num>
  <w:num w:numId="34">
    <w:abstractNumId w:val="17"/>
  </w:num>
  <w:num w:numId="35">
    <w:abstractNumId w:val="34"/>
  </w:num>
  <w:num w:numId="36">
    <w:abstractNumId w:val="28"/>
  </w:num>
  <w:num w:numId="37">
    <w:abstractNumId w:val="3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53710"/>
    <w:rsid w:val="0000059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321"/>
    <w:rsid w:val="00023531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1C63"/>
    <w:rsid w:val="00042F2A"/>
    <w:rsid w:val="0004385A"/>
    <w:rsid w:val="00043FE6"/>
    <w:rsid w:val="000440D2"/>
    <w:rsid w:val="00047235"/>
    <w:rsid w:val="0004775B"/>
    <w:rsid w:val="00047A47"/>
    <w:rsid w:val="00052EA4"/>
    <w:rsid w:val="000537B7"/>
    <w:rsid w:val="0005610D"/>
    <w:rsid w:val="000572F1"/>
    <w:rsid w:val="000577FC"/>
    <w:rsid w:val="00060FC1"/>
    <w:rsid w:val="00061962"/>
    <w:rsid w:val="00062F71"/>
    <w:rsid w:val="000633FE"/>
    <w:rsid w:val="0006652D"/>
    <w:rsid w:val="00072485"/>
    <w:rsid w:val="000727C2"/>
    <w:rsid w:val="00075B2D"/>
    <w:rsid w:val="00076FCC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29A3"/>
    <w:rsid w:val="000931EA"/>
    <w:rsid w:val="00093BF6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31C6"/>
    <w:rsid w:val="000F3271"/>
    <w:rsid w:val="000F476B"/>
    <w:rsid w:val="000F6A14"/>
    <w:rsid w:val="000F7382"/>
    <w:rsid w:val="00101B78"/>
    <w:rsid w:val="00102AF2"/>
    <w:rsid w:val="001036BB"/>
    <w:rsid w:val="0010440E"/>
    <w:rsid w:val="001060ED"/>
    <w:rsid w:val="00107641"/>
    <w:rsid w:val="00107774"/>
    <w:rsid w:val="00110778"/>
    <w:rsid w:val="0011179C"/>
    <w:rsid w:val="00112949"/>
    <w:rsid w:val="00113E77"/>
    <w:rsid w:val="00114B75"/>
    <w:rsid w:val="00120935"/>
    <w:rsid w:val="00123C01"/>
    <w:rsid w:val="00124492"/>
    <w:rsid w:val="00124BF9"/>
    <w:rsid w:val="00125E76"/>
    <w:rsid w:val="00126CF0"/>
    <w:rsid w:val="00132536"/>
    <w:rsid w:val="001329DC"/>
    <w:rsid w:val="00136641"/>
    <w:rsid w:val="00140FF0"/>
    <w:rsid w:val="00141500"/>
    <w:rsid w:val="0014166C"/>
    <w:rsid w:val="001417C1"/>
    <w:rsid w:val="001444BA"/>
    <w:rsid w:val="001451D3"/>
    <w:rsid w:val="001453C1"/>
    <w:rsid w:val="00146335"/>
    <w:rsid w:val="001536A4"/>
    <w:rsid w:val="001558C3"/>
    <w:rsid w:val="00155A41"/>
    <w:rsid w:val="00160A66"/>
    <w:rsid w:val="00161D7B"/>
    <w:rsid w:val="00163316"/>
    <w:rsid w:val="001642ED"/>
    <w:rsid w:val="00165CF7"/>
    <w:rsid w:val="0016707A"/>
    <w:rsid w:val="00167A56"/>
    <w:rsid w:val="001701B5"/>
    <w:rsid w:val="001712BE"/>
    <w:rsid w:val="001725B7"/>
    <w:rsid w:val="00173B41"/>
    <w:rsid w:val="001747C7"/>
    <w:rsid w:val="00177614"/>
    <w:rsid w:val="00177937"/>
    <w:rsid w:val="00177A41"/>
    <w:rsid w:val="00177FE9"/>
    <w:rsid w:val="00180101"/>
    <w:rsid w:val="00181662"/>
    <w:rsid w:val="00182300"/>
    <w:rsid w:val="00182673"/>
    <w:rsid w:val="00183F0B"/>
    <w:rsid w:val="00185F29"/>
    <w:rsid w:val="00187AA8"/>
    <w:rsid w:val="00187B4F"/>
    <w:rsid w:val="00191EAE"/>
    <w:rsid w:val="00192705"/>
    <w:rsid w:val="00194269"/>
    <w:rsid w:val="0019622F"/>
    <w:rsid w:val="001978FE"/>
    <w:rsid w:val="001A3CE7"/>
    <w:rsid w:val="001A4109"/>
    <w:rsid w:val="001A47C9"/>
    <w:rsid w:val="001A6A0B"/>
    <w:rsid w:val="001A6AF8"/>
    <w:rsid w:val="001A7571"/>
    <w:rsid w:val="001B45FE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E18"/>
    <w:rsid w:val="001E46FD"/>
    <w:rsid w:val="001E51A4"/>
    <w:rsid w:val="001E6BB7"/>
    <w:rsid w:val="001F2756"/>
    <w:rsid w:val="001F347D"/>
    <w:rsid w:val="001F3787"/>
    <w:rsid w:val="001F3D50"/>
    <w:rsid w:val="001F4B5F"/>
    <w:rsid w:val="001F5248"/>
    <w:rsid w:val="001F55FE"/>
    <w:rsid w:val="001F7346"/>
    <w:rsid w:val="00201B46"/>
    <w:rsid w:val="00202C5B"/>
    <w:rsid w:val="00203504"/>
    <w:rsid w:val="002048DD"/>
    <w:rsid w:val="00204A36"/>
    <w:rsid w:val="002054A9"/>
    <w:rsid w:val="00206BF2"/>
    <w:rsid w:val="00207F2B"/>
    <w:rsid w:val="002104BF"/>
    <w:rsid w:val="00211C5B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5BB"/>
    <w:rsid w:val="0023166B"/>
    <w:rsid w:val="00233D13"/>
    <w:rsid w:val="002347E2"/>
    <w:rsid w:val="00235253"/>
    <w:rsid w:val="00235C79"/>
    <w:rsid w:val="00236FA7"/>
    <w:rsid w:val="00237E1E"/>
    <w:rsid w:val="00240182"/>
    <w:rsid w:val="00242138"/>
    <w:rsid w:val="00243075"/>
    <w:rsid w:val="00246EA8"/>
    <w:rsid w:val="00247468"/>
    <w:rsid w:val="002514D8"/>
    <w:rsid w:val="00252CD3"/>
    <w:rsid w:val="00252CD8"/>
    <w:rsid w:val="00253C08"/>
    <w:rsid w:val="00254E9F"/>
    <w:rsid w:val="002615C9"/>
    <w:rsid w:val="00261EDB"/>
    <w:rsid w:val="0026228A"/>
    <w:rsid w:val="00264680"/>
    <w:rsid w:val="00264FEB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622E"/>
    <w:rsid w:val="002A6339"/>
    <w:rsid w:val="002A73DC"/>
    <w:rsid w:val="002A7C39"/>
    <w:rsid w:val="002B3521"/>
    <w:rsid w:val="002B530F"/>
    <w:rsid w:val="002B657E"/>
    <w:rsid w:val="002B660C"/>
    <w:rsid w:val="002B6AB1"/>
    <w:rsid w:val="002C0BE6"/>
    <w:rsid w:val="002C1E16"/>
    <w:rsid w:val="002C2DAD"/>
    <w:rsid w:val="002C4584"/>
    <w:rsid w:val="002C5A90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5509"/>
    <w:rsid w:val="002E573C"/>
    <w:rsid w:val="002E6C2C"/>
    <w:rsid w:val="002F236E"/>
    <w:rsid w:val="002F2FD4"/>
    <w:rsid w:val="002F624B"/>
    <w:rsid w:val="00300494"/>
    <w:rsid w:val="00300B72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20CCF"/>
    <w:rsid w:val="00321568"/>
    <w:rsid w:val="00321C17"/>
    <w:rsid w:val="00322532"/>
    <w:rsid w:val="00324028"/>
    <w:rsid w:val="003262F3"/>
    <w:rsid w:val="003265C9"/>
    <w:rsid w:val="00326EFB"/>
    <w:rsid w:val="003276DB"/>
    <w:rsid w:val="00330594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6708"/>
    <w:rsid w:val="00356BC8"/>
    <w:rsid w:val="00357901"/>
    <w:rsid w:val="00357947"/>
    <w:rsid w:val="003604A2"/>
    <w:rsid w:val="00360D1A"/>
    <w:rsid w:val="003616E4"/>
    <w:rsid w:val="00362F01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C00"/>
    <w:rsid w:val="003914FF"/>
    <w:rsid w:val="00391DCD"/>
    <w:rsid w:val="00393261"/>
    <w:rsid w:val="00395B55"/>
    <w:rsid w:val="00396ED9"/>
    <w:rsid w:val="003A0D83"/>
    <w:rsid w:val="003A3D58"/>
    <w:rsid w:val="003A4F99"/>
    <w:rsid w:val="003A6757"/>
    <w:rsid w:val="003A7EBE"/>
    <w:rsid w:val="003B3E3C"/>
    <w:rsid w:val="003B5DF0"/>
    <w:rsid w:val="003B7FAB"/>
    <w:rsid w:val="003C0861"/>
    <w:rsid w:val="003C12F8"/>
    <w:rsid w:val="003C2C90"/>
    <w:rsid w:val="003C3074"/>
    <w:rsid w:val="003C3197"/>
    <w:rsid w:val="003C5F31"/>
    <w:rsid w:val="003C6377"/>
    <w:rsid w:val="003C644A"/>
    <w:rsid w:val="003C6DDF"/>
    <w:rsid w:val="003C779B"/>
    <w:rsid w:val="003C77BD"/>
    <w:rsid w:val="003D168C"/>
    <w:rsid w:val="003D1DA7"/>
    <w:rsid w:val="003D22EA"/>
    <w:rsid w:val="003D27E4"/>
    <w:rsid w:val="003D3DBB"/>
    <w:rsid w:val="003D7BE6"/>
    <w:rsid w:val="003D7F21"/>
    <w:rsid w:val="003E2232"/>
    <w:rsid w:val="003E5849"/>
    <w:rsid w:val="003E72C0"/>
    <w:rsid w:val="003F2E80"/>
    <w:rsid w:val="003F430A"/>
    <w:rsid w:val="003F497E"/>
    <w:rsid w:val="003F66D6"/>
    <w:rsid w:val="003F67B6"/>
    <w:rsid w:val="003F7F1C"/>
    <w:rsid w:val="0040066C"/>
    <w:rsid w:val="00400A86"/>
    <w:rsid w:val="00401215"/>
    <w:rsid w:val="004037EB"/>
    <w:rsid w:val="00403FDB"/>
    <w:rsid w:val="00405342"/>
    <w:rsid w:val="00407AD2"/>
    <w:rsid w:val="004107EE"/>
    <w:rsid w:val="0041207F"/>
    <w:rsid w:val="004130EF"/>
    <w:rsid w:val="004132A1"/>
    <w:rsid w:val="00414692"/>
    <w:rsid w:val="004147BF"/>
    <w:rsid w:val="00415D36"/>
    <w:rsid w:val="004160DF"/>
    <w:rsid w:val="00416DA8"/>
    <w:rsid w:val="00420572"/>
    <w:rsid w:val="00422012"/>
    <w:rsid w:val="00422F8E"/>
    <w:rsid w:val="00423AC8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90C56"/>
    <w:rsid w:val="00491035"/>
    <w:rsid w:val="00491755"/>
    <w:rsid w:val="00495281"/>
    <w:rsid w:val="004957FA"/>
    <w:rsid w:val="004963F8"/>
    <w:rsid w:val="004A0A4B"/>
    <w:rsid w:val="004A1F8F"/>
    <w:rsid w:val="004A291B"/>
    <w:rsid w:val="004A3253"/>
    <w:rsid w:val="004A43C1"/>
    <w:rsid w:val="004A6A71"/>
    <w:rsid w:val="004A6FF8"/>
    <w:rsid w:val="004A7A68"/>
    <w:rsid w:val="004A7DA4"/>
    <w:rsid w:val="004B0763"/>
    <w:rsid w:val="004B0788"/>
    <w:rsid w:val="004B0C16"/>
    <w:rsid w:val="004B2FDC"/>
    <w:rsid w:val="004B4775"/>
    <w:rsid w:val="004B4A8B"/>
    <w:rsid w:val="004B68EC"/>
    <w:rsid w:val="004B7E81"/>
    <w:rsid w:val="004B7F03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FB9"/>
    <w:rsid w:val="004E5BFD"/>
    <w:rsid w:val="004F10F6"/>
    <w:rsid w:val="004F1E16"/>
    <w:rsid w:val="004F2786"/>
    <w:rsid w:val="004F3899"/>
    <w:rsid w:val="004F3C33"/>
    <w:rsid w:val="004F5420"/>
    <w:rsid w:val="004F5B8D"/>
    <w:rsid w:val="004F5FBB"/>
    <w:rsid w:val="0050040B"/>
    <w:rsid w:val="00500945"/>
    <w:rsid w:val="0050351A"/>
    <w:rsid w:val="005064FA"/>
    <w:rsid w:val="0050676A"/>
    <w:rsid w:val="00507659"/>
    <w:rsid w:val="00510C5C"/>
    <w:rsid w:val="005113CB"/>
    <w:rsid w:val="005128FB"/>
    <w:rsid w:val="00513A01"/>
    <w:rsid w:val="00514CD7"/>
    <w:rsid w:val="00517A23"/>
    <w:rsid w:val="00520382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210E"/>
    <w:rsid w:val="00532685"/>
    <w:rsid w:val="005330E9"/>
    <w:rsid w:val="00535950"/>
    <w:rsid w:val="00536F43"/>
    <w:rsid w:val="00537097"/>
    <w:rsid w:val="0053739C"/>
    <w:rsid w:val="00540DF3"/>
    <w:rsid w:val="00541086"/>
    <w:rsid w:val="00541B8E"/>
    <w:rsid w:val="005424F6"/>
    <w:rsid w:val="00544218"/>
    <w:rsid w:val="00544B38"/>
    <w:rsid w:val="00544BD3"/>
    <w:rsid w:val="00547F80"/>
    <w:rsid w:val="005503E9"/>
    <w:rsid w:val="005503F6"/>
    <w:rsid w:val="0055196D"/>
    <w:rsid w:val="00551D1B"/>
    <w:rsid w:val="00552596"/>
    <w:rsid w:val="00553D3B"/>
    <w:rsid w:val="00554009"/>
    <w:rsid w:val="0056046F"/>
    <w:rsid w:val="005622B9"/>
    <w:rsid w:val="00562F8C"/>
    <w:rsid w:val="005637C7"/>
    <w:rsid w:val="00563943"/>
    <w:rsid w:val="005643DF"/>
    <w:rsid w:val="005704BF"/>
    <w:rsid w:val="0057130A"/>
    <w:rsid w:val="00572FF8"/>
    <w:rsid w:val="00576F39"/>
    <w:rsid w:val="00583043"/>
    <w:rsid w:val="00583FA2"/>
    <w:rsid w:val="00585110"/>
    <w:rsid w:val="00585593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7F74"/>
    <w:rsid w:val="005D52CA"/>
    <w:rsid w:val="005D630E"/>
    <w:rsid w:val="005D6B44"/>
    <w:rsid w:val="005E0C7D"/>
    <w:rsid w:val="005E4884"/>
    <w:rsid w:val="005E4E41"/>
    <w:rsid w:val="005E5B75"/>
    <w:rsid w:val="005E5D00"/>
    <w:rsid w:val="005E6443"/>
    <w:rsid w:val="005F412F"/>
    <w:rsid w:val="005F5353"/>
    <w:rsid w:val="005F5642"/>
    <w:rsid w:val="005F5BE2"/>
    <w:rsid w:val="005F6232"/>
    <w:rsid w:val="005F6A40"/>
    <w:rsid w:val="005F7C48"/>
    <w:rsid w:val="006004FF"/>
    <w:rsid w:val="00601E51"/>
    <w:rsid w:val="00602252"/>
    <w:rsid w:val="00602402"/>
    <w:rsid w:val="00602CBC"/>
    <w:rsid w:val="00603A8A"/>
    <w:rsid w:val="00604741"/>
    <w:rsid w:val="00606DFD"/>
    <w:rsid w:val="0061184A"/>
    <w:rsid w:val="00611C7C"/>
    <w:rsid w:val="00612B0A"/>
    <w:rsid w:val="00612E7B"/>
    <w:rsid w:val="00614C8C"/>
    <w:rsid w:val="00620BB9"/>
    <w:rsid w:val="0062119D"/>
    <w:rsid w:val="00622482"/>
    <w:rsid w:val="006230C7"/>
    <w:rsid w:val="006256A6"/>
    <w:rsid w:val="00625DDE"/>
    <w:rsid w:val="0062713F"/>
    <w:rsid w:val="006278BD"/>
    <w:rsid w:val="00631EAA"/>
    <w:rsid w:val="00635208"/>
    <w:rsid w:val="00635DC0"/>
    <w:rsid w:val="00640C02"/>
    <w:rsid w:val="00642076"/>
    <w:rsid w:val="00643A3D"/>
    <w:rsid w:val="00643BA0"/>
    <w:rsid w:val="00644318"/>
    <w:rsid w:val="0064665E"/>
    <w:rsid w:val="00646C00"/>
    <w:rsid w:val="00651BA2"/>
    <w:rsid w:val="00657843"/>
    <w:rsid w:val="00660EDB"/>
    <w:rsid w:val="0066297D"/>
    <w:rsid w:val="0066729C"/>
    <w:rsid w:val="00673DA2"/>
    <w:rsid w:val="006754D3"/>
    <w:rsid w:val="0067634B"/>
    <w:rsid w:val="0067700A"/>
    <w:rsid w:val="00677507"/>
    <w:rsid w:val="00680E00"/>
    <w:rsid w:val="00684374"/>
    <w:rsid w:val="00686107"/>
    <w:rsid w:val="00691684"/>
    <w:rsid w:val="00691918"/>
    <w:rsid w:val="0069276A"/>
    <w:rsid w:val="00694EF2"/>
    <w:rsid w:val="00696D5B"/>
    <w:rsid w:val="006A04B0"/>
    <w:rsid w:val="006A08FE"/>
    <w:rsid w:val="006A1E2F"/>
    <w:rsid w:val="006A5465"/>
    <w:rsid w:val="006A5574"/>
    <w:rsid w:val="006B07F7"/>
    <w:rsid w:val="006B165D"/>
    <w:rsid w:val="006B1F68"/>
    <w:rsid w:val="006B2578"/>
    <w:rsid w:val="006B4819"/>
    <w:rsid w:val="006B4E50"/>
    <w:rsid w:val="006B5CC1"/>
    <w:rsid w:val="006B73AC"/>
    <w:rsid w:val="006B78AB"/>
    <w:rsid w:val="006C2511"/>
    <w:rsid w:val="006C3831"/>
    <w:rsid w:val="006C4A86"/>
    <w:rsid w:val="006C54BD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7A4A"/>
    <w:rsid w:val="006E0313"/>
    <w:rsid w:val="006E1C88"/>
    <w:rsid w:val="006E2ACD"/>
    <w:rsid w:val="006E3E19"/>
    <w:rsid w:val="006E4379"/>
    <w:rsid w:val="006E439D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778D"/>
    <w:rsid w:val="00722E38"/>
    <w:rsid w:val="0072355D"/>
    <w:rsid w:val="00725D62"/>
    <w:rsid w:val="0072622F"/>
    <w:rsid w:val="00726771"/>
    <w:rsid w:val="00726C11"/>
    <w:rsid w:val="0073287F"/>
    <w:rsid w:val="007346C7"/>
    <w:rsid w:val="00735B26"/>
    <w:rsid w:val="00737A1D"/>
    <w:rsid w:val="00740A44"/>
    <w:rsid w:val="00742103"/>
    <w:rsid w:val="00742266"/>
    <w:rsid w:val="00742C08"/>
    <w:rsid w:val="007452B0"/>
    <w:rsid w:val="0074546B"/>
    <w:rsid w:val="007476C6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90400"/>
    <w:rsid w:val="0079091A"/>
    <w:rsid w:val="00791129"/>
    <w:rsid w:val="00791BBE"/>
    <w:rsid w:val="00792A79"/>
    <w:rsid w:val="007938CA"/>
    <w:rsid w:val="007940CB"/>
    <w:rsid w:val="0079451A"/>
    <w:rsid w:val="007969A6"/>
    <w:rsid w:val="00796A66"/>
    <w:rsid w:val="00796EAA"/>
    <w:rsid w:val="007A0ACB"/>
    <w:rsid w:val="007A0E7F"/>
    <w:rsid w:val="007A20C2"/>
    <w:rsid w:val="007A5142"/>
    <w:rsid w:val="007A584B"/>
    <w:rsid w:val="007A6977"/>
    <w:rsid w:val="007A6C09"/>
    <w:rsid w:val="007B0777"/>
    <w:rsid w:val="007B20C7"/>
    <w:rsid w:val="007B296E"/>
    <w:rsid w:val="007B3068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39A8"/>
    <w:rsid w:val="007F46F8"/>
    <w:rsid w:val="007F661E"/>
    <w:rsid w:val="008004A7"/>
    <w:rsid w:val="0080112A"/>
    <w:rsid w:val="00801181"/>
    <w:rsid w:val="00801ED3"/>
    <w:rsid w:val="008028AA"/>
    <w:rsid w:val="00803C59"/>
    <w:rsid w:val="00804A00"/>
    <w:rsid w:val="00805191"/>
    <w:rsid w:val="008051FC"/>
    <w:rsid w:val="008056C1"/>
    <w:rsid w:val="0081094C"/>
    <w:rsid w:val="0081194B"/>
    <w:rsid w:val="00813077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5745"/>
    <w:rsid w:val="00845E1F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6191C"/>
    <w:rsid w:val="00862401"/>
    <w:rsid w:val="008625DE"/>
    <w:rsid w:val="00862B88"/>
    <w:rsid w:val="008645A6"/>
    <w:rsid w:val="0086511F"/>
    <w:rsid w:val="008665FC"/>
    <w:rsid w:val="00867AA0"/>
    <w:rsid w:val="00870207"/>
    <w:rsid w:val="00870D6B"/>
    <w:rsid w:val="00875F66"/>
    <w:rsid w:val="00876B86"/>
    <w:rsid w:val="0088069E"/>
    <w:rsid w:val="00881567"/>
    <w:rsid w:val="00884869"/>
    <w:rsid w:val="008859E3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D5E"/>
    <w:rsid w:val="00894EB8"/>
    <w:rsid w:val="00895369"/>
    <w:rsid w:val="008966E4"/>
    <w:rsid w:val="008970FB"/>
    <w:rsid w:val="00897632"/>
    <w:rsid w:val="00897C03"/>
    <w:rsid w:val="008A31FE"/>
    <w:rsid w:val="008A3C68"/>
    <w:rsid w:val="008A5E6C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19D"/>
    <w:rsid w:val="008D4B9A"/>
    <w:rsid w:val="008E027B"/>
    <w:rsid w:val="008E1761"/>
    <w:rsid w:val="008E4871"/>
    <w:rsid w:val="008E4A04"/>
    <w:rsid w:val="008E4B25"/>
    <w:rsid w:val="008E4B60"/>
    <w:rsid w:val="008E6401"/>
    <w:rsid w:val="008E6515"/>
    <w:rsid w:val="008E6BE2"/>
    <w:rsid w:val="008E75E7"/>
    <w:rsid w:val="008F12E5"/>
    <w:rsid w:val="008F5A2C"/>
    <w:rsid w:val="008F5F60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452D"/>
    <w:rsid w:val="0091587B"/>
    <w:rsid w:val="00916239"/>
    <w:rsid w:val="00920B80"/>
    <w:rsid w:val="0092197E"/>
    <w:rsid w:val="00921DDC"/>
    <w:rsid w:val="00923008"/>
    <w:rsid w:val="00923AB5"/>
    <w:rsid w:val="00923CD2"/>
    <w:rsid w:val="00925075"/>
    <w:rsid w:val="00930480"/>
    <w:rsid w:val="00930A04"/>
    <w:rsid w:val="00930F01"/>
    <w:rsid w:val="009310E3"/>
    <w:rsid w:val="00931815"/>
    <w:rsid w:val="0093219C"/>
    <w:rsid w:val="009333DA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0BC7"/>
    <w:rsid w:val="00951571"/>
    <w:rsid w:val="00953807"/>
    <w:rsid w:val="00954633"/>
    <w:rsid w:val="00955EFD"/>
    <w:rsid w:val="00956EC5"/>
    <w:rsid w:val="0096069B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FD2"/>
    <w:rsid w:val="00993AAF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432C"/>
    <w:rsid w:val="009B4508"/>
    <w:rsid w:val="009B4673"/>
    <w:rsid w:val="009B472F"/>
    <w:rsid w:val="009B4A94"/>
    <w:rsid w:val="009B5113"/>
    <w:rsid w:val="009B6CCA"/>
    <w:rsid w:val="009C140F"/>
    <w:rsid w:val="009C1B7E"/>
    <w:rsid w:val="009C1E9C"/>
    <w:rsid w:val="009C3029"/>
    <w:rsid w:val="009C54AB"/>
    <w:rsid w:val="009C7354"/>
    <w:rsid w:val="009C7C38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810"/>
    <w:rsid w:val="009E640F"/>
    <w:rsid w:val="009E6C8D"/>
    <w:rsid w:val="009F006C"/>
    <w:rsid w:val="009F02E3"/>
    <w:rsid w:val="009F1C5F"/>
    <w:rsid w:val="009F1D6F"/>
    <w:rsid w:val="009F34B2"/>
    <w:rsid w:val="009F3F6C"/>
    <w:rsid w:val="00A00309"/>
    <w:rsid w:val="00A004FD"/>
    <w:rsid w:val="00A0135D"/>
    <w:rsid w:val="00A01990"/>
    <w:rsid w:val="00A02250"/>
    <w:rsid w:val="00A0316E"/>
    <w:rsid w:val="00A04496"/>
    <w:rsid w:val="00A0460D"/>
    <w:rsid w:val="00A05189"/>
    <w:rsid w:val="00A06CDA"/>
    <w:rsid w:val="00A10BF1"/>
    <w:rsid w:val="00A10FE2"/>
    <w:rsid w:val="00A12164"/>
    <w:rsid w:val="00A156EA"/>
    <w:rsid w:val="00A16E03"/>
    <w:rsid w:val="00A1786A"/>
    <w:rsid w:val="00A20A99"/>
    <w:rsid w:val="00A22E68"/>
    <w:rsid w:val="00A232E4"/>
    <w:rsid w:val="00A24F02"/>
    <w:rsid w:val="00A25EB9"/>
    <w:rsid w:val="00A26755"/>
    <w:rsid w:val="00A271D4"/>
    <w:rsid w:val="00A272F8"/>
    <w:rsid w:val="00A30B43"/>
    <w:rsid w:val="00A31A61"/>
    <w:rsid w:val="00A325B7"/>
    <w:rsid w:val="00A325C1"/>
    <w:rsid w:val="00A32A03"/>
    <w:rsid w:val="00A32CEE"/>
    <w:rsid w:val="00A340B7"/>
    <w:rsid w:val="00A36B82"/>
    <w:rsid w:val="00A36E0D"/>
    <w:rsid w:val="00A423BA"/>
    <w:rsid w:val="00A425AC"/>
    <w:rsid w:val="00A428C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34E"/>
    <w:rsid w:val="00A766B4"/>
    <w:rsid w:val="00A77E68"/>
    <w:rsid w:val="00A80123"/>
    <w:rsid w:val="00A802FF"/>
    <w:rsid w:val="00A836D9"/>
    <w:rsid w:val="00A8478F"/>
    <w:rsid w:val="00A84853"/>
    <w:rsid w:val="00A87960"/>
    <w:rsid w:val="00A911DA"/>
    <w:rsid w:val="00A914DE"/>
    <w:rsid w:val="00A9152C"/>
    <w:rsid w:val="00A97C8F"/>
    <w:rsid w:val="00AA098B"/>
    <w:rsid w:val="00AA2ED0"/>
    <w:rsid w:val="00AA5EE8"/>
    <w:rsid w:val="00AA604D"/>
    <w:rsid w:val="00AA6A9E"/>
    <w:rsid w:val="00AB2991"/>
    <w:rsid w:val="00AB3A14"/>
    <w:rsid w:val="00AB4BA1"/>
    <w:rsid w:val="00AB6318"/>
    <w:rsid w:val="00AB7848"/>
    <w:rsid w:val="00AC09D5"/>
    <w:rsid w:val="00AC1758"/>
    <w:rsid w:val="00AC3B4C"/>
    <w:rsid w:val="00AC717E"/>
    <w:rsid w:val="00AC75B6"/>
    <w:rsid w:val="00AD0A93"/>
    <w:rsid w:val="00AD2145"/>
    <w:rsid w:val="00AD2CD1"/>
    <w:rsid w:val="00AD3B6A"/>
    <w:rsid w:val="00AD474B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057A"/>
    <w:rsid w:val="00B01243"/>
    <w:rsid w:val="00B018DD"/>
    <w:rsid w:val="00B024C7"/>
    <w:rsid w:val="00B039A4"/>
    <w:rsid w:val="00B03B75"/>
    <w:rsid w:val="00B05422"/>
    <w:rsid w:val="00B12227"/>
    <w:rsid w:val="00B12B25"/>
    <w:rsid w:val="00B13D73"/>
    <w:rsid w:val="00B140B9"/>
    <w:rsid w:val="00B15498"/>
    <w:rsid w:val="00B15978"/>
    <w:rsid w:val="00B15B68"/>
    <w:rsid w:val="00B16FAA"/>
    <w:rsid w:val="00B17344"/>
    <w:rsid w:val="00B22524"/>
    <w:rsid w:val="00B237E1"/>
    <w:rsid w:val="00B266FD"/>
    <w:rsid w:val="00B27D70"/>
    <w:rsid w:val="00B30904"/>
    <w:rsid w:val="00B309F3"/>
    <w:rsid w:val="00B31D47"/>
    <w:rsid w:val="00B325DA"/>
    <w:rsid w:val="00B35571"/>
    <w:rsid w:val="00B37BE8"/>
    <w:rsid w:val="00B43A24"/>
    <w:rsid w:val="00B43ABA"/>
    <w:rsid w:val="00B43CCD"/>
    <w:rsid w:val="00B4411F"/>
    <w:rsid w:val="00B446F4"/>
    <w:rsid w:val="00B4670F"/>
    <w:rsid w:val="00B51FE2"/>
    <w:rsid w:val="00B5286B"/>
    <w:rsid w:val="00B5293D"/>
    <w:rsid w:val="00B53BF1"/>
    <w:rsid w:val="00B55263"/>
    <w:rsid w:val="00B55C2A"/>
    <w:rsid w:val="00B56210"/>
    <w:rsid w:val="00B5647A"/>
    <w:rsid w:val="00B57BE0"/>
    <w:rsid w:val="00B61E73"/>
    <w:rsid w:val="00B62DED"/>
    <w:rsid w:val="00B6721C"/>
    <w:rsid w:val="00B733E2"/>
    <w:rsid w:val="00B7466F"/>
    <w:rsid w:val="00B76535"/>
    <w:rsid w:val="00B76EAA"/>
    <w:rsid w:val="00B77288"/>
    <w:rsid w:val="00B772FF"/>
    <w:rsid w:val="00B806DC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790D"/>
    <w:rsid w:val="00BB0657"/>
    <w:rsid w:val="00BB31C3"/>
    <w:rsid w:val="00BB31D2"/>
    <w:rsid w:val="00BB3BEC"/>
    <w:rsid w:val="00BB4B08"/>
    <w:rsid w:val="00BB6F20"/>
    <w:rsid w:val="00BC0459"/>
    <w:rsid w:val="00BC411F"/>
    <w:rsid w:val="00BC52B0"/>
    <w:rsid w:val="00BC7DAC"/>
    <w:rsid w:val="00BD07B4"/>
    <w:rsid w:val="00BD5EFE"/>
    <w:rsid w:val="00BD6751"/>
    <w:rsid w:val="00BD6D54"/>
    <w:rsid w:val="00BE13F3"/>
    <w:rsid w:val="00BE1C00"/>
    <w:rsid w:val="00BE2B67"/>
    <w:rsid w:val="00BE5267"/>
    <w:rsid w:val="00BE677A"/>
    <w:rsid w:val="00BE7339"/>
    <w:rsid w:val="00BE7D54"/>
    <w:rsid w:val="00BF0675"/>
    <w:rsid w:val="00BF5531"/>
    <w:rsid w:val="00BF5C2E"/>
    <w:rsid w:val="00BF75E8"/>
    <w:rsid w:val="00C01077"/>
    <w:rsid w:val="00C01B5F"/>
    <w:rsid w:val="00C03137"/>
    <w:rsid w:val="00C034EA"/>
    <w:rsid w:val="00C05092"/>
    <w:rsid w:val="00C05289"/>
    <w:rsid w:val="00C05BF9"/>
    <w:rsid w:val="00C074F9"/>
    <w:rsid w:val="00C119DF"/>
    <w:rsid w:val="00C11ED4"/>
    <w:rsid w:val="00C14141"/>
    <w:rsid w:val="00C15E76"/>
    <w:rsid w:val="00C173FC"/>
    <w:rsid w:val="00C216E2"/>
    <w:rsid w:val="00C2268B"/>
    <w:rsid w:val="00C22D82"/>
    <w:rsid w:val="00C254E2"/>
    <w:rsid w:val="00C26C65"/>
    <w:rsid w:val="00C3034E"/>
    <w:rsid w:val="00C3392C"/>
    <w:rsid w:val="00C35FD8"/>
    <w:rsid w:val="00C36B96"/>
    <w:rsid w:val="00C37768"/>
    <w:rsid w:val="00C40804"/>
    <w:rsid w:val="00C437BE"/>
    <w:rsid w:val="00C442CC"/>
    <w:rsid w:val="00C45028"/>
    <w:rsid w:val="00C50949"/>
    <w:rsid w:val="00C50B75"/>
    <w:rsid w:val="00C51E5F"/>
    <w:rsid w:val="00C54E90"/>
    <w:rsid w:val="00C5547D"/>
    <w:rsid w:val="00C55C23"/>
    <w:rsid w:val="00C56BF3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F80"/>
    <w:rsid w:val="00C86075"/>
    <w:rsid w:val="00C90B77"/>
    <w:rsid w:val="00C91133"/>
    <w:rsid w:val="00C91E60"/>
    <w:rsid w:val="00C93E1C"/>
    <w:rsid w:val="00C97ACA"/>
    <w:rsid w:val="00CA2936"/>
    <w:rsid w:val="00CA35D7"/>
    <w:rsid w:val="00CA4B49"/>
    <w:rsid w:val="00CA5592"/>
    <w:rsid w:val="00CA67D1"/>
    <w:rsid w:val="00CB0BB6"/>
    <w:rsid w:val="00CB46BE"/>
    <w:rsid w:val="00CB5A0F"/>
    <w:rsid w:val="00CB5BB2"/>
    <w:rsid w:val="00CB6148"/>
    <w:rsid w:val="00CB6CA7"/>
    <w:rsid w:val="00CB71E7"/>
    <w:rsid w:val="00CC0065"/>
    <w:rsid w:val="00CC036F"/>
    <w:rsid w:val="00CC2FD2"/>
    <w:rsid w:val="00CC3102"/>
    <w:rsid w:val="00CC362D"/>
    <w:rsid w:val="00CC38E6"/>
    <w:rsid w:val="00CC4C0E"/>
    <w:rsid w:val="00CC4D72"/>
    <w:rsid w:val="00CC62CE"/>
    <w:rsid w:val="00CC67CB"/>
    <w:rsid w:val="00CC6E68"/>
    <w:rsid w:val="00CD0A4C"/>
    <w:rsid w:val="00CD2C88"/>
    <w:rsid w:val="00CD43B3"/>
    <w:rsid w:val="00CD47E6"/>
    <w:rsid w:val="00CD57A5"/>
    <w:rsid w:val="00CD74B0"/>
    <w:rsid w:val="00CD7D3A"/>
    <w:rsid w:val="00CD7DCF"/>
    <w:rsid w:val="00CE0291"/>
    <w:rsid w:val="00CE0E70"/>
    <w:rsid w:val="00CE1E2E"/>
    <w:rsid w:val="00CE2950"/>
    <w:rsid w:val="00CE31C6"/>
    <w:rsid w:val="00CE3369"/>
    <w:rsid w:val="00CE4D29"/>
    <w:rsid w:val="00CE73E7"/>
    <w:rsid w:val="00CF0011"/>
    <w:rsid w:val="00CF1560"/>
    <w:rsid w:val="00CF1A2D"/>
    <w:rsid w:val="00CF66BB"/>
    <w:rsid w:val="00CF7E59"/>
    <w:rsid w:val="00D00029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226"/>
    <w:rsid w:val="00D40738"/>
    <w:rsid w:val="00D41A6D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58D1"/>
    <w:rsid w:val="00D5596F"/>
    <w:rsid w:val="00D5625D"/>
    <w:rsid w:val="00D57C3C"/>
    <w:rsid w:val="00D57F94"/>
    <w:rsid w:val="00D6058C"/>
    <w:rsid w:val="00D60EE2"/>
    <w:rsid w:val="00D61C5B"/>
    <w:rsid w:val="00D62986"/>
    <w:rsid w:val="00D62A74"/>
    <w:rsid w:val="00D62B76"/>
    <w:rsid w:val="00D63B75"/>
    <w:rsid w:val="00D66566"/>
    <w:rsid w:val="00D731CB"/>
    <w:rsid w:val="00D73948"/>
    <w:rsid w:val="00D75CC0"/>
    <w:rsid w:val="00D769BD"/>
    <w:rsid w:val="00D7743B"/>
    <w:rsid w:val="00D77B3D"/>
    <w:rsid w:val="00D80E31"/>
    <w:rsid w:val="00D8173E"/>
    <w:rsid w:val="00D85B1F"/>
    <w:rsid w:val="00D876FA"/>
    <w:rsid w:val="00D90B49"/>
    <w:rsid w:val="00D942BE"/>
    <w:rsid w:val="00D9666E"/>
    <w:rsid w:val="00DA268E"/>
    <w:rsid w:val="00DA36CA"/>
    <w:rsid w:val="00DA7568"/>
    <w:rsid w:val="00DB034C"/>
    <w:rsid w:val="00DB1B30"/>
    <w:rsid w:val="00DB1F7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D0E31"/>
    <w:rsid w:val="00DD3480"/>
    <w:rsid w:val="00DD3B34"/>
    <w:rsid w:val="00DD4E2C"/>
    <w:rsid w:val="00DD7A62"/>
    <w:rsid w:val="00DD7B12"/>
    <w:rsid w:val="00DE16A0"/>
    <w:rsid w:val="00DE32E0"/>
    <w:rsid w:val="00DE4659"/>
    <w:rsid w:val="00DE50F6"/>
    <w:rsid w:val="00DE650E"/>
    <w:rsid w:val="00DE6591"/>
    <w:rsid w:val="00DE72A8"/>
    <w:rsid w:val="00DF08EB"/>
    <w:rsid w:val="00DF095B"/>
    <w:rsid w:val="00DF0B6B"/>
    <w:rsid w:val="00DF2527"/>
    <w:rsid w:val="00DF2E39"/>
    <w:rsid w:val="00DF3173"/>
    <w:rsid w:val="00DF3A3F"/>
    <w:rsid w:val="00DF3C26"/>
    <w:rsid w:val="00DF4780"/>
    <w:rsid w:val="00DF5553"/>
    <w:rsid w:val="00DF5A12"/>
    <w:rsid w:val="00DF6550"/>
    <w:rsid w:val="00DF71FD"/>
    <w:rsid w:val="00E02B95"/>
    <w:rsid w:val="00E02CCE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36AA"/>
    <w:rsid w:val="00E14560"/>
    <w:rsid w:val="00E14B52"/>
    <w:rsid w:val="00E166A1"/>
    <w:rsid w:val="00E1787B"/>
    <w:rsid w:val="00E2580B"/>
    <w:rsid w:val="00E26332"/>
    <w:rsid w:val="00E27355"/>
    <w:rsid w:val="00E274CA"/>
    <w:rsid w:val="00E32893"/>
    <w:rsid w:val="00E34EC2"/>
    <w:rsid w:val="00E359DA"/>
    <w:rsid w:val="00E364D7"/>
    <w:rsid w:val="00E3683A"/>
    <w:rsid w:val="00E369AB"/>
    <w:rsid w:val="00E378A7"/>
    <w:rsid w:val="00E379BD"/>
    <w:rsid w:val="00E4012C"/>
    <w:rsid w:val="00E4119B"/>
    <w:rsid w:val="00E42AB2"/>
    <w:rsid w:val="00E43865"/>
    <w:rsid w:val="00E43B3A"/>
    <w:rsid w:val="00E43B43"/>
    <w:rsid w:val="00E46646"/>
    <w:rsid w:val="00E4697D"/>
    <w:rsid w:val="00E47036"/>
    <w:rsid w:val="00E500AA"/>
    <w:rsid w:val="00E518C5"/>
    <w:rsid w:val="00E5240F"/>
    <w:rsid w:val="00E52EA7"/>
    <w:rsid w:val="00E55253"/>
    <w:rsid w:val="00E6128D"/>
    <w:rsid w:val="00E62172"/>
    <w:rsid w:val="00E626A8"/>
    <w:rsid w:val="00E62862"/>
    <w:rsid w:val="00E62D5E"/>
    <w:rsid w:val="00E63C14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67E9"/>
    <w:rsid w:val="00E95365"/>
    <w:rsid w:val="00E95FA6"/>
    <w:rsid w:val="00EA17B8"/>
    <w:rsid w:val="00EA447C"/>
    <w:rsid w:val="00EA5756"/>
    <w:rsid w:val="00EA5EB1"/>
    <w:rsid w:val="00EB01DA"/>
    <w:rsid w:val="00EB162B"/>
    <w:rsid w:val="00EB2B8E"/>
    <w:rsid w:val="00EB3248"/>
    <w:rsid w:val="00EB5473"/>
    <w:rsid w:val="00EB5ADE"/>
    <w:rsid w:val="00EC081B"/>
    <w:rsid w:val="00EC2AA3"/>
    <w:rsid w:val="00EC42AB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DFA"/>
    <w:rsid w:val="00ED6A6A"/>
    <w:rsid w:val="00ED7EE4"/>
    <w:rsid w:val="00ED7EEA"/>
    <w:rsid w:val="00EE052E"/>
    <w:rsid w:val="00EE2659"/>
    <w:rsid w:val="00EE38FA"/>
    <w:rsid w:val="00EE4226"/>
    <w:rsid w:val="00EE4841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24AB"/>
    <w:rsid w:val="00F02734"/>
    <w:rsid w:val="00F05303"/>
    <w:rsid w:val="00F06D77"/>
    <w:rsid w:val="00F073F4"/>
    <w:rsid w:val="00F07EAC"/>
    <w:rsid w:val="00F102C6"/>
    <w:rsid w:val="00F1153F"/>
    <w:rsid w:val="00F11B94"/>
    <w:rsid w:val="00F12C0D"/>
    <w:rsid w:val="00F13E7C"/>
    <w:rsid w:val="00F14AF6"/>
    <w:rsid w:val="00F14BB2"/>
    <w:rsid w:val="00F14D59"/>
    <w:rsid w:val="00F14FE9"/>
    <w:rsid w:val="00F15362"/>
    <w:rsid w:val="00F160A9"/>
    <w:rsid w:val="00F16DF2"/>
    <w:rsid w:val="00F17A7F"/>
    <w:rsid w:val="00F2141D"/>
    <w:rsid w:val="00F233A1"/>
    <w:rsid w:val="00F253CE"/>
    <w:rsid w:val="00F25EF6"/>
    <w:rsid w:val="00F26595"/>
    <w:rsid w:val="00F30551"/>
    <w:rsid w:val="00F30DA3"/>
    <w:rsid w:val="00F31911"/>
    <w:rsid w:val="00F32832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453B"/>
    <w:rsid w:val="00F66CF3"/>
    <w:rsid w:val="00F67571"/>
    <w:rsid w:val="00F7136D"/>
    <w:rsid w:val="00F71AEF"/>
    <w:rsid w:val="00F71F94"/>
    <w:rsid w:val="00F71FBA"/>
    <w:rsid w:val="00F72AB4"/>
    <w:rsid w:val="00F74C74"/>
    <w:rsid w:val="00F74D97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ED8"/>
    <w:rsid w:val="00F94D38"/>
    <w:rsid w:val="00FA25C3"/>
    <w:rsid w:val="00FA55C8"/>
    <w:rsid w:val="00FA74C7"/>
    <w:rsid w:val="00FB05A5"/>
    <w:rsid w:val="00FB19B3"/>
    <w:rsid w:val="00FB24B8"/>
    <w:rsid w:val="00FB37D6"/>
    <w:rsid w:val="00FB4A68"/>
    <w:rsid w:val="00FB4AE5"/>
    <w:rsid w:val="00FB5E68"/>
    <w:rsid w:val="00FB63C0"/>
    <w:rsid w:val="00FC035F"/>
    <w:rsid w:val="00FC0361"/>
    <w:rsid w:val="00FC25F1"/>
    <w:rsid w:val="00FC3AD2"/>
    <w:rsid w:val="00FC444B"/>
    <w:rsid w:val="00FC4788"/>
    <w:rsid w:val="00FC5222"/>
    <w:rsid w:val="00FC5680"/>
    <w:rsid w:val="00FC7349"/>
    <w:rsid w:val="00FC77C5"/>
    <w:rsid w:val="00FD0D2D"/>
    <w:rsid w:val="00FD2BAF"/>
    <w:rsid w:val="00FD4726"/>
    <w:rsid w:val="00FD48EB"/>
    <w:rsid w:val="00FD587E"/>
    <w:rsid w:val="00FD5D3D"/>
    <w:rsid w:val="00FD6B64"/>
    <w:rsid w:val="00FD7656"/>
    <w:rsid w:val="00FE0EEF"/>
    <w:rsid w:val="00FE2AA7"/>
    <w:rsid w:val="00FE56AB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C7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a4">
    <w:name w:val="Заголовок"/>
    <w:basedOn w:val="a"/>
    <w:next w:val="a5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4D6900"/>
    <w:pPr>
      <w:jc w:val="both"/>
    </w:pPr>
    <w:rPr>
      <w:b/>
      <w:bCs/>
    </w:rPr>
  </w:style>
  <w:style w:type="paragraph" w:styleId="a6">
    <w:name w:val="List"/>
    <w:basedOn w:val="a5"/>
    <w:rsid w:val="004D6900"/>
    <w:rPr>
      <w:rFonts w:ascii="Arial" w:hAnsi="Arial" w:cs="Tahoma"/>
    </w:rPr>
  </w:style>
  <w:style w:type="paragraph" w:styleId="a7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8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9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b">
    <w:name w:val="Содержимое врезки"/>
    <w:basedOn w:val="a5"/>
    <w:rsid w:val="004D6900"/>
  </w:style>
  <w:style w:type="paragraph" w:customStyle="1" w:styleId="ac">
    <w:name w:val="Содержимое таблицы"/>
    <w:basedOn w:val="a"/>
    <w:rsid w:val="004D6900"/>
    <w:pPr>
      <w:suppressLineNumbers/>
    </w:pPr>
  </w:style>
  <w:style w:type="paragraph" w:customStyle="1" w:styleId="ad">
    <w:name w:val="Заголовок таблицы"/>
    <w:basedOn w:val="ac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e">
    <w:name w:val="Table Grid"/>
    <w:basedOn w:val="a1"/>
    <w:rsid w:val="005E0C7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2">
    <w:name w:val="Hyperlink"/>
    <w:basedOn w:val="a0"/>
    <w:uiPriority w:val="99"/>
    <w:unhideWhenUsed/>
    <w:qFormat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3">
    <w:name w:val="Strong"/>
    <w:qFormat/>
    <w:rsid w:val="006E1C88"/>
    <w:rPr>
      <w:b/>
      <w:bCs/>
    </w:rPr>
  </w:style>
  <w:style w:type="paragraph" w:styleId="af4">
    <w:name w:val="Normal (Web)"/>
    <w:basedOn w:val="a"/>
    <w:uiPriority w:val="99"/>
    <w:unhideWhenUsed/>
    <w:rsid w:val="006E1C8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5">
    <w:name w:val="No Spacing"/>
    <w:uiPriority w:val="1"/>
    <w:qFormat/>
    <w:rsid w:val="006E1C8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3997</Words>
  <Characters>22785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26729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2024-03-12T09:29:00Z</cp:lastPrinted>
  <dcterms:created xsi:type="dcterms:W3CDTF">2024-03-01T06:45:00Z</dcterms:created>
  <dcterms:modified xsi:type="dcterms:W3CDTF">2024-03-12T09:30:00Z</dcterms:modified>
</cp:coreProperties>
</file>