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15284" w:rsidRPr="000940F3" w:rsidRDefault="00C15284" w:rsidP="00C15284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 w:rsidRPr="000940F3">
        <w:rPr>
          <w:noProof/>
          <w:sz w:val="28"/>
          <w:szCs w:val="28"/>
          <w:lang w:eastAsia="ru-RU"/>
        </w:rPr>
        <w:drawing>
          <wp:inline distT="0" distB="0" distL="0" distR="0">
            <wp:extent cx="714375" cy="714375"/>
            <wp:effectExtent l="0" t="0" r="0" b="0"/>
            <wp:docPr id="3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698" cy="71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284" w:rsidRPr="00483B97" w:rsidRDefault="00C15284" w:rsidP="00C15284">
      <w:pPr>
        <w:jc w:val="center"/>
        <w:rPr>
          <w:b/>
          <w:highlight w:val="yellow"/>
        </w:rPr>
      </w:pPr>
    </w:p>
    <w:p w:rsidR="00C15284" w:rsidRPr="00E92B7D" w:rsidRDefault="00C15284" w:rsidP="00C15284">
      <w:pPr>
        <w:jc w:val="center"/>
        <w:rPr>
          <w:b/>
          <w:sz w:val="28"/>
          <w:szCs w:val="28"/>
        </w:rPr>
      </w:pPr>
      <w:r w:rsidRPr="00E92B7D">
        <w:rPr>
          <w:b/>
          <w:sz w:val="28"/>
          <w:szCs w:val="28"/>
        </w:rPr>
        <w:t>РЕШЕНИЕ</w:t>
      </w:r>
    </w:p>
    <w:p w:rsidR="00C15284" w:rsidRPr="00E92B7D" w:rsidRDefault="00C15284" w:rsidP="00C15284">
      <w:pPr>
        <w:jc w:val="center"/>
        <w:rPr>
          <w:b/>
          <w:sz w:val="28"/>
          <w:szCs w:val="28"/>
        </w:rPr>
      </w:pPr>
      <w:r w:rsidRPr="00E92B7D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C15284" w:rsidRPr="00E92B7D" w:rsidRDefault="00C15284" w:rsidP="00C15284">
      <w:pPr>
        <w:jc w:val="center"/>
        <w:rPr>
          <w:b/>
          <w:sz w:val="28"/>
          <w:szCs w:val="28"/>
          <w:u w:val="single"/>
        </w:rPr>
      </w:pPr>
      <w:r w:rsidRPr="00E92B7D">
        <w:rPr>
          <w:b/>
          <w:sz w:val="28"/>
          <w:szCs w:val="28"/>
        </w:rPr>
        <w:t xml:space="preserve"> «Муниципальный округ Красногорский район</w:t>
      </w:r>
      <w:r w:rsidR="00E92B7D">
        <w:rPr>
          <w:b/>
          <w:sz w:val="28"/>
          <w:szCs w:val="28"/>
        </w:rPr>
        <w:t xml:space="preserve"> </w:t>
      </w:r>
      <w:r w:rsidRPr="00E92B7D">
        <w:rPr>
          <w:b/>
          <w:sz w:val="28"/>
          <w:szCs w:val="28"/>
        </w:rPr>
        <w:t>Удмуртской Республики»</w:t>
      </w:r>
    </w:p>
    <w:p w:rsidR="00C15284" w:rsidRPr="00895DE2" w:rsidRDefault="00C15284" w:rsidP="00C15284">
      <w:pPr>
        <w:jc w:val="center"/>
        <w:rPr>
          <w:b/>
          <w:sz w:val="28"/>
          <w:szCs w:val="28"/>
          <w:u w:val="single"/>
        </w:rPr>
      </w:pPr>
    </w:p>
    <w:p w:rsidR="00C15284" w:rsidRPr="00895DE2" w:rsidRDefault="00C15284" w:rsidP="00C15284">
      <w:pPr>
        <w:jc w:val="center"/>
        <w:rPr>
          <w:b/>
        </w:rPr>
      </w:pPr>
      <w:r w:rsidRPr="00895DE2">
        <w:rPr>
          <w:b/>
        </w:rPr>
        <w:t>О внесении изменений в решение Совета депутатов муниципального образования «Муниципальный округ Красногорский район Удмуртской Республики»</w:t>
      </w:r>
    </w:p>
    <w:p w:rsidR="00C15284" w:rsidRPr="00895DE2" w:rsidRDefault="00C15284" w:rsidP="00C15284">
      <w:pPr>
        <w:jc w:val="center"/>
        <w:rPr>
          <w:b/>
        </w:rPr>
      </w:pPr>
      <w:r w:rsidRPr="00895DE2">
        <w:rPr>
          <w:b/>
        </w:rPr>
        <w:t xml:space="preserve">от 27.12.2022года № 184 «О бюджете муниципального образования </w:t>
      </w:r>
    </w:p>
    <w:p w:rsidR="00C15284" w:rsidRPr="00895DE2" w:rsidRDefault="00C15284" w:rsidP="00C15284">
      <w:pPr>
        <w:jc w:val="center"/>
        <w:rPr>
          <w:b/>
        </w:rPr>
      </w:pPr>
      <w:r w:rsidRPr="00895DE2">
        <w:rPr>
          <w:b/>
        </w:rPr>
        <w:t>«Муниципальный округ Красногорский район Удмуртской Республики»</w:t>
      </w:r>
    </w:p>
    <w:p w:rsidR="00C15284" w:rsidRPr="00895DE2" w:rsidRDefault="00C15284" w:rsidP="00C15284">
      <w:pPr>
        <w:jc w:val="center"/>
        <w:rPr>
          <w:b/>
        </w:rPr>
      </w:pPr>
      <w:r w:rsidRPr="00895DE2">
        <w:rPr>
          <w:b/>
        </w:rPr>
        <w:t xml:space="preserve">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г. №205, от 25.05.2023 г. №211</w:t>
      </w:r>
      <w:r>
        <w:rPr>
          <w:b/>
        </w:rPr>
        <w:t xml:space="preserve">, от 29.06.2023 г. №220,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28.09.2023 № 227, от 31.10.2023 №» 238</w:t>
      </w:r>
      <w:r w:rsidRPr="00895DE2">
        <w:rPr>
          <w:b/>
        </w:rPr>
        <w:t>)</w:t>
      </w:r>
    </w:p>
    <w:p w:rsidR="00C15284" w:rsidRPr="00895DE2" w:rsidRDefault="00C15284" w:rsidP="00C15284">
      <w:pPr>
        <w:jc w:val="center"/>
        <w:rPr>
          <w:b/>
          <w:sz w:val="28"/>
          <w:szCs w:val="28"/>
        </w:rPr>
      </w:pPr>
    </w:p>
    <w:p w:rsidR="00C15284" w:rsidRPr="00895DE2" w:rsidRDefault="00C15284" w:rsidP="00C15284">
      <w:r w:rsidRPr="00895DE2">
        <w:t>Принято Советом депутатов</w:t>
      </w:r>
    </w:p>
    <w:p w:rsidR="00C15284" w:rsidRPr="00895DE2" w:rsidRDefault="00C15284" w:rsidP="00C15284">
      <w:r w:rsidRPr="00895DE2">
        <w:t>муниципального образования</w:t>
      </w:r>
    </w:p>
    <w:p w:rsidR="00E92B7D" w:rsidRDefault="00C15284" w:rsidP="00C15284">
      <w:r w:rsidRPr="00895DE2">
        <w:t>«Муниципальный округ Красногорский</w:t>
      </w:r>
      <w:r w:rsidR="00E92B7D">
        <w:t xml:space="preserve"> район</w:t>
      </w:r>
    </w:p>
    <w:p w:rsidR="00C15284" w:rsidRPr="00895DE2" w:rsidRDefault="00C15284" w:rsidP="00C15284">
      <w:pPr>
        <w:rPr>
          <w:b/>
        </w:rPr>
      </w:pPr>
      <w:r w:rsidRPr="00895DE2">
        <w:t xml:space="preserve">Удмуртской Республики»                                                            </w:t>
      </w:r>
      <w:r w:rsidR="00E92B7D">
        <w:t xml:space="preserve">          </w:t>
      </w:r>
      <w:r w:rsidRPr="00895DE2">
        <w:t xml:space="preserve">    </w:t>
      </w:r>
      <w:r w:rsidR="00E92B7D">
        <w:t>15</w:t>
      </w:r>
      <w:r w:rsidRPr="00895DE2">
        <w:t xml:space="preserve"> </w:t>
      </w:r>
      <w:r w:rsidRPr="00E92B7D">
        <w:t>декабря 2023 года</w:t>
      </w:r>
    </w:p>
    <w:p w:rsidR="00C15284" w:rsidRPr="00895DE2" w:rsidRDefault="00C15284" w:rsidP="00C15284">
      <w:r w:rsidRPr="00895DE2">
        <w:tab/>
      </w:r>
      <w:r w:rsidRPr="00895DE2">
        <w:tab/>
      </w:r>
      <w:r w:rsidRPr="00895DE2">
        <w:tab/>
      </w:r>
    </w:p>
    <w:p w:rsidR="00E92B7D" w:rsidRDefault="00C15284" w:rsidP="00C15284">
      <w:pPr>
        <w:ind w:firstLine="709"/>
        <w:jc w:val="both"/>
      </w:pPr>
      <w:r w:rsidRPr="00895DE2">
        <w:t xml:space="preserve"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«Муниципальный округ Красногорский район Удмуртской Республики» от 25.11.2021 г. № 62, </w:t>
      </w:r>
    </w:p>
    <w:p w:rsidR="00E92B7D" w:rsidRDefault="00E92B7D" w:rsidP="00C15284">
      <w:pPr>
        <w:ind w:firstLine="709"/>
        <w:jc w:val="both"/>
      </w:pPr>
    </w:p>
    <w:p w:rsidR="00C15284" w:rsidRPr="00895DE2" w:rsidRDefault="00C15284" w:rsidP="00E92B7D">
      <w:pPr>
        <w:ind w:firstLine="709"/>
        <w:jc w:val="center"/>
      </w:pPr>
      <w:r w:rsidRPr="00895DE2">
        <w:t>Совет депутатов муниципального образования «Муниципальный округ Красногорский район Удмуртской Республики» РЕШ</w:t>
      </w:r>
      <w:r w:rsidR="00E92B7D">
        <w:t>АЕТ</w:t>
      </w:r>
      <w:r w:rsidRPr="00895DE2">
        <w:t>:</w:t>
      </w:r>
    </w:p>
    <w:p w:rsidR="00C15284" w:rsidRPr="00895DE2" w:rsidRDefault="00C15284" w:rsidP="00C15284">
      <w:pPr>
        <w:ind w:firstLine="709"/>
        <w:jc w:val="both"/>
        <w:rPr>
          <w:b/>
        </w:rPr>
      </w:pPr>
    </w:p>
    <w:p w:rsidR="00C15284" w:rsidRPr="00895DE2" w:rsidRDefault="00C15284" w:rsidP="00C15284">
      <w:pPr>
        <w:tabs>
          <w:tab w:val="left" w:pos="720"/>
        </w:tabs>
        <w:spacing w:line="100" w:lineRule="atLeast"/>
        <w:jc w:val="both"/>
      </w:pPr>
      <w:r w:rsidRPr="00895DE2">
        <w:rPr>
          <w:b/>
        </w:rPr>
        <w:t>1.</w:t>
      </w:r>
      <w:r w:rsidRPr="00895DE2">
        <w:tab/>
        <w:t xml:space="preserve"> Внести в Решение Совета депутатов муниципального образования «Муниципальный округ Красногорский район Удмуртской Республики» от 27.12.2022 года N184 «О бюджете муниципального образования «Муниципальный округ Красногорский район Удмуртской Республики» на 2023 год и на плановый период 2024 и 2025 годов» следующие изменения:</w:t>
      </w:r>
    </w:p>
    <w:p w:rsidR="00C15284" w:rsidRPr="00895DE2" w:rsidRDefault="00C15284" w:rsidP="00C15284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 w:rsidRPr="00895DE2">
        <w:t>Пункты 1, 2</w:t>
      </w:r>
      <w:r>
        <w:t xml:space="preserve"> </w:t>
      </w:r>
      <w:r w:rsidRPr="00895DE2">
        <w:t>части 1 статьи 1 изложить в следующей редакции:</w:t>
      </w:r>
    </w:p>
    <w:p w:rsidR="00C15284" w:rsidRPr="00895DE2" w:rsidRDefault="00C15284" w:rsidP="00C15284">
      <w:pPr>
        <w:suppressAutoHyphens w:val="0"/>
        <w:ind w:firstLine="708"/>
        <w:contextualSpacing/>
        <w:jc w:val="both"/>
      </w:pPr>
      <w:proofErr w:type="gramStart"/>
      <w:r w:rsidRPr="00895DE2">
        <w:t>«1)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</w:t>
      </w:r>
      <w:r w:rsidRPr="00895DE2">
        <w:t>и</w:t>
      </w:r>
      <w:r w:rsidRPr="00895DE2">
        <w:t xml:space="preserve">фикации доходов бюджетов Российской Федерации в </w:t>
      </w:r>
      <w:r w:rsidRPr="00883CB5">
        <w:t xml:space="preserve">сумме </w:t>
      </w:r>
      <w:r>
        <w:rPr>
          <w:b/>
        </w:rPr>
        <w:t>536 137 702</w:t>
      </w:r>
      <w:r w:rsidRPr="00883CB5">
        <w:rPr>
          <w:b/>
        </w:rPr>
        <w:t>,84 рублей</w:t>
      </w:r>
      <w:r w:rsidRPr="00883CB5">
        <w:t xml:space="preserve">, в том числе объем безвозмездных поступлений в сумме </w:t>
      </w:r>
      <w:r>
        <w:rPr>
          <w:b/>
        </w:rPr>
        <w:t>432 162 872</w:t>
      </w:r>
      <w:r w:rsidRPr="00883CB5">
        <w:rPr>
          <w:b/>
        </w:rPr>
        <w:t>,84 рублей</w:t>
      </w:r>
      <w:r w:rsidRPr="00883CB5">
        <w:t xml:space="preserve">, из них объем межбюджетных трансфертов, получаемых из бюджетов бюджетной системы Российской Федерации, в сумме </w:t>
      </w:r>
      <w:r>
        <w:rPr>
          <w:b/>
        </w:rPr>
        <w:t>420 830 414</w:t>
      </w:r>
      <w:r w:rsidRPr="00883CB5">
        <w:rPr>
          <w:b/>
        </w:rPr>
        <w:t>,10 рублей</w:t>
      </w:r>
      <w:r w:rsidRPr="00883CB5">
        <w:t xml:space="preserve"> согласно </w:t>
      </w:r>
      <w:r w:rsidRPr="00883CB5">
        <w:rPr>
          <w:b/>
        </w:rPr>
        <w:t>приложению 1</w:t>
      </w:r>
      <w:r w:rsidRPr="00883CB5">
        <w:t xml:space="preserve"> к</w:t>
      </w:r>
      <w:proofErr w:type="gramEnd"/>
      <w:r w:rsidRPr="00895DE2">
        <w:t xml:space="preserve"> настоящему Реш</w:t>
      </w:r>
      <w:r w:rsidRPr="00895DE2">
        <w:t>е</w:t>
      </w:r>
      <w:r w:rsidRPr="00895DE2">
        <w:t>нию;</w:t>
      </w:r>
    </w:p>
    <w:p w:rsidR="00C15284" w:rsidRDefault="00C15284" w:rsidP="00C15284">
      <w:pPr>
        <w:suppressAutoHyphens w:val="0"/>
        <w:ind w:firstLine="708"/>
        <w:contextualSpacing/>
        <w:jc w:val="both"/>
      </w:pPr>
      <w:r w:rsidRPr="00895DE2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>
        <w:rPr>
          <w:b/>
        </w:rPr>
        <w:t>567 070 642,32</w:t>
      </w:r>
      <w:r w:rsidRPr="00895DE2">
        <w:rPr>
          <w:b/>
        </w:rPr>
        <w:t xml:space="preserve"> рублей</w:t>
      </w:r>
      <w:r w:rsidRPr="00895DE2">
        <w:t>»</w:t>
      </w:r>
      <w:r>
        <w:t>;</w:t>
      </w:r>
    </w:p>
    <w:p w:rsidR="00C15284" w:rsidRPr="0026114E" w:rsidRDefault="00C15284" w:rsidP="00C15284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 w:rsidRPr="0026114E">
        <w:t>Пункты 1, 2</w:t>
      </w:r>
      <w:r>
        <w:t>, 3</w:t>
      </w:r>
      <w:r w:rsidRPr="0026114E">
        <w:t xml:space="preserve"> части 2 статьи 1 изложить в следующей редакции:</w:t>
      </w:r>
    </w:p>
    <w:p w:rsidR="00C15284" w:rsidRPr="00895DE2" w:rsidRDefault="00C15284" w:rsidP="00C15284">
      <w:pPr>
        <w:suppressAutoHyphens w:val="0"/>
        <w:ind w:firstLine="708"/>
        <w:contextualSpacing/>
        <w:jc w:val="both"/>
      </w:pPr>
      <w:proofErr w:type="gramStart"/>
      <w:r w:rsidRPr="0026114E">
        <w:t>«1) прогнозируемый общий объем доходов бюджета муниципального образования «Муниципальный округ Красногорский район Удмуртской Республики» на 2024 год в су</w:t>
      </w:r>
      <w:r w:rsidRPr="0026114E">
        <w:t>м</w:t>
      </w:r>
      <w:r w:rsidRPr="0026114E">
        <w:lastRenderedPageBreak/>
        <w:t xml:space="preserve">ме </w:t>
      </w:r>
      <w:r>
        <w:rPr>
          <w:b/>
        </w:rPr>
        <w:t>470 700 073</w:t>
      </w:r>
      <w:r w:rsidRPr="0026114E">
        <w:rPr>
          <w:b/>
        </w:rPr>
        <w:t>,28 рублей</w:t>
      </w:r>
      <w:r w:rsidRPr="0026114E">
        <w:t xml:space="preserve">, в том числе объем безвозмездных поступлений в сумме </w:t>
      </w:r>
      <w:r>
        <w:rPr>
          <w:b/>
        </w:rPr>
        <w:t>367</w:t>
      </w:r>
      <w:r w:rsidRPr="0026114E">
        <w:rPr>
          <w:b/>
        </w:rPr>
        <w:t> </w:t>
      </w:r>
      <w:r>
        <w:rPr>
          <w:b/>
        </w:rPr>
        <w:t>760</w:t>
      </w:r>
      <w:r w:rsidRPr="0026114E">
        <w:rPr>
          <w:b/>
        </w:rPr>
        <w:t> </w:t>
      </w:r>
      <w:r>
        <w:rPr>
          <w:b/>
        </w:rPr>
        <w:t>953</w:t>
      </w:r>
      <w:r w:rsidRPr="0026114E">
        <w:rPr>
          <w:b/>
        </w:rPr>
        <w:t>,28 рублей</w:t>
      </w:r>
      <w:r w:rsidRPr="0026114E">
        <w:t>, из них объем межбюджетных трансфертов, получаемых из бюдж</w:t>
      </w:r>
      <w:r w:rsidRPr="0026114E">
        <w:t>е</w:t>
      </w:r>
      <w:r w:rsidRPr="0026114E">
        <w:t xml:space="preserve">тов бюджетной системы Российской Федерации, в сумме </w:t>
      </w:r>
      <w:r>
        <w:rPr>
          <w:b/>
        </w:rPr>
        <w:t>367</w:t>
      </w:r>
      <w:r w:rsidRPr="0026114E">
        <w:rPr>
          <w:b/>
        </w:rPr>
        <w:t> </w:t>
      </w:r>
      <w:r>
        <w:rPr>
          <w:b/>
        </w:rPr>
        <w:t>760</w:t>
      </w:r>
      <w:r w:rsidRPr="0026114E">
        <w:rPr>
          <w:b/>
        </w:rPr>
        <w:t xml:space="preserve"> </w:t>
      </w:r>
      <w:r>
        <w:rPr>
          <w:b/>
        </w:rPr>
        <w:t>953</w:t>
      </w:r>
      <w:r w:rsidRPr="0026114E">
        <w:rPr>
          <w:b/>
        </w:rPr>
        <w:t>,28 рублей</w:t>
      </w:r>
      <w:r w:rsidRPr="0026114E">
        <w:t xml:space="preserve">, и на 2025 год в сумме </w:t>
      </w:r>
      <w:r w:rsidRPr="0026114E">
        <w:rPr>
          <w:b/>
        </w:rPr>
        <w:t>412</w:t>
      </w:r>
      <w:proofErr w:type="gramEnd"/>
      <w:r w:rsidRPr="0026114E">
        <w:rPr>
          <w:b/>
        </w:rPr>
        <w:t> 891 359,89 рублей</w:t>
      </w:r>
      <w:r w:rsidRPr="0026114E">
        <w:t>, в том числе</w:t>
      </w:r>
      <w:r w:rsidRPr="00883CB5">
        <w:t xml:space="preserve"> объем безвозмездных поступлений в сумме </w:t>
      </w:r>
      <w:r w:rsidRPr="00883CB5">
        <w:rPr>
          <w:b/>
        </w:rPr>
        <w:t>304 656 329,89 рублей</w:t>
      </w:r>
      <w:r w:rsidRPr="00883CB5">
        <w:t>, из них объем межбюджетных</w:t>
      </w:r>
      <w:r w:rsidRPr="00895DE2">
        <w:t xml:space="preserve"> трансфертов, получаемых из бюдж</w:t>
      </w:r>
      <w:r w:rsidRPr="00895DE2">
        <w:t>е</w:t>
      </w:r>
      <w:r w:rsidRPr="00895DE2">
        <w:t xml:space="preserve">тов бюджетной системы Российской Федерации, в сумме </w:t>
      </w:r>
      <w:r>
        <w:rPr>
          <w:b/>
        </w:rPr>
        <w:t>304 656 329,89</w:t>
      </w:r>
      <w:r w:rsidRPr="00895DE2">
        <w:rPr>
          <w:b/>
        </w:rPr>
        <w:t xml:space="preserve"> рублей</w:t>
      </w:r>
      <w:r w:rsidRPr="00895DE2">
        <w:t xml:space="preserve">, согласно </w:t>
      </w:r>
      <w:r w:rsidRPr="00895DE2">
        <w:rPr>
          <w:b/>
        </w:rPr>
        <w:t>приложению 1</w:t>
      </w:r>
      <w:r w:rsidRPr="00895DE2">
        <w:t xml:space="preserve"> к настоящему Решению;</w:t>
      </w:r>
    </w:p>
    <w:p w:rsidR="00C15284" w:rsidRDefault="00C15284" w:rsidP="00C15284">
      <w:pPr>
        <w:suppressAutoHyphens w:val="0"/>
        <w:ind w:firstLine="708"/>
        <w:contextualSpacing/>
        <w:jc w:val="both"/>
      </w:pPr>
      <w:proofErr w:type="gramStart"/>
      <w:r w:rsidRPr="00895DE2">
        <w:t xml:space="preserve">2) общий объем расходов бюджета муниципального образования «Муниципальный округ Красногорский район Удмуртской Республики» на 2024 год в сумме </w:t>
      </w:r>
      <w:r w:rsidRPr="000F6E1B">
        <w:rPr>
          <w:b/>
        </w:rPr>
        <w:t>470</w:t>
      </w:r>
      <w:r>
        <w:rPr>
          <w:b/>
          <w:lang w:val="en-US"/>
        </w:rPr>
        <w:t> </w:t>
      </w:r>
      <w:r w:rsidRPr="000F6E1B">
        <w:rPr>
          <w:b/>
        </w:rPr>
        <w:t>700</w:t>
      </w:r>
      <w:r>
        <w:rPr>
          <w:b/>
          <w:lang w:val="en-US"/>
        </w:rPr>
        <w:t> </w:t>
      </w:r>
      <w:r w:rsidRPr="000F6E1B">
        <w:rPr>
          <w:b/>
        </w:rPr>
        <w:t>073</w:t>
      </w:r>
      <w:r>
        <w:rPr>
          <w:b/>
        </w:rPr>
        <w:t>,</w:t>
      </w:r>
      <w:r w:rsidRPr="000F6E1B">
        <w:rPr>
          <w:b/>
        </w:rPr>
        <w:t>28</w:t>
      </w:r>
      <w:r w:rsidRPr="00895DE2">
        <w:rPr>
          <w:b/>
        </w:rPr>
        <w:t xml:space="preserve"> рублей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3 603 000,00 рублей</w:t>
      </w:r>
      <w:r w:rsidRPr="00895DE2">
        <w:t xml:space="preserve">, и на 2025 год в сумме </w:t>
      </w:r>
      <w:r>
        <w:rPr>
          <w:b/>
        </w:rPr>
        <w:t>412 891 359,89</w:t>
      </w:r>
      <w:r w:rsidRPr="00895DE2">
        <w:rPr>
          <w:b/>
        </w:rPr>
        <w:t xml:space="preserve"> рублей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7 111 000,00 рублей</w:t>
      </w:r>
      <w:r>
        <w:t>»;</w:t>
      </w:r>
      <w:proofErr w:type="gramEnd"/>
    </w:p>
    <w:p w:rsidR="00C15284" w:rsidRDefault="00C15284" w:rsidP="00C15284">
      <w:pPr>
        <w:pStyle w:val="af0"/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>
        <w:t>С</w:t>
      </w:r>
      <w:r w:rsidRPr="0026114E">
        <w:t>тать</w:t>
      </w:r>
      <w:r>
        <w:t>ю</w:t>
      </w:r>
      <w:r w:rsidRPr="0026114E">
        <w:t xml:space="preserve"> </w:t>
      </w:r>
      <w:r>
        <w:t>6</w:t>
      </w:r>
      <w:r w:rsidRPr="0026114E">
        <w:t xml:space="preserve"> изложить в следующей редакции:</w:t>
      </w:r>
    </w:p>
    <w:p w:rsidR="00C15284" w:rsidRPr="00D61BCF" w:rsidRDefault="00C15284" w:rsidP="00C15284">
      <w:pPr>
        <w:suppressAutoHyphens w:val="0"/>
        <w:ind w:firstLine="708"/>
        <w:contextualSpacing/>
        <w:jc w:val="both"/>
        <w:rPr>
          <w:color w:val="000000"/>
          <w:lang w:eastAsia="ru-RU"/>
        </w:rPr>
      </w:pPr>
      <w:r w:rsidRPr="00D61BCF">
        <w:t>«</w:t>
      </w:r>
      <w:r w:rsidRPr="00D61BCF">
        <w:rPr>
          <w:color w:val="000000"/>
          <w:lang w:eastAsia="ru-RU"/>
        </w:rPr>
        <w:t>1.</w:t>
      </w:r>
      <w:r w:rsidRPr="00D61BCF">
        <w:rPr>
          <w:color w:val="000000"/>
          <w:lang w:val="en-US" w:eastAsia="ru-RU"/>
        </w:rPr>
        <w:t> </w:t>
      </w:r>
      <w:r w:rsidRPr="00D61BCF">
        <w:rPr>
          <w:color w:val="000000"/>
          <w:lang w:eastAsia="ru-RU"/>
        </w:rPr>
        <w:t xml:space="preserve">Утвердить объем бюджетных ассигнований дорожного фонда </w:t>
      </w:r>
      <w:r w:rsidRPr="00D61BCF">
        <w:rPr>
          <w:bCs/>
          <w:color w:val="000000"/>
          <w:spacing w:val="-4"/>
          <w:lang w:eastAsia="ru-RU"/>
        </w:rPr>
        <w:t xml:space="preserve">муниципального образования «Муниципальный округ Красногорский район Удмуртской Республики» </w:t>
      </w:r>
      <w:r w:rsidRPr="00D61BCF">
        <w:rPr>
          <w:color w:val="000000"/>
          <w:lang w:eastAsia="ru-RU"/>
        </w:rPr>
        <w:t xml:space="preserve">на 2023 год в сумме </w:t>
      </w:r>
      <w:r w:rsidRPr="00D61BCF">
        <w:rPr>
          <w:b/>
          <w:color w:val="000000"/>
          <w:lang w:eastAsia="ru-RU"/>
        </w:rPr>
        <w:t>33 990 038,00</w:t>
      </w:r>
      <w:r w:rsidRPr="00D61BCF">
        <w:rPr>
          <w:b/>
          <w:bCs/>
          <w:color w:val="000000"/>
          <w:lang w:eastAsia="ru-RU"/>
        </w:rPr>
        <w:t xml:space="preserve"> рублей</w:t>
      </w:r>
      <w:r w:rsidRPr="00D61BCF">
        <w:rPr>
          <w:color w:val="000000"/>
          <w:lang w:eastAsia="ru-RU"/>
        </w:rPr>
        <w:t xml:space="preserve">, на 2024 год в сумме </w:t>
      </w:r>
      <w:r>
        <w:rPr>
          <w:b/>
          <w:bCs/>
          <w:color w:val="000000"/>
          <w:lang w:eastAsia="ru-RU"/>
        </w:rPr>
        <w:t>84 155 305,00</w:t>
      </w:r>
      <w:r w:rsidRPr="00D61BCF">
        <w:rPr>
          <w:b/>
          <w:bCs/>
          <w:color w:val="000000"/>
          <w:lang w:eastAsia="ru-RU"/>
        </w:rPr>
        <w:t xml:space="preserve"> рублей</w:t>
      </w:r>
      <w:r w:rsidRPr="00D61BCF">
        <w:rPr>
          <w:color w:val="000000"/>
          <w:lang w:eastAsia="ru-RU"/>
        </w:rPr>
        <w:t xml:space="preserve">, на 2025 год в сумме </w:t>
      </w:r>
      <w:r w:rsidRPr="00D61BCF">
        <w:rPr>
          <w:b/>
          <w:bCs/>
          <w:color w:val="000000"/>
          <w:lang w:eastAsia="ru-RU"/>
        </w:rPr>
        <w:t>36 921 930,00 рублей</w:t>
      </w:r>
      <w:r>
        <w:rPr>
          <w:b/>
          <w:bCs/>
          <w:color w:val="000000"/>
          <w:lang w:eastAsia="ru-RU"/>
        </w:rPr>
        <w:t>.</w:t>
      </w:r>
    </w:p>
    <w:p w:rsidR="00C15284" w:rsidRPr="00D61BCF" w:rsidRDefault="00C15284" w:rsidP="00C15284">
      <w:pPr>
        <w:pStyle w:val="af0"/>
        <w:tabs>
          <w:tab w:val="left" w:pos="709"/>
        </w:tabs>
        <w:spacing w:line="100" w:lineRule="atLeast"/>
        <w:ind w:left="0" w:firstLine="66"/>
        <w:jc w:val="both"/>
      </w:pPr>
      <w:r>
        <w:rPr>
          <w:color w:val="000000"/>
          <w:lang w:eastAsia="ru-RU"/>
        </w:rPr>
        <w:t xml:space="preserve">             </w:t>
      </w:r>
      <w:r w:rsidRPr="00D61BCF">
        <w:rPr>
          <w:color w:val="000000"/>
          <w:lang w:eastAsia="ru-RU"/>
        </w:rPr>
        <w:t>2.</w:t>
      </w:r>
      <w:r w:rsidRPr="00D61BCF">
        <w:rPr>
          <w:color w:val="000000"/>
          <w:lang w:val="en-US" w:eastAsia="ru-RU"/>
        </w:rPr>
        <w:t> </w:t>
      </w:r>
      <w:r w:rsidRPr="00D61BCF">
        <w:rPr>
          <w:color w:val="000000"/>
          <w:lang w:eastAsia="ru-RU"/>
        </w:rPr>
        <w:t xml:space="preserve">Утвердить распределение бюджетных ассигнований дорожного фонда </w:t>
      </w:r>
      <w:r w:rsidRPr="00D61BCF">
        <w:rPr>
          <w:bCs/>
          <w:color w:val="000000"/>
          <w:spacing w:val="-4"/>
          <w:lang w:eastAsia="ru-RU"/>
        </w:rPr>
        <w:t xml:space="preserve">муниципального образования «Муниципальный округ Красногорский район Удмуртской Республики» </w:t>
      </w:r>
      <w:r w:rsidRPr="00D61BCF">
        <w:rPr>
          <w:color w:val="000000"/>
          <w:lang w:eastAsia="ru-RU"/>
        </w:rPr>
        <w:t xml:space="preserve">на 2023 год и на плановый период 2024 и 2025 годов согласно </w:t>
      </w:r>
      <w:r w:rsidRPr="00D61BCF">
        <w:rPr>
          <w:b/>
          <w:bCs/>
          <w:color w:val="000000"/>
          <w:lang w:eastAsia="ru-RU"/>
        </w:rPr>
        <w:t>приложению</w:t>
      </w:r>
      <w:r w:rsidRPr="00D61BCF">
        <w:rPr>
          <w:color w:val="000000"/>
          <w:lang w:eastAsia="ru-RU"/>
        </w:rPr>
        <w:t xml:space="preserve"> </w:t>
      </w:r>
      <w:r w:rsidRPr="00D61BCF">
        <w:rPr>
          <w:b/>
          <w:bCs/>
          <w:color w:val="000000"/>
          <w:lang w:eastAsia="ru-RU"/>
        </w:rPr>
        <w:t>8</w:t>
      </w:r>
      <w:r w:rsidRPr="00D61BCF">
        <w:rPr>
          <w:color w:val="000000"/>
          <w:lang w:eastAsia="ru-RU"/>
        </w:rPr>
        <w:t xml:space="preserve"> к настоящему Решению</w:t>
      </w:r>
      <w:r>
        <w:rPr>
          <w:color w:val="000000"/>
          <w:lang w:eastAsia="ru-RU"/>
        </w:rPr>
        <w:t>».</w:t>
      </w:r>
    </w:p>
    <w:p w:rsidR="00C15284" w:rsidRPr="00895DE2" w:rsidRDefault="00C15284" w:rsidP="00C15284">
      <w:pPr>
        <w:jc w:val="both"/>
        <w:rPr>
          <w:bCs/>
        </w:rPr>
      </w:pPr>
      <w:r>
        <w:rPr>
          <w:b/>
          <w:bCs/>
        </w:rPr>
        <w:t>4</w:t>
      </w:r>
      <w:r w:rsidRPr="00895DE2">
        <w:rPr>
          <w:b/>
          <w:bCs/>
        </w:rPr>
        <w:t>)</w:t>
      </w:r>
      <w:r>
        <w:rPr>
          <w:b/>
          <w:bCs/>
        </w:rPr>
        <w:t xml:space="preserve"> </w:t>
      </w:r>
      <w:r w:rsidRPr="00895DE2">
        <w:rPr>
          <w:bCs/>
        </w:rPr>
        <w:t>Приложения 1,</w:t>
      </w:r>
      <w:r>
        <w:rPr>
          <w:bCs/>
        </w:rPr>
        <w:t xml:space="preserve"> </w:t>
      </w:r>
      <w:r w:rsidRPr="00895DE2">
        <w:rPr>
          <w:bCs/>
        </w:rPr>
        <w:t>4, 5, 6</w:t>
      </w:r>
      <w:r>
        <w:rPr>
          <w:bCs/>
        </w:rPr>
        <w:t xml:space="preserve">, </w:t>
      </w:r>
      <w:r w:rsidRPr="001017C9">
        <w:rPr>
          <w:bCs/>
        </w:rPr>
        <w:t>8</w:t>
      </w:r>
      <w:r>
        <w:rPr>
          <w:bCs/>
        </w:rPr>
        <w:t xml:space="preserve"> </w:t>
      </w:r>
      <w:r w:rsidRPr="00895DE2">
        <w:rPr>
          <w:bCs/>
        </w:rPr>
        <w:t>изложить в редакции согласно приложениям 1,</w:t>
      </w:r>
      <w:r>
        <w:rPr>
          <w:bCs/>
        </w:rPr>
        <w:t xml:space="preserve"> </w:t>
      </w:r>
      <w:r w:rsidRPr="00895DE2">
        <w:rPr>
          <w:bCs/>
        </w:rPr>
        <w:t>4, 5, 6</w:t>
      </w:r>
      <w:r>
        <w:rPr>
          <w:bCs/>
        </w:rPr>
        <w:t xml:space="preserve">, </w:t>
      </w:r>
      <w:r w:rsidRPr="001017C9">
        <w:rPr>
          <w:bCs/>
        </w:rPr>
        <w:t>8</w:t>
      </w:r>
      <w:r>
        <w:rPr>
          <w:bCs/>
        </w:rPr>
        <w:t xml:space="preserve"> </w:t>
      </w:r>
      <w:r w:rsidRPr="00895DE2">
        <w:rPr>
          <w:bCs/>
        </w:rPr>
        <w:t>к настоящему решению.</w:t>
      </w:r>
    </w:p>
    <w:p w:rsidR="00C15284" w:rsidRPr="00895DE2" w:rsidRDefault="00C15284" w:rsidP="00C15284">
      <w:pPr>
        <w:tabs>
          <w:tab w:val="left" w:pos="720"/>
        </w:tabs>
        <w:spacing w:line="100" w:lineRule="atLeast"/>
        <w:jc w:val="both"/>
      </w:pPr>
      <w:r w:rsidRPr="00895DE2">
        <w:rPr>
          <w:b/>
        </w:rPr>
        <w:t>2.</w:t>
      </w:r>
      <w:r w:rsidRPr="00895DE2">
        <w:t xml:space="preserve"> Настоящее решение вступает в силу после официального опубликования.</w:t>
      </w:r>
    </w:p>
    <w:p w:rsidR="00C15284" w:rsidRPr="00895DE2" w:rsidRDefault="00C15284" w:rsidP="00C15284">
      <w:pPr>
        <w:tabs>
          <w:tab w:val="left" w:pos="720"/>
        </w:tabs>
        <w:spacing w:line="100" w:lineRule="atLeast"/>
        <w:jc w:val="both"/>
        <w:rPr>
          <w:b/>
        </w:rPr>
      </w:pPr>
    </w:p>
    <w:p w:rsidR="00C15284" w:rsidRPr="00895DE2" w:rsidRDefault="00C15284" w:rsidP="00C15284">
      <w:pPr>
        <w:tabs>
          <w:tab w:val="left" w:pos="720"/>
        </w:tabs>
        <w:spacing w:line="100" w:lineRule="atLeast"/>
        <w:jc w:val="both"/>
      </w:pPr>
    </w:p>
    <w:p w:rsidR="00C15284" w:rsidRPr="00895DE2" w:rsidRDefault="00871826" w:rsidP="00C15284">
      <w:pPr>
        <w:tabs>
          <w:tab w:val="left" w:pos="720"/>
        </w:tabs>
        <w:spacing w:line="100" w:lineRule="atLeast"/>
        <w:jc w:val="both"/>
      </w:pPr>
      <w:r>
        <w:t xml:space="preserve">Заместитель Председателя </w:t>
      </w:r>
      <w:r w:rsidR="00C15284" w:rsidRPr="00895DE2">
        <w:t>Совета депутатов</w:t>
      </w:r>
    </w:p>
    <w:p w:rsidR="00C15284" w:rsidRPr="00895DE2" w:rsidRDefault="00C15284" w:rsidP="00C15284">
      <w:pPr>
        <w:tabs>
          <w:tab w:val="left" w:pos="720"/>
        </w:tabs>
        <w:spacing w:line="100" w:lineRule="atLeast"/>
        <w:jc w:val="both"/>
      </w:pPr>
      <w:r w:rsidRPr="00895DE2">
        <w:t>муниципального образования</w:t>
      </w:r>
    </w:p>
    <w:p w:rsidR="00C15284" w:rsidRPr="00895DE2" w:rsidRDefault="00C15284" w:rsidP="00C15284">
      <w:pPr>
        <w:tabs>
          <w:tab w:val="left" w:pos="720"/>
        </w:tabs>
        <w:spacing w:line="100" w:lineRule="atLeast"/>
        <w:jc w:val="both"/>
      </w:pPr>
      <w:r w:rsidRPr="00895DE2">
        <w:t>«Муниципальный округ Красногорский район</w:t>
      </w:r>
    </w:p>
    <w:p w:rsidR="00C15284" w:rsidRPr="00895DE2" w:rsidRDefault="00C15284" w:rsidP="00C15284">
      <w:pPr>
        <w:tabs>
          <w:tab w:val="left" w:pos="720"/>
        </w:tabs>
        <w:spacing w:line="100" w:lineRule="atLeast"/>
        <w:jc w:val="both"/>
      </w:pPr>
      <w:r w:rsidRPr="00895DE2">
        <w:t xml:space="preserve">Удмуртской Республики»                                                                          </w:t>
      </w:r>
      <w:r w:rsidR="00871826">
        <w:t xml:space="preserve"> </w:t>
      </w:r>
      <w:r w:rsidRPr="00895DE2">
        <w:t xml:space="preserve">   </w:t>
      </w:r>
      <w:r w:rsidR="00871826">
        <w:t xml:space="preserve"> В.А. Сухих</w:t>
      </w:r>
      <w:bookmarkStart w:id="0" w:name="_GoBack"/>
      <w:bookmarkEnd w:id="0"/>
    </w:p>
    <w:p w:rsidR="00C15284" w:rsidRPr="00895DE2" w:rsidRDefault="00C15284" w:rsidP="00C15284">
      <w:pPr>
        <w:tabs>
          <w:tab w:val="left" w:pos="1848"/>
        </w:tabs>
        <w:spacing w:line="100" w:lineRule="atLeast"/>
        <w:jc w:val="both"/>
      </w:pPr>
      <w:r w:rsidRPr="00895DE2">
        <w:tab/>
      </w:r>
    </w:p>
    <w:p w:rsidR="00C15284" w:rsidRPr="00895DE2" w:rsidRDefault="00C15284" w:rsidP="00C15284">
      <w:pPr>
        <w:tabs>
          <w:tab w:val="left" w:pos="720"/>
        </w:tabs>
        <w:spacing w:line="100" w:lineRule="atLeast"/>
        <w:jc w:val="both"/>
      </w:pPr>
      <w:bookmarkStart w:id="1" w:name="RANGE!A1:C17"/>
      <w:bookmarkEnd w:id="1"/>
      <w:r w:rsidRPr="00895DE2">
        <w:t xml:space="preserve">Первый заместитель </w:t>
      </w:r>
      <w:r>
        <w:t>г</w:t>
      </w:r>
      <w:r w:rsidRPr="00895DE2">
        <w:t>лавы Администрации</w:t>
      </w:r>
    </w:p>
    <w:p w:rsidR="00C15284" w:rsidRPr="00895DE2" w:rsidRDefault="00C15284" w:rsidP="00C15284">
      <w:pPr>
        <w:tabs>
          <w:tab w:val="left" w:pos="720"/>
        </w:tabs>
        <w:spacing w:line="100" w:lineRule="atLeast"/>
        <w:jc w:val="both"/>
      </w:pPr>
      <w:r w:rsidRPr="00895DE2">
        <w:t>муниципального образования</w:t>
      </w:r>
    </w:p>
    <w:p w:rsidR="00C15284" w:rsidRPr="00895DE2" w:rsidRDefault="00C15284" w:rsidP="00C15284">
      <w:r w:rsidRPr="00895DE2">
        <w:t>«Муниципальный округ Красногорский район</w:t>
      </w:r>
    </w:p>
    <w:p w:rsidR="00C15284" w:rsidRPr="00895DE2" w:rsidRDefault="00C15284" w:rsidP="00C15284">
      <w:r w:rsidRPr="00895DE2">
        <w:t>Удмуртской Республики»</w:t>
      </w:r>
      <w:r w:rsidRPr="00895DE2">
        <w:tab/>
        <w:t xml:space="preserve">                                                           </w:t>
      </w:r>
      <w:r w:rsidRPr="00895DE2">
        <w:tab/>
        <w:t xml:space="preserve">      Н. М. Чернышова</w:t>
      </w:r>
    </w:p>
    <w:p w:rsidR="00C15284" w:rsidRPr="00895DE2" w:rsidRDefault="00C15284" w:rsidP="00C15284">
      <w:pPr>
        <w:tabs>
          <w:tab w:val="left" w:pos="1816"/>
        </w:tabs>
      </w:pPr>
      <w:r w:rsidRPr="00895DE2">
        <w:tab/>
      </w:r>
    </w:p>
    <w:p w:rsidR="00C15284" w:rsidRPr="00895DE2" w:rsidRDefault="00C15284" w:rsidP="00C15284">
      <w:r w:rsidRPr="00895DE2">
        <w:t>село Красногорское</w:t>
      </w:r>
    </w:p>
    <w:p w:rsidR="00C15284" w:rsidRPr="00A076A9" w:rsidRDefault="00E92B7D" w:rsidP="00C15284">
      <w:pPr>
        <w:rPr>
          <w:highlight w:val="yellow"/>
        </w:rPr>
      </w:pPr>
      <w:r>
        <w:t>15</w:t>
      </w:r>
      <w:r w:rsidR="00C15284">
        <w:t xml:space="preserve"> </w:t>
      </w:r>
      <w:r>
        <w:t>декабря 2023 года</w:t>
      </w:r>
    </w:p>
    <w:p w:rsidR="00C15284" w:rsidRPr="00895DE2" w:rsidRDefault="00C15284" w:rsidP="00C15284">
      <w:r w:rsidRPr="00E92B7D">
        <w:t>№</w:t>
      </w:r>
      <w:r w:rsidR="00E92B7D">
        <w:t xml:space="preserve"> 246</w:t>
      </w:r>
    </w:p>
    <w:p w:rsidR="00C15284" w:rsidRPr="00895DE2" w:rsidRDefault="00C15284" w:rsidP="00C15284"/>
    <w:p w:rsidR="00C15284" w:rsidRDefault="00C15284" w:rsidP="00C15284"/>
    <w:p w:rsidR="00C15284" w:rsidRDefault="00C15284" w:rsidP="00C15284"/>
    <w:p w:rsidR="00C15284" w:rsidRDefault="00C15284" w:rsidP="00C15284"/>
    <w:p w:rsidR="00C15284" w:rsidRPr="00895DE2" w:rsidRDefault="00C15284" w:rsidP="00C15284"/>
    <w:p w:rsidR="00C15284" w:rsidRPr="00895DE2" w:rsidRDefault="00C15284" w:rsidP="00C15284"/>
    <w:p w:rsidR="00C15284" w:rsidRPr="00895DE2" w:rsidRDefault="00C15284" w:rsidP="00C15284"/>
    <w:p w:rsidR="00F041B4" w:rsidRDefault="00F041B4" w:rsidP="00F041B4"/>
    <w:p w:rsidR="00614BE9" w:rsidRDefault="00614BE9" w:rsidP="00F041B4"/>
    <w:p w:rsidR="00614BE9" w:rsidRDefault="00614BE9" w:rsidP="00F041B4"/>
    <w:p w:rsidR="00614BE9" w:rsidRDefault="00614BE9" w:rsidP="00F041B4"/>
    <w:p w:rsidR="00E92B7D" w:rsidRDefault="00E92B7D" w:rsidP="00F041B4"/>
    <w:p w:rsidR="00E92B7D" w:rsidRDefault="00E92B7D" w:rsidP="00F041B4"/>
    <w:p w:rsidR="00E92B7D" w:rsidRPr="00895DE2" w:rsidRDefault="00E92B7D" w:rsidP="00F041B4"/>
    <w:p w:rsidR="009F5544" w:rsidRDefault="009F5544" w:rsidP="009F5544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9F5544" w:rsidRDefault="009F5544" w:rsidP="009F5544">
      <w:pPr>
        <w:jc w:val="center"/>
        <w:rPr>
          <w:b/>
        </w:rPr>
      </w:pPr>
      <w:r>
        <w:rPr>
          <w:b/>
        </w:rPr>
        <w:t>к решению Совета депутатов муниципального образования «Муниципальный округ Красногорский район Удмуртской Республики» от 28 сентября 2023 года № 227</w:t>
      </w:r>
    </w:p>
    <w:p w:rsidR="009F5544" w:rsidRDefault="009F5544" w:rsidP="009F5544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27.12.2022года № 184 «О бюджете муниципального образования «Муниципальный округ Красногорский район Удмуртской Республики»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</w:t>
      </w:r>
      <w:proofErr w:type="gramEnd"/>
      <w:r>
        <w:rPr>
          <w:b/>
        </w:rPr>
        <w:t>. №</w:t>
      </w:r>
      <w:proofErr w:type="gramStart"/>
      <w:r>
        <w:rPr>
          <w:b/>
        </w:rPr>
        <w:t>205, от 25.05.2023 г. №211, от 29.06.2023 № 220, от 28.09.2023 № 227, от 31.10.2023 № 238)</w:t>
      </w:r>
      <w:proofErr w:type="gramEnd"/>
    </w:p>
    <w:p w:rsidR="009F5544" w:rsidRDefault="009F5544" w:rsidP="009F5544">
      <w:pPr>
        <w:jc w:val="center"/>
        <w:rPr>
          <w:b/>
        </w:rPr>
      </w:pPr>
    </w:p>
    <w:p w:rsidR="009F5544" w:rsidRDefault="009F5544" w:rsidP="009F5544">
      <w:pPr>
        <w:ind w:firstLine="708"/>
        <w:jc w:val="both"/>
      </w:pPr>
      <w:proofErr w:type="gramStart"/>
      <w:r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27.12.2022 г. № 184 «О бюджете</w:t>
      </w:r>
      <w:proofErr w:type="gramEnd"/>
      <w:r>
        <w:t xml:space="preserve"> муниципального образования «Муниципальный округ Красногорский район Удмуртской Республики» на 2023 год и на плановый период 2024 и 2025 годов» </w:t>
      </w:r>
    </w:p>
    <w:p w:rsidR="009F5544" w:rsidRDefault="009F5544" w:rsidP="009F5544">
      <w:pPr>
        <w:ind w:firstLine="708"/>
        <w:jc w:val="both"/>
      </w:pPr>
      <w:r>
        <w:rPr>
          <w:b/>
        </w:rPr>
        <w:t>1.</w:t>
      </w:r>
      <w:r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>
        <w:rPr>
          <w:b/>
        </w:rPr>
        <w:t>2023</w:t>
      </w:r>
      <w:r>
        <w:t xml:space="preserve"> год изменить следующим образом:</w:t>
      </w:r>
    </w:p>
    <w:p w:rsidR="009F5544" w:rsidRDefault="009F5544" w:rsidP="009F5544">
      <w:pPr>
        <w:ind w:firstLine="708"/>
        <w:jc w:val="both"/>
      </w:pPr>
      <w:r>
        <w:t xml:space="preserve">Увеличить доходы бюджета муниципального образования «Муниципальный округ Красногорский район Удмуртской Республики» на 15 195 400,00 рублей. </w:t>
      </w:r>
    </w:p>
    <w:p w:rsidR="009F5544" w:rsidRDefault="009F5544" w:rsidP="009F5544">
      <w:pPr>
        <w:ind w:firstLine="708"/>
        <w:jc w:val="both"/>
      </w:pPr>
      <w:r>
        <w:t>Увеличить расходы бюджета муниципального образования «Муниципальный округ Красногорский район Удмуртской Республики» на 15 195 400,00 рублей.</w:t>
      </w:r>
    </w:p>
    <w:p w:rsidR="009F5544" w:rsidRDefault="009F5544" w:rsidP="009F5544">
      <w:pPr>
        <w:ind w:firstLine="708"/>
        <w:jc w:val="both"/>
      </w:pPr>
      <w:r>
        <w:rPr>
          <w:b/>
          <w:szCs w:val="22"/>
        </w:rPr>
        <w:t xml:space="preserve">2. </w:t>
      </w:r>
      <w:r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>
        <w:rPr>
          <w:b/>
        </w:rPr>
        <w:t>2024</w:t>
      </w:r>
      <w:r>
        <w:t xml:space="preserve"> год изменить следующим образом:</w:t>
      </w:r>
    </w:p>
    <w:p w:rsidR="009F5544" w:rsidRDefault="009F5544" w:rsidP="009F5544">
      <w:pPr>
        <w:ind w:firstLine="708"/>
        <w:jc w:val="both"/>
      </w:pPr>
      <w:r>
        <w:t xml:space="preserve">Увеличить доходы бюджета муниципального образования «Муниципальный округ Красногорский район Удмуртской Республики» на 47 962 285,00 рублей. </w:t>
      </w:r>
    </w:p>
    <w:p w:rsidR="009F5544" w:rsidRDefault="009F5544" w:rsidP="009F5544">
      <w:pPr>
        <w:ind w:firstLine="708"/>
        <w:jc w:val="both"/>
      </w:pPr>
      <w:r>
        <w:t>Увеличить расходы бюджета муниципального образования «Муниципальный округ Красногорский район Удмуртской Республики» на 47 962 285,00 рублей.</w:t>
      </w:r>
    </w:p>
    <w:p w:rsidR="009F5544" w:rsidRDefault="009F5544" w:rsidP="009F5544">
      <w:pPr>
        <w:ind w:firstLine="708"/>
        <w:jc w:val="both"/>
      </w:pPr>
      <w:r>
        <w:rPr>
          <w:b/>
        </w:rPr>
        <w:t xml:space="preserve">3. </w:t>
      </w:r>
      <w:r>
        <w:t>В связи с ожидаемой оценкой фактического исполнения в 2023 году и перевыполнением утвержденных плановых назначений на 2023 год:</w:t>
      </w:r>
    </w:p>
    <w:p w:rsidR="009F5544" w:rsidRDefault="009F5544" w:rsidP="009F5544">
      <w:pPr>
        <w:ind w:firstLine="708"/>
        <w:jc w:val="both"/>
      </w:pPr>
      <w:r>
        <w:t>а) увеличить годовые плановые назначения по налоговым и неналоговым доходам в сумме 4 000 000,00 рублей по видам:</w:t>
      </w:r>
    </w:p>
    <w:p w:rsidR="009F5544" w:rsidRDefault="009F5544" w:rsidP="009F5544">
      <w:pPr>
        <w:ind w:firstLine="708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9F5544" w:rsidTr="009F5544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gramStart"/>
            <w:r>
              <w:rPr>
                <w:b/>
              </w:rPr>
              <w:t>бюджетной</w:t>
            </w:r>
            <w:proofErr w:type="gramEnd"/>
            <w:r>
              <w:rPr>
                <w:b/>
              </w:rPr>
              <w:t xml:space="preserve"> </w:t>
            </w:r>
          </w:p>
          <w:p w:rsidR="009F5544" w:rsidRDefault="009F554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Сумма на 2023 год </w:t>
            </w:r>
          </w:p>
          <w:p w:rsidR="009F5544" w:rsidRDefault="009F554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руб.</w:t>
            </w:r>
          </w:p>
        </w:tc>
      </w:tr>
      <w:tr w:rsidR="009F5544" w:rsidTr="009F5544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000 1 00 00000 00 0000 000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4 000 000,00</w:t>
            </w:r>
          </w:p>
        </w:tc>
      </w:tr>
      <w:tr w:rsidR="009F5544" w:rsidTr="009F5544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182 1 01 02010 01 0000 110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both"/>
            </w:pPr>
            <w: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</w:pPr>
            <w:r>
              <w:t>3 500 000,00</w:t>
            </w:r>
          </w:p>
        </w:tc>
      </w:tr>
      <w:tr w:rsidR="009F5544" w:rsidTr="009F5544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182 1 05 01011 01 0000 110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both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</w:pPr>
            <w:r>
              <w:t>305 000,00</w:t>
            </w:r>
          </w:p>
        </w:tc>
      </w:tr>
      <w:tr w:rsidR="009F5544" w:rsidTr="009F5544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526 1 14 02043 14 0000 410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both"/>
            </w:pPr>
            <w: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</w:pPr>
            <w:r>
              <w:t>195 000,00</w:t>
            </w:r>
          </w:p>
        </w:tc>
      </w:tr>
    </w:tbl>
    <w:p w:rsidR="009F5544" w:rsidRDefault="009F5544" w:rsidP="009F5544">
      <w:pPr>
        <w:jc w:val="both"/>
      </w:pPr>
    </w:p>
    <w:p w:rsidR="009F5544" w:rsidRDefault="009F5544" w:rsidP="009F5544">
      <w:pPr>
        <w:jc w:val="both"/>
        <w:rPr>
          <w:lang w:eastAsia="ru-RU"/>
        </w:rPr>
      </w:pPr>
      <w:r>
        <w:t xml:space="preserve">б) </w:t>
      </w:r>
      <w:r>
        <w:rPr>
          <w:lang w:eastAsia="ru-RU"/>
        </w:rPr>
        <w:t xml:space="preserve">увеличить расходную часть бюджета муниципального образования «Муниципальный округ </w:t>
      </w:r>
      <w:r>
        <w:t>Красногорский</w:t>
      </w:r>
      <w:r>
        <w:rPr>
          <w:lang w:eastAsia="ru-RU"/>
        </w:rPr>
        <w:t xml:space="preserve"> район Удмуртской Республики» на 4 000 000,00 рублей </w:t>
      </w:r>
      <w:r>
        <w:t>и распределить средства по следующим направлениям</w:t>
      </w:r>
      <w:r>
        <w:rPr>
          <w:lang w:eastAsia="ru-RU"/>
        </w:rPr>
        <w:t>: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177"/>
        <w:gridCol w:w="3261"/>
        <w:gridCol w:w="1842"/>
        <w:gridCol w:w="21"/>
      </w:tblGrid>
      <w:tr w:rsidR="009F5544" w:rsidTr="009F5544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lang w:eastAsia="ru-RU"/>
              </w:rPr>
              <w:tab/>
            </w:r>
            <w:r>
              <w:rPr>
                <w:b/>
              </w:rPr>
              <w:t>Наименование</w:t>
            </w:r>
          </w:p>
        </w:tc>
        <w:tc>
          <w:tcPr>
            <w:tcW w:w="3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 xml:space="preserve">Сумма, </w:t>
            </w:r>
          </w:p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9F5544" w:rsidTr="009F5544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2 650 000,00</w:t>
            </w:r>
          </w:p>
        </w:tc>
      </w:tr>
      <w:tr w:rsidR="009F5544" w:rsidTr="009F5544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</w:pPr>
            <w:r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9F5544" w:rsidTr="009F5544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rPr>
                <w:bCs/>
              </w:rPr>
            </w:pPr>
            <w:r>
              <w:rPr>
                <w:bCs/>
              </w:rPr>
              <w:t>Подпрограмма "Развитие дошкольного образования"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541 0701 0110166770 611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  <w:p w:rsidR="009F5544" w:rsidRDefault="009F5544">
            <w:pPr>
              <w:jc w:val="center"/>
            </w:pPr>
            <w:r>
              <w:t>1 500 000,00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rPr>
                <w:bCs/>
              </w:rPr>
            </w:pPr>
            <w:r>
              <w:rPr>
                <w:bCs/>
              </w:rPr>
              <w:t>Подпрограмма «Развитие общего образования»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 xml:space="preserve">Оказание </w:t>
            </w:r>
            <w:proofErr w:type="gramStart"/>
            <w:r>
              <w:rPr>
                <w:bCs/>
              </w:rPr>
              <w:t>муниципальными</w:t>
            </w:r>
            <w:proofErr w:type="gramEnd"/>
            <w:r>
              <w:rPr>
                <w:bCs/>
              </w:rPr>
              <w:t xml:space="preserve"> учреждения-ми муниципальных услуг, выполнение работ, финансовое обеспечение деятель-</w:t>
            </w:r>
            <w:proofErr w:type="spellStart"/>
            <w:r>
              <w:rPr>
                <w:bCs/>
              </w:rPr>
              <w:t>ности</w:t>
            </w:r>
            <w:proofErr w:type="spellEnd"/>
            <w:r>
              <w:rPr>
                <w:bCs/>
              </w:rPr>
              <w:t xml:space="preserve"> муниципальных учреждений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541 0702 0120166770 611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1 150 000,00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/>
                <w:i/>
              </w:rPr>
            </w:pPr>
            <w:r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1 350 000,00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r>
              <w:t>Муниципальная программа "Муниципальное управление"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  <w:rPr>
                <w:b/>
                <w:i/>
              </w:rPr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r>
              <w:t>Подпрограмма "Организация муниципального управления"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  <w:rPr>
                <w:b/>
                <w:i/>
              </w:rPr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jc w:val="center"/>
              <w:rPr>
                <w:bCs/>
              </w:rPr>
            </w:pPr>
            <w:r>
              <w:rPr>
                <w:bCs/>
              </w:rPr>
              <w:t>526 0104 0910260030 121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1 350 000,00</w:t>
            </w:r>
          </w:p>
        </w:tc>
      </w:tr>
    </w:tbl>
    <w:p w:rsidR="009F5544" w:rsidRDefault="009F5544" w:rsidP="009F5544">
      <w:pPr>
        <w:ind w:firstLine="708"/>
        <w:jc w:val="both"/>
      </w:pPr>
    </w:p>
    <w:p w:rsidR="009F5544" w:rsidRDefault="009F5544" w:rsidP="009F5544">
      <w:pPr>
        <w:ind w:firstLine="567"/>
        <w:jc w:val="both"/>
        <w:rPr>
          <w:lang w:eastAsia="ru-RU"/>
        </w:rPr>
      </w:pPr>
      <w:r>
        <w:rPr>
          <w:b/>
        </w:rPr>
        <w:t xml:space="preserve">    4. </w:t>
      </w:r>
      <w:r>
        <w:t xml:space="preserve">В связи с выделением муниципальному образованию «Муниципальный округ Красногорский район Удмуртской Республики» дотации на поддержку мер по обеспечению сбалансированности бюджетов муниципальных образований в Удмуртской Республике </w:t>
      </w:r>
      <w:r>
        <w:rPr>
          <w:lang w:eastAsia="ru-RU"/>
        </w:rPr>
        <w:t xml:space="preserve">в сумме 4 650 000,00 рублей на основании Распоряжения Правительства Удмуртской Республики от 13.11.2023 г. № 1153-р (для своевременного решения вопросов местного значения): </w:t>
      </w:r>
    </w:p>
    <w:p w:rsidR="009F5544" w:rsidRDefault="009F5544" w:rsidP="009F5544">
      <w:pPr>
        <w:ind w:left="720"/>
        <w:jc w:val="both"/>
      </w:pPr>
      <w:r>
        <w:t>а) увеличить плановое назначение по следующим видам доходов:</w:t>
      </w:r>
    </w:p>
    <w:p w:rsidR="009F5544" w:rsidRDefault="009F5544" w:rsidP="009F5544">
      <w:pPr>
        <w:ind w:left="720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9F5544" w:rsidTr="009F5544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 xml:space="preserve">Код </w:t>
            </w:r>
            <w:proofErr w:type="gramStart"/>
            <w:r>
              <w:rPr>
                <w:b/>
              </w:rPr>
              <w:t>бюджетной</w:t>
            </w:r>
            <w:proofErr w:type="gramEnd"/>
            <w:r>
              <w:rPr>
                <w:b/>
              </w:rPr>
              <w:t xml:space="preserve"> </w:t>
            </w:r>
          </w:p>
          <w:p w:rsidR="009F5544" w:rsidRDefault="009F5544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 xml:space="preserve">Сумма </w:t>
            </w:r>
          </w:p>
          <w:p w:rsidR="009F5544" w:rsidRDefault="009F5544">
            <w:pPr>
              <w:spacing w:line="276" w:lineRule="auto"/>
              <w:jc w:val="center"/>
              <w:rPr>
                <w:rFonts w:cs="Calibri"/>
                <w:b/>
              </w:rPr>
            </w:pPr>
            <w:r>
              <w:rPr>
                <w:b/>
              </w:rPr>
              <w:t>руб.</w:t>
            </w:r>
          </w:p>
        </w:tc>
      </w:tr>
      <w:tr w:rsidR="009F5544" w:rsidTr="009F5544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rFonts w:cs="Calibri"/>
              </w:rPr>
            </w:pPr>
            <w:r>
              <w:t>2 02 15002 14 0000 150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</w:pPr>
            <w:r>
              <w:t xml:space="preserve">Дотации бюджетам муниципальных округов на поддержку мер по обеспечению </w:t>
            </w:r>
            <w:proofErr w:type="gramStart"/>
            <w:r>
              <w:t>сбалансирован-</w:t>
            </w:r>
            <w:proofErr w:type="spellStart"/>
            <w:r>
              <w:t>ности</w:t>
            </w:r>
            <w:proofErr w:type="spellEnd"/>
            <w:proofErr w:type="gramEnd"/>
            <w:r>
              <w:t xml:space="preserve">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4 650 000,00</w:t>
            </w:r>
          </w:p>
        </w:tc>
      </w:tr>
    </w:tbl>
    <w:p w:rsidR="009F5544" w:rsidRDefault="009F5544" w:rsidP="009F5544">
      <w:pPr>
        <w:suppressAutoHyphens w:val="0"/>
        <w:ind w:firstLine="709"/>
        <w:jc w:val="both"/>
      </w:pPr>
    </w:p>
    <w:p w:rsidR="009F5544" w:rsidRDefault="009F5544" w:rsidP="009F5544">
      <w:pPr>
        <w:suppressAutoHyphens w:val="0"/>
        <w:ind w:firstLine="709"/>
        <w:jc w:val="both"/>
        <w:rPr>
          <w:lang w:eastAsia="ru-RU"/>
        </w:rPr>
      </w:pPr>
      <w:r>
        <w:t xml:space="preserve">б) </w:t>
      </w:r>
      <w:r>
        <w:rPr>
          <w:lang w:eastAsia="ru-RU"/>
        </w:rPr>
        <w:t>увеличить расходную часть бюджета муниципального образования «Муниц</w:t>
      </w:r>
      <w:r>
        <w:rPr>
          <w:lang w:eastAsia="ru-RU"/>
        </w:rPr>
        <w:t>и</w:t>
      </w:r>
      <w:r>
        <w:rPr>
          <w:lang w:eastAsia="ru-RU"/>
        </w:rPr>
        <w:t>пальный округ Красногорский район Удмуртской Республики» на 4 650 000,0</w:t>
      </w:r>
      <w:r>
        <w:t xml:space="preserve"> </w:t>
      </w:r>
      <w:r>
        <w:rPr>
          <w:lang w:eastAsia="ru-RU"/>
        </w:rPr>
        <w:t xml:space="preserve">рублей </w:t>
      </w:r>
      <w:r>
        <w:t>и ра</w:t>
      </w:r>
      <w:r>
        <w:t>с</w:t>
      </w:r>
      <w:r>
        <w:t>пределить по следующим направлениям</w:t>
      </w:r>
      <w:r>
        <w:rPr>
          <w:lang w:eastAsia="ru-RU"/>
        </w:rPr>
        <w:t>: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113"/>
        <w:gridCol w:w="28"/>
        <w:gridCol w:w="3261"/>
        <w:gridCol w:w="1842"/>
        <w:gridCol w:w="21"/>
      </w:tblGrid>
      <w:tr w:rsidR="009F5544" w:rsidTr="009F5544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3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 xml:space="preserve">Сумма, </w:t>
            </w:r>
          </w:p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9F5544" w:rsidTr="009F5544">
        <w:trPr>
          <w:trHeight w:val="177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2 650 000,00</w:t>
            </w:r>
          </w:p>
        </w:tc>
      </w:tr>
      <w:tr w:rsidR="009F5544" w:rsidTr="009F5544">
        <w:trPr>
          <w:trHeight w:val="177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</w:pPr>
            <w:r>
              <w:t>Муниципальная программа «Муниципальное управление»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  <w:rPr>
                <w:rFonts w:cs="Calibri"/>
                <w:bCs/>
              </w:rPr>
            </w:pPr>
          </w:p>
        </w:tc>
      </w:tr>
      <w:tr w:rsidR="009F5544" w:rsidTr="009F5544">
        <w:trPr>
          <w:trHeight w:val="177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Подпрограмма "Организация муниципального управления"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  <w:rPr>
                <w:rFonts w:cs="Calibri"/>
                <w:bCs/>
              </w:rPr>
            </w:pPr>
          </w:p>
        </w:tc>
      </w:tr>
      <w:tr w:rsidR="009F5544" w:rsidTr="009F5544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outlineLvl w:val="1"/>
            </w:pPr>
            <w:r>
              <w:rPr>
                <w:color w:val="000000"/>
              </w:rPr>
              <w:t xml:space="preserve">Расходы на содержание центрального аппарата 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526 0104 0910260030 121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150 000,00</w:t>
            </w:r>
          </w:p>
        </w:tc>
      </w:tr>
      <w:tr w:rsidR="009F5544" w:rsidTr="009F5544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outlineLvl w:val="1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централизованных бухгалтерий и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чих учреждений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526 0113 0910260120 111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400 000,00</w:t>
            </w:r>
          </w:p>
        </w:tc>
      </w:tr>
      <w:tr w:rsidR="009F5544" w:rsidTr="009F5544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outlineLvl w:val="1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ного (муниципального) задания на ок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зание государственных (муниципал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ных) услуг (выполнение работ)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526 0113 0910260140 611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2 100 000,00</w:t>
            </w:r>
          </w:p>
        </w:tc>
      </w:tr>
      <w:tr w:rsidR="009F5544" w:rsidTr="009F5544">
        <w:trPr>
          <w:trHeight w:val="34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1 400 000,00</w:t>
            </w:r>
          </w:p>
        </w:tc>
      </w:tr>
      <w:tr w:rsidR="009F5544" w:rsidTr="009F5544">
        <w:trPr>
          <w:trHeight w:val="34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r>
              <w:t>Муниципальная программа «Развитие образования и воспитание»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tabs>
                <w:tab w:val="left" w:pos="-108"/>
              </w:tabs>
              <w:suppressAutoHyphens w:val="0"/>
            </w:pPr>
            <w:r>
              <w:t>Подпрограмма "Развитие дополнительного образования детей"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541 0702 0130166770 611</w:t>
            </w:r>
          </w:p>
          <w:p w:rsidR="009F5544" w:rsidRDefault="009F5544">
            <w:pPr>
              <w:suppressAutoHyphens w:val="0"/>
              <w:jc w:val="center"/>
            </w:pPr>
            <w:r>
              <w:t>541 0702 0130166770 621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488 000,00</w:t>
            </w:r>
          </w:p>
          <w:p w:rsidR="009F5544" w:rsidRDefault="009F5544">
            <w:pPr>
              <w:jc w:val="center"/>
            </w:pPr>
            <w:r>
              <w:t>696 000,00</w:t>
            </w:r>
          </w:p>
        </w:tc>
      </w:tr>
      <w:tr w:rsidR="009F5544" w:rsidTr="009F5544">
        <w:trPr>
          <w:trHeight w:val="34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r>
              <w:t>Подпрограмма "Управление системой образования"</w:t>
            </w:r>
          </w:p>
        </w:tc>
        <w:tc>
          <w:tcPr>
            <w:tcW w:w="18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541 0709 0150160030 121</w:t>
            </w:r>
          </w:p>
          <w:p w:rsidR="009F5544" w:rsidRDefault="009F5544">
            <w:pPr>
              <w:suppressAutoHyphens w:val="0"/>
              <w:jc w:val="center"/>
            </w:pPr>
            <w:r>
              <w:t>541 0709 0150160030 129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166 000,00</w:t>
            </w:r>
          </w:p>
          <w:p w:rsidR="009F5544" w:rsidRDefault="009F5544">
            <w:pPr>
              <w:jc w:val="center"/>
            </w:pPr>
            <w:r>
              <w:t>50 000,00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rPr>
                <w:rFonts w:cs="Calibri"/>
                <w:b/>
                <w:i/>
              </w:rPr>
            </w:pPr>
            <w:r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600 000,00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r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  <w:rPr>
                <w:b/>
                <w:i/>
              </w:rPr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r>
              <w:t>Подпрограмма "Развитие дополнительного образования детей"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  <w:rPr>
                <w:b/>
                <w:i/>
              </w:rPr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 xml:space="preserve"> 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541 0702 0130166770 611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50 000,00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t>Муниципальная программа "Развитие культуры"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rPr>
                <w:bCs/>
              </w:rPr>
            </w:pPr>
            <w:r>
              <w:rPr>
                <w:bCs/>
              </w:rPr>
              <w:t>Подпрограмма "Организация библиотечного обслуживания населения"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 xml:space="preserve"> Оказание </w:t>
            </w:r>
            <w:proofErr w:type="gramStart"/>
            <w:r>
              <w:rPr>
                <w:bCs/>
              </w:rPr>
              <w:t>муниципальными</w:t>
            </w:r>
            <w:proofErr w:type="gramEnd"/>
            <w:r>
              <w:rPr>
                <w:bCs/>
              </w:rPr>
              <w:t xml:space="preserve"> учреждения-ми муниципальных услуг, выполнение работ, финансовое обеспечение деятель-</w:t>
            </w:r>
            <w:proofErr w:type="spellStart"/>
            <w:r>
              <w:rPr>
                <w:bCs/>
              </w:rPr>
              <w:t>ности</w:t>
            </w:r>
            <w:proofErr w:type="spellEnd"/>
            <w:r>
              <w:rPr>
                <w:bCs/>
              </w:rPr>
              <w:t xml:space="preserve"> муниципальных учреждений</w:t>
            </w:r>
          </w:p>
        </w:tc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540 0801 0310166770 611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62 000,00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</w:pPr>
            <w:r>
              <w:t>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Оказание </w:t>
            </w:r>
            <w:proofErr w:type="gramStart"/>
            <w:r>
              <w:rPr>
                <w:bCs/>
              </w:rPr>
              <w:t>муниципальными</w:t>
            </w:r>
            <w:proofErr w:type="gramEnd"/>
            <w:r>
              <w:rPr>
                <w:bCs/>
              </w:rPr>
              <w:t xml:space="preserve"> учреждения-ми муниципальных услуг, выполнение работ, финансовое обеспечение деятель-</w:t>
            </w:r>
            <w:proofErr w:type="spellStart"/>
            <w:r>
              <w:rPr>
                <w:bCs/>
              </w:rPr>
              <w:t>ности</w:t>
            </w:r>
            <w:proofErr w:type="spellEnd"/>
            <w:r>
              <w:rPr>
                <w:bCs/>
              </w:rPr>
              <w:t xml:space="preserve"> муниципальных учреждений</w:t>
            </w:r>
          </w:p>
        </w:tc>
        <w:tc>
          <w:tcPr>
            <w:tcW w:w="3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540 0801 0320166770 611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368 000,00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</w:pPr>
            <w:r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 xml:space="preserve">Оказание </w:t>
            </w:r>
            <w:proofErr w:type="gramStart"/>
            <w:r>
              <w:rPr>
                <w:bCs/>
              </w:rPr>
              <w:t>муниципальными</w:t>
            </w:r>
            <w:proofErr w:type="gramEnd"/>
            <w:r>
              <w:rPr>
                <w:bCs/>
              </w:rPr>
              <w:t xml:space="preserve"> учреждения-ми муниципальных услуг, выполнение работ, финансовое обеспечение деятель-</w:t>
            </w:r>
            <w:proofErr w:type="spellStart"/>
            <w:r>
              <w:rPr>
                <w:bCs/>
              </w:rPr>
              <w:t>ности</w:t>
            </w:r>
            <w:proofErr w:type="spellEnd"/>
            <w:r>
              <w:rPr>
                <w:bCs/>
              </w:rPr>
              <w:t xml:space="preserve"> муниципальных учреждений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540 0801 0330166770 611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117 000,00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</w:pPr>
            <w:r>
              <w:t>Подпрограмма « Создание условий для реализации муниципальной пр</w:t>
            </w:r>
            <w:r>
              <w:t>о</w:t>
            </w:r>
            <w:r>
              <w:t>граммы»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540 0804 0340160030 129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3 000,00</w:t>
            </w:r>
          </w:p>
        </w:tc>
      </w:tr>
    </w:tbl>
    <w:p w:rsidR="009F5544" w:rsidRDefault="009F5544" w:rsidP="009F5544">
      <w:pPr>
        <w:suppressAutoHyphens w:val="0"/>
        <w:ind w:firstLine="709"/>
        <w:jc w:val="both"/>
      </w:pPr>
    </w:p>
    <w:p w:rsidR="009F5544" w:rsidRDefault="009F5544" w:rsidP="009F5544">
      <w:pPr>
        <w:ind w:firstLine="708"/>
        <w:jc w:val="both"/>
        <w:rPr>
          <w:b/>
        </w:rPr>
      </w:pPr>
      <w:r>
        <w:rPr>
          <w:b/>
        </w:rPr>
        <w:t>5.</w:t>
      </w:r>
      <w:r>
        <w:t xml:space="preserve"> Перераспределить ассигнования между главными распорядителями бюджетных средств в 2023 году:</w:t>
      </w:r>
      <w:r>
        <w:rPr>
          <w:b/>
        </w:rPr>
        <w:t xml:space="preserve"> 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13"/>
        <w:gridCol w:w="28"/>
        <w:gridCol w:w="3402"/>
        <w:gridCol w:w="1701"/>
        <w:gridCol w:w="21"/>
      </w:tblGrid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Управление финансов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-794 104,51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rPr>
                <w:bCs/>
              </w:rPr>
            </w:pPr>
            <w:r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545 0106 9900060620 851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-794 104,51</w:t>
            </w:r>
          </w:p>
        </w:tc>
      </w:tr>
      <w:tr w:rsidR="009F5544" w:rsidTr="009F5544">
        <w:trPr>
          <w:trHeight w:val="177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6 237,54</w:t>
            </w:r>
          </w:p>
        </w:tc>
      </w:tr>
      <w:tr w:rsidR="009F5544" w:rsidTr="009F5544">
        <w:trPr>
          <w:trHeight w:val="177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</w:pPr>
            <w:r>
              <w:t>Муниципальная программа «Муниципальное управление»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  <w:rPr>
                <w:rFonts w:cs="Calibri"/>
                <w:bCs/>
              </w:rPr>
            </w:pPr>
          </w:p>
        </w:tc>
      </w:tr>
      <w:tr w:rsidR="009F5544" w:rsidTr="009F5544">
        <w:trPr>
          <w:trHeight w:val="177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Подпрограмма "Организация муниципального управления"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  <w:rPr>
                <w:rFonts w:cs="Calibri"/>
                <w:bCs/>
              </w:rPr>
            </w:pPr>
          </w:p>
        </w:tc>
      </w:tr>
      <w:tr w:rsidR="009F5544" w:rsidTr="009F5544">
        <w:trPr>
          <w:trHeight w:val="17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outlineLvl w:val="1"/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 на финансовое обеспечение государстве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ного (муниципального) задания на ок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зание государственных (муниципал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ных) услуг (выполнение работ)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526 0113 0910260140 611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6 237,54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/>
                <w:i/>
              </w:rPr>
            </w:pPr>
            <w:r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720 306,97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</w:pPr>
            <w:r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541 0701 0110166770 611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31 822,00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rPr>
                <w:bCs/>
              </w:rPr>
            </w:pPr>
            <w:r>
              <w:rPr>
                <w:bCs/>
              </w:rPr>
              <w:t>Подпрограмма "Развитие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 xml:space="preserve">Оказание </w:t>
            </w:r>
            <w:proofErr w:type="gramStart"/>
            <w:r>
              <w:rPr>
                <w:bCs/>
              </w:rPr>
              <w:t>муниципальными</w:t>
            </w:r>
            <w:proofErr w:type="gramEnd"/>
            <w:r>
              <w:rPr>
                <w:bCs/>
              </w:rPr>
              <w:t xml:space="preserve"> учреждения-ми муниципальных услуг, выполнение работ, финансовое обеспечение деятель-</w:t>
            </w:r>
            <w:proofErr w:type="spellStart"/>
            <w:r>
              <w:rPr>
                <w:bCs/>
              </w:rPr>
              <w:t>ности</w:t>
            </w:r>
            <w:proofErr w:type="spellEnd"/>
            <w:r>
              <w:rPr>
                <w:bCs/>
              </w:rPr>
              <w:t xml:space="preserve">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541 0702 0120166770 611</w:t>
            </w:r>
          </w:p>
          <w:p w:rsidR="009F5544" w:rsidRDefault="009F5544">
            <w:pPr>
              <w:suppressAutoHyphens w:val="0"/>
              <w:jc w:val="center"/>
            </w:pPr>
            <w:r>
              <w:t>541 0702 0120166770 621</w:t>
            </w:r>
          </w:p>
          <w:p w:rsidR="009F5544" w:rsidRDefault="009F5544">
            <w:pPr>
              <w:suppressAutoHyphens w:val="0"/>
              <w:jc w:val="center"/>
            </w:pPr>
            <w:r>
              <w:t>541 0702 0120166770 851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51 591,00</w:t>
            </w:r>
          </w:p>
          <w:p w:rsidR="009F5544" w:rsidRDefault="009F5544">
            <w:pPr>
              <w:jc w:val="center"/>
            </w:pPr>
            <w:r>
              <w:t>37 727,00</w:t>
            </w:r>
          </w:p>
          <w:p w:rsidR="009F5544" w:rsidRDefault="009F5544">
            <w:pPr>
              <w:jc w:val="center"/>
            </w:pPr>
            <w:r>
              <w:t>16 429,73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tabs>
                <w:tab w:val="left" w:pos="-108"/>
              </w:tabs>
              <w:suppressAutoHyphens w:val="0"/>
            </w:pPr>
            <w:r>
              <w:t>Подпрограмма "Развитие дополнительного образования детей"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541 0702 0130166770 621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75 116,00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F5544" w:rsidRDefault="009F5544">
            <w:pPr>
              <w:suppressAutoHyphens w:val="0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lastRenderedPageBreak/>
              <w:t>Непрограммное направление расходов</w:t>
            </w:r>
          </w:p>
          <w:p w:rsidR="009F5544" w:rsidRDefault="009F5544">
            <w:pPr>
              <w:suppressAutoHyphens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541 0701 9900060620 851</w:t>
            </w:r>
          </w:p>
          <w:p w:rsidR="009F5544" w:rsidRDefault="009F5544">
            <w:pPr>
              <w:suppressAutoHyphens w:val="0"/>
              <w:jc w:val="center"/>
            </w:pPr>
            <w:r>
              <w:t>541 0702 9900060620 612</w:t>
            </w:r>
          </w:p>
          <w:p w:rsidR="009F5544" w:rsidRDefault="009F5544">
            <w:pPr>
              <w:suppressAutoHyphens w:val="0"/>
              <w:jc w:val="center"/>
            </w:pPr>
            <w:r>
              <w:t>541 0702 9900060620 851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  <w:r>
              <w:t>241 135,00</w:t>
            </w:r>
          </w:p>
          <w:p w:rsidR="009F5544" w:rsidRDefault="009F5544">
            <w:pPr>
              <w:jc w:val="center"/>
            </w:pPr>
            <w:r>
              <w:t>11 354,24</w:t>
            </w:r>
          </w:p>
          <w:p w:rsidR="009F5544" w:rsidRDefault="009F5544">
            <w:pPr>
              <w:jc w:val="center"/>
            </w:pPr>
            <w:r>
              <w:t>255 132,00</w:t>
            </w:r>
          </w:p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/>
                <w:i/>
              </w:rPr>
            </w:pPr>
            <w:r>
              <w:rPr>
                <w:b/>
                <w:i/>
              </w:rPr>
              <w:t>Отдел культуры, спорта и молодёжной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67 560,00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t>Муниципальная программа "Развитие культуры"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rPr>
                <w:bCs/>
              </w:rPr>
            </w:pPr>
            <w:r>
              <w:rPr>
                <w:bCs/>
              </w:rPr>
              <w:t>Подпрограмма "Организация библиотечного обслуживания населения"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 xml:space="preserve"> Оказание </w:t>
            </w:r>
            <w:proofErr w:type="gramStart"/>
            <w:r>
              <w:rPr>
                <w:bCs/>
              </w:rPr>
              <w:t>муниципальными</w:t>
            </w:r>
            <w:proofErr w:type="gramEnd"/>
            <w:r>
              <w:rPr>
                <w:bCs/>
              </w:rPr>
              <w:t xml:space="preserve"> учреждения-ми муниципальных услуг, выполнение работ, финансовое обеспечение деятель-</w:t>
            </w:r>
            <w:proofErr w:type="spellStart"/>
            <w:r>
              <w:rPr>
                <w:bCs/>
              </w:rPr>
              <w:t>ности</w:t>
            </w:r>
            <w:proofErr w:type="spellEnd"/>
            <w:r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540 0801 0310166770 611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6 500,00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</w:pPr>
            <w:r>
              <w:t>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 xml:space="preserve">Оказание </w:t>
            </w:r>
            <w:proofErr w:type="gramStart"/>
            <w:r>
              <w:rPr>
                <w:bCs/>
              </w:rPr>
              <w:t>муниципальными</w:t>
            </w:r>
            <w:proofErr w:type="gramEnd"/>
            <w:r>
              <w:rPr>
                <w:bCs/>
              </w:rPr>
              <w:t xml:space="preserve"> учреждения-ми муниципальных услуг, выполнение работ, финансовое обеспечение деятель-</w:t>
            </w:r>
            <w:proofErr w:type="spellStart"/>
            <w:r>
              <w:rPr>
                <w:bCs/>
              </w:rPr>
              <w:t>ности</w:t>
            </w:r>
            <w:proofErr w:type="spellEnd"/>
            <w:r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540 0801 0320166770 611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3 000,00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</w:pPr>
            <w:r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rPr>
                <w:bCs/>
              </w:rPr>
            </w:pPr>
            <w:r>
              <w:rPr>
                <w:bCs/>
              </w:rPr>
              <w:t xml:space="preserve">Оказание </w:t>
            </w:r>
            <w:proofErr w:type="gramStart"/>
            <w:r>
              <w:rPr>
                <w:bCs/>
              </w:rPr>
              <w:t>муниципальными</w:t>
            </w:r>
            <w:proofErr w:type="gramEnd"/>
            <w:r>
              <w:rPr>
                <w:bCs/>
              </w:rPr>
              <w:t xml:space="preserve"> учреждения-ми муниципальных услуг, выполнение работ, финансовое обеспечение деятель-</w:t>
            </w:r>
            <w:proofErr w:type="spellStart"/>
            <w:r>
              <w:rPr>
                <w:bCs/>
              </w:rPr>
              <w:t>ности</w:t>
            </w:r>
            <w:proofErr w:type="spellEnd"/>
            <w:r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540 0801 0330166770 611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7 000,00</w:t>
            </w: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7938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rPr>
                <w:bCs/>
              </w:rPr>
            </w:pPr>
            <w:r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</w:p>
        </w:tc>
      </w:tr>
      <w:tr w:rsidR="009F5544" w:rsidTr="009F5544">
        <w:trPr>
          <w:gridAfter w:val="1"/>
          <w:wAfter w:w="21" w:type="dxa"/>
          <w:trHeight w:val="90"/>
        </w:trPr>
        <w:tc>
          <w:tcPr>
            <w:tcW w:w="4536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F5544" w:rsidRDefault="009F5544">
            <w:pPr>
              <w:suppressAutoHyphens w:val="0"/>
              <w:jc w:val="center"/>
            </w:pPr>
            <w:r>
              <w:t>540 0801 9900060620 612</w:t>
            </w:r>
          </w:p>
          <w:p w:rsidR="009F5544" w:rsidRDefault="009F5544">
            <w:pPr>
              <w:suppressAutoHyphens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5544" w:rsidRDefault="009F5544">
            <w:pPr>
              <w:jc w:val="center"/>
            </w:pPr>
            <w:r>
              <w:t>51 060,00</w:t>
            </w:r>
          </w:p>
          <w:p w:rsidR="009F5544" w:rsidRDefault="009F5544">
            <w:pPr>
              <w:jc w:val="center"/>
            </w:pPr>
          </w:p>
        </w:tc>
      </w:tr>
    </w:tbl>
    <w:p w:rsidR="009F5544" w:rsidRDefault="009F5544" w:rsidP="009F5544">
      <w:pPr>
        <w:ind w:firstLine="708"/>
        <w:jc w:val="both"/>
        <w:rPr>
          <w:b/>
        </w:rPr>
      </w:pPr>
    </w:p>
    <w:p w:rsidR="009F5544" w:rsidRDefault="009F5544" w:rsidP="009F5544">
      <w:pPr>
        <w:ind w:firstLine="709"/>
        <w:jc w:val="both"/>
        <w:rPr>
          <w:lang w:eastAsia="ru-RU"/>
        </w:rPr>
      </w:pPr>
      <w:r>
        <w:rPr>
          <w:b/>
        </w:rPr>
        <w:t xml:space="preserve">6. </w:t>
      </w:r>
      <w:r>
        <w:t>В</w:t>
      </w:r>
      <w:r>
        <w:rPr>
          <w:lang w:eastAsia="ru-RU"/>
        </w:rPr>
        <w:t xml:space="preserve"> связи с безвозмездным поступлением денежных средств </w:t>
      </w:r>
      <w:r>
        <w:t>в бюджет муниципального округа</w:t>
      </w:r>
      <w:r>
        <w:rPr>
          <w:lang w:eastAsia="ru-RU"/>
        </w:rPr>
        <w:t xml:space="preserve"> в сумме 102 300,00 рублей:</w:t>
      </w:r>
    </w:p>
    <w:p w:rsidR="009F5544" w:rsidRDefault="009F5544" w:rsidP="009F5544">
      <w:pPr>
        <w:ind w:firstLine="709"/>
        <w:jc w:val="both"/>
        <w:rPr>
          <w:lang w:eastAsia="ru-RU"/>
        </w:rPr>
      </w:pPr>
      <w:r>
        <w:rPr>
          <w:lang w:eastAsia="ru-RU"/>
        </w:rPr>
        <w:t>а) увеличить плановое назначение на 102 300,00 руб. на 2023 год по следующим видам доходов:</w:t>
      </w:r>
    </w:p>
    <w:p w:rsidR="009F5544" w:rsidRDefault="009F5544" w:rsidP="009F5544">
      <w:pPr>
        <w:ind w:firstLine="709"/>
        <w:jc w:val="both"/>
        <w:rPr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21"/>
        <w:gridCol w:w="1324"/>
      </w:tblGrid>
      <w:tr w:rsidR="009F5544" w:rsidTr="009F5544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Код </w:t>
            </w:r>
            <w:proofErr w:type="gramStart"/>
            <w:r>
              <w:rPr>
                <w:b/>
                <w:lang w:eastAsia="ru-RU"/>
              </w:rPr>
              <w:t>бюджетной</w:t>
            </w:r>
            <w:proofErr w:type="gramEnd"/>
            <w:r>
              <w:rPr>
                <w:b/>
                <w:lang w:eastAsia="ru-RU"/>
              </w:rPr>
              <w:t xml:space="preserve"> </w:t>
            </w:r>
          </w:p>
          <w:p w:rsidR="009F5544" w:rsidRDefault="009F5544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классификации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Сумма, </w:t>
            </w:r>
          </w:p>
          <w:p w:rsidR="009F5544" w:rsidRDefault="009F5544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руб.</w:t>
            </w:r>
          </w:p>
        </w:tc>
      </w:tr>
      <w:tr w:rsidR="009F5544" w:rsidTr="009F5544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2 07 04020 14 0000 150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</w:pPr>
            <w:r>
              <w:rPr>
                <w:lang w:eastAsia="ru-RU"/>
              </w:rPr>
              <w:t>Поступления от денежных пожертвований, пред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ставляемых физическими лицами получателям средств бюджетов муниципальных округов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12 300,00</w:t>
            </w:r>
          </w:p>
        </w:tc>
      </w:tr>
      <w:tr w:rsidR="009F5544" w:rsidTr="009F5544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2 07 04050 14 0000 150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Прочие безвозмездные поступления в бюджеты м</w:t>
            </w:r>
            <w:r>
              <w:rPr>
                <w:lang w:eastAsia="ru-RU"/>
              </w:rPr>
              <w:t>у</w:t>
            </w:r>
            <w:r>
              <w:rPr>
                <w:lang w:eastAsia="ru-RU"/>
              </w:rPr>
              <w:t>ниципальных округов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90 000,00</w:t>
            </w:r>
          </w:p>
        </w:tc>
      </w:tr>
    </w:tbl>
    <w:p w:rsidR="009F5544" w:rsidRDefault="009F5544" w:rsidP="009F5544">
      <w:pPr>
        <w:suppressAutoHyphens w:val="0"/>
        <w:ind w:firstLine="708"/>
        <w:jc w:val="both"/>
        <w:rPr>
          <w:lang w:eastAsia="ru-RU"/>
        </w:rPr>
      </w:pPr>
    </w:p>
    <w:p w:rsidR="009F5544" w:rsidRDefault="009F5544" w:rsidP="009F5544">
      <w:pPr>
        <w:suppressAutoHyphens w:val="0"/>
        <w:ind w:firstLine="708"/>
        <w:jc w:val="both"/>
        <w:rPr>
          <w:lang w:eastAsia="ru-RU"/>
        </w:rPr>
      </w:pPr>
      <w:r>
        <w:rPr>
          <w:lang w:eastAsia="ru-RU"/>
        </w:rPr>
        <w:t>б) увеличить расходную часть бюджета муниципального образования «Муниц</w:t>
      </w:r>
      <w:r>
        <w:rPr>
          <w:lang w:eastAsia="ru-RU"/>
        </w:rPr>
        <w:t>и</w:t>
      </w:r>
      <w:r>
        <w:rPr>
          <w:lang w:eastAsia="ru-RU"/>
        </w:rPr>
        <w:t>пальный округ Красногорский район Удмуртской Республики» на 102 300,00 рублей:</w:t>
      </w:r>
    </w:p>
    <w:p w:rsidR="009F5544" w:rsidRDefault="009F5544" w:rsidP="009F5544">
      <w:pPr>
        <w:suppressAutoHyphens w:val="0"/>
        <w:ind w:firstLine="708"/>
        <w:jc w:val="both"/>
        <w:rPr>
          <w:lang w:eastAsia="ru-RU"/>
        </w:rPr>
      </w:pP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7"/>
        <w:gridCol w:w="179"/>
        <w:gridCol w:w="3402"/>
        <w:gridCol w:w="1700"/>
        <w:gridCol w:w="22"/>
      </w:tblGrid>
      <w:tr w:rsidR="009F5544" w:rsidTr="009F5544">
        <w:trPr>
          <w:trHeight w:val="90"/>
        </w:trPr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3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 xml:space="preserve">Сумма, </w:t>
            </w:r>
          </w:p>
          <w:p w:rsidR="009F5544" w:rsidRDefault="009F5544">
            <w:pPr>
              <w:jc w:val="center"/>
              <w:rPr>
                <w:rFonts w:cs="Calibri"/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9F5544" w:rsidTr="009F5544">
        <w:trPr>
          <w:trHeight w:val="34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12 300,00</w:t>
            </w:r>
          </w:p>
        </w:tc>
      </w:tr>
      <w:tr w:rsidR="009F5544" w:rsidTr="009F5544">
        <w:trPr>
          <w:trHeight w:val="34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r>
              <w:lastRenderedPageBreak/>
              <w:t>Муниципальная программа «Развитие образования и воспитание»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F5544" w:rsidTr="009F5544">
        <w:trPr>
          <w:trHeight w:val="34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r>
              <w:t>Подпрограмма «Организация отдыха, оздоровления, занятости и трудоустройства детей, подростков и молодежи»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F5544" w:rsidTr="009F5544">
        <w:trPr>
          <w:trHeight w:val="34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outlineLvl w:val="1"/>
              <w:rPr>
                <w:lang w:eastAsia="ru-RU"/>
              </w:rPr>
            </w:pPr>
            <w:r>
              <w:rPr>
                <w:bCs/>
              </w:rPr>
              <w:t>Летний отдых детей за счет средств местного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541 0709 0160161430 244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F5544" w:rsidRDefault="009F5544">
            <w:pPr>
              <w:jc w:val="center"/>
              <w:rPr>
                <w:bCs/>
              </w:rPr>
            </w:pPr>
            <w:r>
              <w:rPr>
                <w:bCs/>
              </w:rPr>
              <w:t>12 300,00</w:t>
            </w:r>
          </w:p>
        </w:tc>
      </w:tr>
      <w:tr w:rsidR="009F5544" w:rsidTr="009F5544">
        <w:trPr>
          <w:trHeight w:val="177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90 000,00</w:t>
            </w:r>
          </w:p>
        </w:tc>
      </w:tr>
      <w:tr w:rsidR="009F5544" w:rsidTr="009F5544">
        <w:trPr>
          <w:trHeight w:val="177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r>
              <w:t>Муниципальная программа "Создание условий для устойчивого экономического развития"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F5544" w:rsidTr="009F5544">
        <w:trPr>
          <w:trHeight w:val="177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F5544" w:rsidRDefault="009F5544">
            <w:r>
              <w:t>Подпрограмма "Развитие сельского хозяйства и расширение рынка сельскохозяйственной продукции"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F5544" w:rsidTr="009F5544">
        <w:trPr>
          <w:gridAfter w:val="1"/>
          <w:wAfter w:w="22" w:type="dxa"/>
          <w:trHeight w:val="90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F5544" w:rsidRDefault="009F5544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конкурсов, смотров, семинаров и совещаний в области сельского хозяйства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44" w:rsidRDefault="009F5544">
            <w:pPr>
              <w:suppressAutoHyphens w:val="0"/>
              <w:jc w:val="center"/>
            </w:pPr>
            <w:r>
              <w:t>526 0405 0510161800 244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5544" w:rsidRDefault="009F5544">
            <w:pPr>
              <w:jc w:val="center"/>
            </w:pPr>
            <w:r>
              <w:t>90 000,00</w:t>
            </w:r>
          </w:p>
        </w:tc>
      </w:tr>
    </w:tbl>
    <w:p w:rsidR="009F5544" w:rsidRDefault="009F5544" w:rsidP="009F5544">
      <w:pPr>
        <w:ind w:firstLine="709"/>
        <w:jc w:val="both"/>
        <w:rPr>
          <w:b/>
        </w:rPr>
      </w:pPr>
    </w:p>
    <w:p w:rsidR="009F5544" w:rsidRDefault="009F5544" w:rsidP="009F5544">
      <w:pPr>
        <w:ind w:firstLine="567"/>
        <w:jc w:val="both"/>
      </w:pPr>
      <w:r>
        <w:rPr>
          <w:b/>
        </w:rPr>
        <w:t xml:space="preserve">7. </w:t>
      </w:r>
      <w:r>
        <w:t xml:space="preserve">Увеличить </w:t>
      </w:r>
      <w:r>
        <w:rPr>
          <w:b/>
        </w:rPr>
        <w:t>субсидию</w:t>
      </w:r>
      <w:r>
        <w:t xml:space="preserve"> в </w:t>
      </w:r>
      <w:proofErr w:type="gramStart"/>
      <w:r>
        <w:t>соответствии</w:t>
      </w:r>
      <w:proofErr w:type="gramEnd"/>
      <w:r>
        <w:t xml:space="preserve"> с доведенными уведомлениями по расчетам между бюджетами и согласно Закона УР от 29.09.2023 года № 77-РЗ:</w:t>
      </w:r>
    </w:p>
    <w:p w:rsidR="009F5544" w:rsidRDefault="009F5544" w:rsidP="009F5544">
      <w:pPr>
        <w:jc w:val="both"/>
      </w:pPr>
      <w:r>
        <w:t>- в сумме 10 200,00 рублей (на 2023 год) - на развитие общественных формирований правоохранительной деятельности;</w:t>
      </w:r>
    </w:p>
    <w:p w:rsidR="009F5544" w:rsidRDefault="009F5544" w:rsidP="009F5544">
      <w:pPr>
        <w:jc w:val="both"/>
      </w:pPr>
      <w:r>
        <w:t xml:space="preserve"> - в сумме 50 262 600,00 рублей (на 2024 год) – на развитие сети автомобильных дорог Удмуртской Республики.</w:t>
      </w:r>
    </w:p>
    <w:p w:rsidR="009F5544" w:rsidRDefault="009F5544" w:rsidP="009F5544">
      <w:pPr>
        <w:jc w:val="both"/>
        <w:rPr>
          <w:b/>
        </w:rPr>
      </w:pPr>
      <w:r>
        <w:t xml:space="preserve">          Уменьшить </w:t>
      </w:r>
      <w:r>
        <w:rPr>
          <w:b/>
        </w:rPr>
        <w:t xml:space="preserve">субсидию </w:t>
      </w:r>
      <w:proofErr w:type="gramStart"/>
      <w:r>
        <w:t>согласно Закона</w:t>
      </w:r>
      <w:proofErr w:type="gramEnd"/>
      <w:r>
        <w:t xml:space="preserve"> УР от 29.09.2023 года № 77-РЗ</w:t>
      </w:r>
      <w:r>
        <w:rPr>
          <w:b/>
        </w:rPr>
        <w:t>:</w:t>
      </w:r>
    </w:p>
    <w:p w:rsidR="009F5544" w:rsidRDefault="009F5544" w:rsidP="009F5544">
      <w:pPr>
        <w:jc w:val="both"/>
      </w:pPr>
      <w:r>
        <w:rPr>
          <w:b/>
        </w:rPr>
        <w:t xml:space="preserve">- </w:t>
      </w:r>
      <w:r>
        <w:t xml:space="preserve">в сумме 2 300 315,00 рублей (на 2024 год) </w:t>
      </w:r>
      <w:r>
        <w:rPr>
          <w:b/>
        </w:rPr>
        <w:t xml:space="preserve">- </w:t>
      </w:r>
      <w:r>
        <w:t>на содержание автомобильных дорог, по которым проходят маршруты школьных автобусов.</w:t>
      </w:r>
    </w:p>
    <w:p w:rsidR="009F5544" w:rsidRDefault="009F5544" w:rsidP="009F5544">
      <w:pPr>
        <w:jc w:val="both"/>
      </w:pPr>
      <w:r>
        <w:t>.</w:t>
      </w:r>
      <w:r>
        <w:rPr>
          <w:b/>
        </w:rPr>
        <w:t xml:space="preserve">        8. </w:t>
      </w:r>
      <w:r>
        <w:t xml:space="preserve">Увеличить </w:t>
      </w:r>
      <w:r>
        <w:rPr>
          <w:b/>
        </w:rPr>
        <w:t>субвенцию</w:t>
      </w:r>
      <w:r>
        <w:t xml:space="preserve"> в соответствии с доведенными уведомлениями по расчетам между бюджетами и Постановлениями Правительства УР:</w:t>
      </w:r>
    </w:p>
    <w:p w:rsidR="009F5544" w:rsidRDefault="009F5544" w:rsidP="009F5544">
      <w:pPr>
        <w:jc w:val="both"/>
      </w:pPr>
      <w:proofErr w:type="gramStart"/>
      <w:r>
        <w:t xml:space="preserve">- в сумме 6 132 900,00 рублей (на 2023 год) - на обеспечение государственных гарантий 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согласно Закона о бюджете УР № 83-РЗ от 26.12.2022 и писем </w:t>
      </w:r>
      <w:proofErr w:type="spellStart"/>
      <w:r>
        <w:t>МОиН</w:t>
      </w:r>
      <w:proofErr w:type="spellEnd"/>
      <w:r>
        <w:t xml:space="preserve"> УР № 01/01-33эд/7993 от 03.10.2023 г., № 01/01-33эд</w:t>
      </w:r>
      <w:proofErr w:type="gramEnd"/>
      <w:r>
        <w:t>/8900 от 02.11.2023 г.</w:t>
      </w:r>
    </w:p>
    <w:p w:rsidR="009F5544" w:rsidRDefault="009F5544" w:rsidP="009F5544">
      <w:pPr>
        <w:jc w:val="both"/>
      </w:pPr>
      <w:r>
        <w:rPr>
          <w:b/>
        </w:rPr>
        <w:t xml:space="preserve">            9. </w:t>
      </w:r>
      <w:r>
        <w:t>Увеличить</w:t>
      </w:r>
      <w:r>
        <w:rPr>
          <w:b/>
        </w:rPr>
        <w:t xml:space="preserve"> иные межбюджетные трансферты </w:t>
      </w:r>
      <w:r>
        <w:t xml:space="preserve">на 2023 год в сумме 300 000,00 рублей в соответствии с доведенными уведомлениями по расчетам между бюджетами и Постановлениями Правительства УР: </w:t>
      </w:r>
    </w:p>
    <w:p w:rsidR="009F5544" w:rsidRDefault="009F5544" w:rsidP="009F5544">
      <w:pPr>
        <w:jc w:val="both"/>
      </w:pPr>
      <w:r>
        <w:t>- 300 00,00 рублей - резервные фонды исполнительных органов государственной власти субъектов Российской Федерации на основании Распоряжения Правительства УР № 1066-р от 20.10.2023г.</w:t>
      </w:r>
    </w:p>
    <w:p w:rsidR="004A5916" w:rsidRPr="005723FE" w:rsidRDefault="004A5916" w:rsidP="009F5544">
      <w:pPr>
        <w:jc w:val="center"/>
      </w:pPr>
    </w:p>
    <w:sectPr w:rsidR="004A5916" w:rsidRPr="005723FE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53710"/>
    <w:rsid w:val="00000593"/>
    <w:rsid w:val="0000243E"/>
    <w:rsid w:val="0000273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57D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02A8"/>
    <w:rsid w:val="00041C63"/>
    <w:rsid w:val="00042F2A"/>
    <w:rsid w:val="0004385A"/>
    <w:rsid w:val="00043FE6"/>
    <w:rsid w:val="000440D2"/>
    <w:rsid w:val="00047235"/>
    <w:rsid w:val="0004775B"/>
    <w:rsid w:val="00047A47"/>
    <w:rsid w:val="000518BE"/>
    <w:rsid w:val="00052548"/>
    <w:rsid w:val="00052EA4"/>
    <w:rsid w:val="000537B7"/>
    <w:rsid w:val="0005610D"/>
    <w:rsid w:val="000572F1"/>
    <w:rsid w:val="000577FC"/>
    <w:rsid w:val="00060FC1"/>
    <w:rsid w:val="00061962"/>
    <w:rsid w:val="00062F71"/>
    <w:rsid w:val="00064F30"/>
    <w:rsid w:val="0006652D"/>
    <w:rsid w:val="000679BC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1BBE"/>
    <w:rsid w:val="0009230C"/>
    <w:rsid w:val="000929A3"/>
    <w:rsid w:val="000931EA"/>
    <w:rsid w:val="00093BF6"/>
    <w:rsid w:val="000940F3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2F52"/>
    <w:rsid w:val="000F31C6"/>
    <w:rsid w:val="000F3271"/>
    <w:rsid w:val="000F476B"/>
    <w:rsid w:val="000F6A14"/>
    <w:rsid w:val="000F7382"/>
    <w:rsid w:val="00100D88"/>
    <w:rsid w:val="00101B78"/>
    <w:rsid w:val="00102AF2"/>
    <w:rsid w:val="001036BB"/>
    <w:rsid w:val="0010440E"/>
    <w:rsid w:val="00105175"/>
    <w:rsid w:val="00105C3B"/>
    <w:rsid w:val="001060ED"/>
    <w:rsid w:val="00107641"/>
    <w:rsid w:val="00107774"/>
    <w:rsid w:val="00110778"/>
    <w:rsid w:val="0011179C"/>
    <w:rsid w:val="00112949"/>
    <w:rsid w:val="0011318D"/>
    <w:rsid w:val="00113E77"/>
    <w:rsid w:val="00114B75"/>
    <w:rsid w:val="00116518"/>
    <w:rsid w:val="00120935"/>
    <w:rsid w:val="00123C01"/>
    <w:rsid w:val="00124492"/>
    <w:rsid w:val="00124BF9"/>
    <w:rsid w:val="00125E76"/>
    <w:rsid w:val="00126CF0"/>
    <w:rsid w:val="0012711F"/>
    <w:rsid w:val="00132536"/>
    <w:rsid w:val="001329DC"/>
    <w:rsid w:val="00136641"/>
    <w:rsid w:val="00137225"/>
    <w:rsid w:val="0013792F"/>
    <w:rsid w:val="00140FF0"/>
    <w:rsid w:val="00141500"/>
    <w:rsid w:val="0014166C"/>
    <w:rsid w:val="001417C1"/>
    <w:rsid w:val="00144404"/>
    <w:rsid w:val="001444BA"/>
    <w:rsid w:val="001451D3"/>
    <w:rsid w:val="001453C1"/>
    <w:rsid w:val="00146335"/>
    <w:rsid w:val="001536A4"/>
    <w:rsid w:val="001558C3"/>
    <w:rsid w:val="00155A41"/>
    <w:rsid w:val="001604F6"/>
    <w:rsid w:val="00160A66"/>
    <w:rsid w:val="00161D7B"/>
    <w:rsid w:val="00163316"/>
    <w:rsid w:val="001642ED"/>
    <w:rsid w:val="00165CF7"/>
    <w:rsid w:val="00166367"/>
    <w:rsid w:val="0016707A"/>
    <w:rsid w:val="00167A56"/>
    <w:rsid w:val="001700A1"/>
    <w:rsid w:val="001701B5"/>
    <w:rsid w:val="001712BE"/>
    <w:rsid w:val="001716B9"/>
    <w:rsid w:val="001725B7"/>
    <w:rsid w:val="001726E2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41E"/>
    <w:rsid w:val="00183F0B"/>
    <w:rsid w:val="00185F29"/>
    <w:rsid w:val="00187AA8"/>
    <w:rsid w:val="00187B4F"/>
    <w:rsid w:val="00191EAE"/>
    <w:rsid w:val="00192705"/>
    <w:rsid w:val="00194269"/>
    <w:rsid w:val="00194B03"/>
    <w:rsid w:val="0019622F"/>
    <w:rsid w:val="001978FE"/>
    <w:rsid w:val="001A3CE7"/>
    <w:rsid w:val="001A4109"/>
    <w:rsid w:val="001A47C9"/>
    <w:rsid w:val="001A6A0B"/>
    <w:rsid w:val="001A6AF8"/>
    <w:rsid w:val="001A7571"/>
    <w:rsid w:val="001B2A75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563"/>
    <w:rsid w:val="001D7E18"/>
    <w:rsid w:val="001E2634"/>
    <w:rsid w:val="001E46FD"/>
    <w:rsid w:val="001E51A4"/>
    <w:rsid w:val="001E5C27"/>
    <w:rsid w:val="001E6BB7"/>
    <w:rsid w:val="001F26EF"/>
    <w:rsid w:val="001F2756"/>
    <w:rsid w:val="001F347D"/>
    <w:rsid w:val="001F3787"/>
    <w:rsid w:val="001F3D50"/>
    <w:rsid w:val="001F4B5F"/>
    <w:rsid w:val="001F5248"/>
    <w:rsid w:val="001F528C"/>
    <w:rsid w:val="001F55FE"/>
    <w:rsid w:val="001F7346"/>
    <w:rsid w:val="00201B46"/>
    <w:rsid w:val="00202182"/>
    <w:rsid w:val="002024AD"/>
    <w:rsid w:val="00202C5B"/>
    <w:rsid w:val="00203504"/>
    <w:rsid w:val="002039A8"/>
    <w:rsid w:val="002048DD"/>
    <w:rsid w:val="00204A36"/>
    <w:rsid w:val="002054A9"/>
    <w:rsid w:val="00206BF2"/>
    <w:rsid w:val="00207F2B"/>
    <w:rsid w:val="00207FE4"/>
    <w:rsid w:val="002104BF"/>
    <w:rsid w:val="00211C5B"/>
    <w:rsid w:val="00211E77"/>
    <w:rsid w:val="00212CDD"/>
    <w:rsid w:val="00214FF8"/>
    <w:rsid w:val="00216AC1"/>
    <w:rsid w:val="002200BB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4FDB"/>
    <w:rsid w:val="00235253"/>
    <w:rsid w:val="00235C79"/>
    <w:rsid w:val="00236D1C"/>
    <w:rsid w:val="00236FA7"/>
    <w:rsid w:val="00237E1E"/>
    <w:rsid w:val="00240182"/>
    <w:rsid w:val="0024071D"/>
    <w:rsid w:val="00240F72"/>
    <w:rsid w:val="00242138"/>
    <w:rsid w:val="00243075"/>
    <w:rsid w:val="002452DF"/>
    <w:rsid w:val="00245E84"/>
    <w:rsid w:val="00246EA8"/>
    <w:rsid w:val="00247468"/>
    <w:rsid w:val="00250DAA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772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19D"/>
    <w:rsid w:val="0028424B"/>
    <w:rsid w:val="00284498"/>
    <w:rsid w:val="002846A9"/>
    <w:rsid w:val="00284E0F"/>
    <w:rsid w:val="0028612A"/>
    <w:rsid w:val="00286B8E"/>
    <w:rsid w:val="0028776F"/>
    <w:rsid w:val="002879ED"/>
    <w:rsid w:val="00287CB0"/>
    <w:rsid w:val="00290503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2123"/>
    <w:rsid w:val="002A622E"/>
    <w:rsid w:val="002A6339"/>
    <w:rsid w:val="002A73DC"/>
    <w:rsid w:val="002B2D8E"/>
    <w:rsid w:val="002B3521"/>
    <w:rsid w:val="002B530F"/>
    <w:rsid w:val="002B657E"/>
    <w:rsid w:val="002B660C"/>
    <w:rsid w:val="002B6AB1"/>
    <w:rsid w:val="002C0BE6"/>
    <w:rsid w:val="002C1E16"/>
    <w:rsid w:val="002C2A8C"/>
    <w:rsid w:val="002C2DAD"/>
    <w:rsid w:val="002C4584"/>
    <w:rsid w:val="002C5A90"/>
    <w:rsid w:val="002C6785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47D6"/>
    <w:rsid w:val="002E5509"/>
    <w:rsid w:val="002E573C"/>
    <w:rsid w:val="002E6C2C"/>
    <w:rsid w:val="002F236E"/>
    <w:rsid w:val="002F257C"/>
    <w:rsid w:val="002F2FD4"/>
    <w:rsid w:val="002F624B"/>
    <w:rsid w:val="00300494"/>
    <w:rsid w:val="00300B72"/>
    <w:rsid w:val="00301A80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374"/>
    <w:rsid w:val="003276DB"/>
    <w:rsid w:val="00330594"/>
    <w:rsid w:val="003319BE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5A44"/>
    <w:rsid w:val="00356708"/>
    <w:rsid w:val="00356BC8"/>
    <w:rsid w:val="00357901"/>
    <w:rsid w:val="00357947"/>
    <w:rsid w:val="003604A2"/>
    <w:rsid w:val="00360D1A"/>
    <w:rsid w:val="003616E4"/>
    <w:rsid w:val="00362F01"/>
    <w:rsid w:val="003641D5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0F15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269"/>
    <w:rsid w:val="00390C00"/>
    <w:rsid w:val="003914FF"/>
    <w:rsid w:val="00391DCD"/>
    <w:rsid w:val="00393261"/>
    <w:rsid w:val="00395B55"/>
    <w:rsid w:val="00396ED9"/>
    <w:rsid w:val="003A0D83"/>
    <w:rsid w:val="003A301F"/>
    <w:rsid w:val="003A3352"/>
    <w:rsid w:val="003A3D58"/>
    <w:rsid w:val="003A4F99"/>
    <w:rsid w:val="003A66C5"/>
    <w:rsid w:val="003A6757"/>
    <w:rsid w:val="003A7EBE"/>
    <w:rsid w:val="003B0B76"/>
    <w:rsid w:val="003B3E3C"/>
    <w:rsid w:val="003B5BC3"/>
    <w:rsid w:val="003B5D6E"/>
    <w:rsid w:val="003B5DF0"/>
    <w:rsid w:val="003B64E4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C793D"/>
    <w:rsid w:val="003D168C"/>
    <w:rsid w:val="003D1B7E"/>
    <w:rsid w:val="003D1DA7"/>
    <w:rsid w:val="003D22EA"/>
    <w:rsid w:val="003D27E4"/>
    <w:rsid w:val="003D3DBB"/>
    <w:rsid w:val="003D4BB6"/>
    <w:rsid w:val="003D7BE6"/>
    <w:rsid w:val="003D7F21"/>
    <w:rsid w:val="003E2232"/>
    <w:rsid w:val="003E5849"/>
    <w:rsid w:val="003E5D98"/>
    <w:rsid w:val="003E72C0"/>
    <w:rsid w:val="003F0770"/>
    <w:rsid w:val="003F0D34"/>
    <w:rsid w:val="003F430A"/>
    <w:rsid w:val="003F497E"/>
    <w:rsid w:val="003F551E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1DF3"/>
    <w:rsid w:val="0041207F"/>
    <w:rsid w:val="004130EF"/>
    <w:rsid w:val="004132A1"/>
    <w:rsid w:val="004147BF"/>
    <w:rsid w:val="004157C1"/>
    <w:rsid w:val="00415D36"/>
    <w:rsid w:val="004160DF"/>
    <w:rsid w:val="004164C1"/>
    <w:rsid w:val="00416DA8"/>
    <w:rsid w:val="00420572"/>
    <w:rsid w:val="00422012"/>
    <w:rsid w:val="00422F8E"/>
    <w:rsid w:val="00423AC1"/>
    <w:rsid w:val="00423AC8"/>
    <w:rsid w:val="00424DD1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68EB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83B97"/>
    <w:rsid w:val="00490C56"/>
    <w:rsid w:val="00491035"/>
    <w:rsid w:val="00491755"/>
    <w:rsid w:val="0049463F"/>
    <w:rsid w:val="00495281"/>
    <w:rsid w:val="004957FA"/>
    <w:rsid w:val="004963F8"/>
    <w:rsid w:val="004A0A4B"/>
    <w:rsid w:val="004A1E57"/>
    <w:rsid w:val="004A1F8F"/>
    <w:rsid w:val="004A291B"/>
    <w:rsid w:val="004A3253"/>
    <w:rsid w:val="004A43C1"/>
    <w:rsid w:val="004A5916"/>
    <w:rsid w:val="004A6A71"/>
    <w:rsid w:val="004A6FF8"/>
    <w:rsid w:val="004A7332"/>
    <w:rsid w:val="004A7A68"/>
    <w:rsid w:val="004A7DA4"/>
    <w:rsid w:val="004B04E4"/>
    <w:rsid w:val="004B0763"/>
    <w:rsid w:val="004B0788"/>
    <w:rsid w:val="004B0C16"/>
    <w:rsid w:val="004B2FDC"/>
    <w:rsid w:val="004B4775"/>
    <w:rsid w:val="004B4A8B"/>
    <w:rsid w:val="004B4DEA"/>
    <w:rsid w:val="004B68EC"/>
    <w:rsid w:val="004B6950"/>
    <w:rsid w:val="004B7E81"/>
    <w:rsid w:val="004B7F03"/>
    <w:rsid w:val="004C02CA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2B6"/>
    <w:rsid w:val="004E4FB9"/>
    <w:rsid w:val="004E5BFD"/>
    <w:rsid w:val="004F0F5C"/>
    <w:rsid w:val="004F10F6"/>
    <w:rsid w:val="004F1E16"/>
    <w:rsid w:val="004F2786"/>
    <w:rsid w:val="004F278E"/>
    <w:rsid w:val="004F3899"/>
    <w:rsid w:val="004F3C33"/>
    <w:rsid w:val="004F5420"/>
    <w:rsid w:val="004F5B8D"/>
    <w:rsid w:val="004F5FBB"/>
    <w:rsid w:val="0050040B"/>
    <w:rsid w:val="00500945"/>
    <w:rsid w:val="0050351A"/>
    <w:rsid w:val="0050418B"/>
    <w:rsid w:val="005064FA"/>
    <w:rsid w:val="0050676A"/>
    <w:rsid w:val="00507659"/>
    <w:rsid w:val="00507D59"/>
    <w:rsid w:val="00510C5C"/>
    <w:rsid w:val="005113CB"/>
    <w:rsid w:val="005128FB"/>
    <w:rsid w:val="00513048"/>
    <w:rsid w:val="00513A01"/>
    <w:rsid w:val="00514CD7"/>
    <w:rsid w:val="00517A23"/>
    <w:rsid w:val="00520382"/>
    <w:rsid w:val="00520CAE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276"/>
    <w:rsid w:val="00530D50"/>
    <w:rsid w:val="005311B5"/>
    <w:rsid w:val="0053210E"/>
    <w:rsid w:val="00532685"/>
    <w:rsid w:val="005330E9"/>
    <w:rsid w:val="00535950"/>
    <w:rsid w:val="00536F43"/>
    <w:rsid w:val="00537097"/>
    <w:rsid w:val="0053739C"/>
    <w:rsid w:val="00540A62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704BF"/>
    <w:rsid w:val="0057130A"/>
    <w:rsid w:val="005723FE"/>
    <w:rsid w:val="00572FF8"/>
    <w:rsid w:val="00576F39"/>
    <w:rsid w:val="00583043"/>
    <w:rsid w:val="00583FA2"/>
    <w:rsid w:val="00585110"/>
    <w:rsid w:val="00585593"/>
    <w:rsid w:val="00586188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5F75"/>
    <w:rsid w:val="005C7F74"/>
    <w:rsid w:val="005D1CF6"/>
    <w:rsid w:val="005D3791"/>
    <w:rsid w:val="005D52CA"/>
    <w:rsid w:val="005D630E"/>
    <w:rsid w:val="005D6B44"/>
    <w:rsid w:val="005E0C7D"/>
    <w:rsid w:val="005E11CD"/>
    <w:rsid w:val="005E4884"/>
    <w:rsid w:val="005E4E41"/>
    <w:rsid w:val="005E5B75"/>
    <w:rsid w:val="005E5D00"/>
    <w:rsid w:val="005E6443"/>
    <w:rsid w:val="005F1BDD"/>
    <w:rsid w:val="005F496D"/>
    <w:rsid w:val="005F5353"/>
    <w:rsid w:val="005F5642"/>
    <w:rsid w:val="005F5BE2"/>
    <w:rsid w:val="005F6232"/>
    <w:rsid w:val="005F6A40"/>
    <w:rsid w:val="005F7C48"/>
    <w:rsid w:val="006004FF"/>
    <w:rsid w:val="00601E51"/>
    <w:rsid w:val="00601E89"/>
    <w:rsid w:val="00602252"/>
    <w:rsid w:val="00602402"/>
    <w:rsid w:val="00602CBC"/>
    <w:rsid w:val="00603A8A"/>
    <w:rsid w:val="00604741"/>
    <w:rsid w:val="00606DFD"/>
    <w:rsid w:val="0061184A"/>
    <w:rsid w:val="00611C7C"/>
    <w:rsid w:val="006120AC"/>
    <w:rsid w:val="00612B0A"/>
    <w:rsid w:val="00612E7B"/>
    <w:rsid w:val="00614BE9"/>
    <w:rsid w:val="00614C8C"/>
    <w:rsid w:val="00620BB9"/>
    <w:rsid w:val="0062119D"/>
    <w:rsid w:val="00622482"/>
    <w:rsid w:val="00622A1B"/>
    <w:rsid w:val="006230C7"/>
    <w:rsid w:val="006256A6"/>
    <w:rsid w:val="00625DDE"/>
    <w:rsid w:val="00626026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8AF"/>
    <w:rsid w:val="00646C00"/>
    <w:rsid w:val="00651BA2"/>
    <w:rsid w:val="00657843"/>
    <w:rsid w:val="00660EDB"/>
    <w:rsid w:val="0066297D"/>
    <w:rsid w:val="0066729C"/>
    <w:rsid w:val="006708A1"/>
    <w:rsid w:val="00673DA2"/>
    <w:rsid w:val="006754D3"/>
    <w:rsid w:val="006761F0"/>
    <w:rsid w:val="0067634B"/>
    <w:rsid w:val="0067700A"/>
    <w:rsid w:val="00677507"/>
    <w:rsid w:val="00680E00"/>
    <w:rsid w:val="0068303E"/>
    <w:rsid w:val="0068391B"/>
    <w:rsid w:val="00684374"/>
    <w:rsid w:val="006852E3"/>
    <w:rsid w:val="00686107"/>
    <w:rsid w:val="00691684"/>
    <w:rsid w:val="00691918"/>
    <w:rsid w:val="0069276A"/>
    <w:rsid w:val="0069283F"/>
    <w:rsid w:val="00694EF2"/>
    <w:rsid w:val="00696059"/>
    <w:rsid w:val="00696D5B"/>
    <w:rsid w:val="006A04B0"/>
    <w:rsid w:val="006A08FE"/>
    <w:rsid w:val="006A1E2F"/>
    <w:rsid w:val="006A2536"/>
    <w:rsid w:val="006A5232"/>
    <w:rsid w:val="006A5465"/>
    <w:rsid w:val="006A5574"/>
    <w:rsid w:val="006B07F7"/>
    <w:rsid w:val="006B0EE6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5B38"/>
    <w:rsid w:val="006D7A4A"/>
    <w:rsid w:val="006E0313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1999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6DD8"/>
    <w:rsid w:val="0071778D"/>
    <w:rsid w:val="00722E38"/>
    <w:rsid w:val="00723533"/>
    <w:rsid w:val="0072355D"/>
    <w:rsid w:val="0072523C"/>
    <w:rsid w:val="00725D62"/>
    <w:rsid w:val="0072622F"/>
    <w:rsid w:val="00726771"/>
    <w:rsid w:val="00726C11"/>
    <w:rsid w:val="0073287F"/>
    <w:rsid w:val="007346C7"/>
    <w:rsid w:val="00735450"/>
    <w:rsid w:val="00735B26"/>
    <w:rsid w:val="00736205"/>
    <w:rsid w:val="00737A1D"/>
    <w:rsid w:val="00740A44"/>
    <w:rsid w:val="00742103"/>
    <w:rsid w:val="00742266"/>
    <w:rsid w:val="00742C08"/>
    <w:rsid w:val="007431C1"/>
    <w:rsid w:val="007452B0"/>
    <w:rsid w:val="0074546B"/>
    <w:rsid w:val="00746469"/>
    <w:rsid w:val="007476C6"/>
    <w:rsid w:val="007535C7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86F5D"/>
    <w:rsid w:val="00790400"/>
    <w:rsid w:val="0079091A"/>
    <w:rsid w:val="00791129"/>
    <w:rsid w:val="00791BBE"/>
    <w:rsid w:val="00792A79"/>
    <w:rsid w:val="007938CA"/>
    <w:rsid w:val="007940CB"/>
    <w:rsid w:val="0079451A"/>
    <w:rsid w:val="0079459D"/>
    <w:rsid w:val="007969A6"/>
    <w:rsid w:val="00796A66"/>
    <w:rsid w:val="00796EAA"/>
    <w:rsid w:val="007A0ACB"/>
    <w:rsid w:val="007A0E7F"/>
    <w:rsid w:val="007A20C2"/>
    <w:rsid w:val="007A5142"/>
    <w:rsid w:val="007A584B"/>
    <w:rsid w:val="007A5B4A"/>
    <w:rsid w:val="007A6977"/>
    <w:rsid w:val="007A6C09"/>
    <w:rsid w:val="007B0777"/>
    <w:rsid w:val="007B20C7"/>
    <w:rsid w:val="007B296E"/>
    <w:rsid w:val="007B3068"/>
    <w:rsid w:val="007B453B"/>
    <w:rsid w:val="007C05D1"/>
    <w:rsid w:val="007C1AC1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3A4C"/>
    <w:rsid w:val="007E3F35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0C3"/>
    <w:rsid w:val="00803C59"/>
    <w:rsid w:val="00804A00"/>
    <w:rsid w:val="00805191"/>
    <w:rsid w:val="008051FC"/>
    <w:rsid w:val="008056C1"/>
    <w:rsid w:val="008106AA"/>
    <w:rsid w:val="0081094C"/>
    <w:rsid w:val="0081194B"/>
    <w:rsid w:val="008125AE"/>
    <w:rsid w:val="00813077"/>
    <w:rsid w:val="008130BE"/>
    <w:rsid w:val="00814443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460C"/>
    <w:rsid w:val="008252C4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2FF7"/>
    <w:rsid w:val="00844B46"/>
    <w:rsid w:val="00845745"/>
    <w:rsid w:val="00845E1F"/>
    <w:rsid w:val="008461A1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5781C"/>
    <w:rsid w:val="0086191C"/>
    <w:rsid w:val="00862401"/>
    <w:rsid w:val="008625DE"/>
    <w:rsid w:val="00862B88"/>
    <w:rsid w:val="00864366"/>
    <w:rsid w:val="008645A6"/>
    <w:rsid w:val="0086511F"/>
    <w:rsid w:val="008665FC"/>
    <w:rsid w:val="00867AA0"/>
    <w:rsid w:val="00870207"/>
    <w:rsid w:val="00870D6B"/>
    <w:rsid w:val="00871826"/>
    <w:rsid w:val="00875F66"/>
    <w:rsid w:val="0087620F"/>
    <w:rsid w:val="00876B86"/>
    <w:rsid w:val="0088069E"/>
    <w:rsid w:val="00881567"/>
    <w:rsid w:val="00884869"/>
    <w:rsid w:val="008859E3"/>
    <w:rsid w:val="00885CEC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68E"/>
    <w:rsid w:val="00893D5E"/>
    <w:rsid w:val="00894EB8"/>
    <w:rsid w:val="00895369"/>
    <w:rsid w:val="00895B53"/>
    <w:rsid w:val="00895DE2"/>
    <w:rsid w:val="008962D9"/>
    <w:rsid w:val="008966E4"/>
    <w:rsid w:val="008970FB"/>
    <w:rsid w:val="00897632"/>
    <w:rsid w:val="00897C03"/>
    <w:rsid w:val="008A0E20"/>
    <w:rsid w:val="008A31FE"/>
    <w:rsid w:val="008A3C68"/>
    <w:rsid w:val="008A425E"/>
    <w:rsid w:val="008A5E6C"/>
    <w:rsid w:val="008A778A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0CF"/>
    <w:rsid w:val="008D319D"/>
    <w:rsid w:val="008D4B9A"/>
    <w:rsid w:val="008E027B"/>
    <w:rsid w:val="008E1761"/>
    <w:rsid w:val="008E4871"/>
    <w:rsid w:val="008E4A04"/>
    <w:rsid w:val="008E4B25"/>
    <w:rsid w:val="008E4B60"/>
    <w:rsid w:val="008E4FB6"/>
    <w:rsid w:val="008E6401"/>
    <w:rsid w:val="008E6515"/>
    <w:rsid w:val="008E6BE2"/>
    <w:rsid w:val="008E726A"/>
    <w:rsid w:val="008E75E7"/>
    <w:rsid w:val="008F12E5"/>
    <w:rsid w:val="008F25ED"/>
    <w:rsid w:val="008F5A2C"/>
    <w:rsid w:val="008F70EB"/>
    <w:rsid w:val="008F7F9D"/>
    <w:rsid w:val="0090140F"/>
    <w:rsid w:val="009032CA"/>
    <w:rsid w:val="00904572"/>
    <w:rsid w:val="00904E3B"/>
    <w:rsid w:val="00905BFF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3F76"/>
    <w:rsid w:val="0091452D"/>
    <w:rsid w:val="0091587B"/>
    <w:rsid w:val="00916239"/>
    <w:rsid w:val="00917E4B"/>
    <w:rsid w:val="00920B80"/>
    <w:rsid w:val="0092197E"/>
    <w:rsid w:val="00921DDC"/>
    <w:rsid w:val="00922A23"/>
    <w:rsid w:val="00923008"/>
    <w:rsid w:val="009237B8"/>
    <w:rsid w:val="00923AB5"/>
    <w:rsid w:val="00923CD2"/>
    <w:rsid w:val="00925075"/>
    <w:rsid w:val="00930480"/>
    <w:rsid w:val="00930A04"/>
    <w:rsid w:val="00930F01"/>
    <w:rsid w:val="009310E3"/>
    <w:rsid w:val="00931815"/>
    <w:rsid w:val="00932023"/>
    <w:rsid w:val="0093219C"/>
    <w:rsid w:val="009333DA"/>
    <w:rsid w:val="00933ACF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1EF3"/>
    <w:rsid w:val="00953807"/>
    <w:rsid w:val="00954633"/>
    <w:rsid w:val="00955EFD"/>
    <w:rsid w:val="00956EC5"/>
    <w:rsid w:val="0096069B"/>
    <w:rsid w:val="00960CD5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9C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5A7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0C90"/>
    <w:rsid w:val="009B432C"/>
    <w:rsid w:val="009B4508"/>
    <w:rsid w:val="009B4673"/>
    <w:rsid w:val="009B472F"/>
    <w:rsid w:val="009B4A94"/>
    <w:rsid w:val="009B5113"/>
    <w:rsid w:val="009B6CCA"/>
    <w:rsid w:val="009C140F"/>
    <w:rsid w:val="009C1826"/>
    <w:rsid w:val="009C1B7E"/>
    <w:rsid w:val="009C1E9C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60"/>
    <w:rsid w:val="009F02E3"/>
    <w:rsid w:val="009F248C"/>
    <w:rsid w:val="009F34B2"/>
    <w:rsid w:val="009F3F53"/>
    <w:rsid w:val="009F3F6C"/>
    <w:rsid w:val="009F5544"/>
    <w:rsid w:val="009F63C9"/>
    <w:rsid w:val="009F78A5"/>
    <w:rsid w:val="00A00309"/>
    <w:rsid w:val="00A004FD"/>
    <w:rsid w:val="00A00ECD"/>
    <w:rsid w:val="00A0135D"/>
    <w:rsid w:val="00A01990"/>
    <w:rsid w:val="00A02250"/>
    <w:rsid w:val="00A0316E"/>
    <w:rsid w:val="00A04496"/>
    <w:rsid w:val="00A0460D"/>
    <w:rsid w:val="00A05189"/>
    <w:rsid w:val="00A06CDA"/>
    <w:rsid w:val="00A06E92"/>
    <w:rsid w:val="00A076A9"/>
    <w:rsid w:val="00A10BF1"/>
    <w:rsid w:val="00A10FE2"/>
    <w:rsid w:val="00A12164"/>
    <w:rsid w:val="00A12A11"/>
    <w:rsid w:val="00A156EA"/>
    <w:rsid w:val="00A16E03"/>
    <w:rsid w:val="00A1786A"/>
    <w:rsid w:val="00A178C3"/>
    <w:rsid w:val="00A20A99"/>
    <w:rsid w:val="00A22E68"/>
    <w:rsid w:val="00A23279"/>
    <w:rsid w:val="00A232E4"/>
    <w:rsid w:val="00A24F02"/>
    <w:rsid w:val="00A25E41"/>
    <w:rsid w:val="00A25EB9"/>
    <w:rsid w:val="00A26755"/>
    <w:rsid w:val="00A271D4"/>
    <w:rsid w:val="00A272F8"/>
    <w:rsid w:val="00A30B43"/>
    <w:rsid w:val="00A3145B"/>
    <w:rsid w:val="00A31A61"/>
    <w:rsid w:val="00A325B7"/>
    <w:rsid w:val="00A325C1"/>
    <w:rsid w:val="00A32A03"/>
    <w:rsid w:val="00A32CEE"/>
    <w:rsid w:val="00A340B7"/>
    <w:rsid w:val="00A36B82"/>
    <w:rsid w:val="00A36E0D"/>
    <w:rsid w:val="00A418E5"/>
    <w:rsid w:val="00A42093"/>
    <w:rsid w:val="00A423BA"/>
    <w:rsid w:val="00A425AC"/>
    <w:rsid w:val="00A428CF"/>
    <w:rsid w:val="00A454D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3475"/>
    <w:rsid w:val="00A6398B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060"/>
    <w:rsid w:val="00A7634E"/>
    <w:rsid w:val="00A766B4"/>
    <w:rsid w:val="00A77E68"/>
    <w:rsid w:val="00A80123"/>
    <w:rsid w:val="00A802FF"/>
    <w:rsid w:val="00A836D9"/>
    <w:rsid w:val="00A8478F"/>
    <w:rsid w:val="00A84853"/>
    <w:rsid w:val="00A87757"/>
    <w:rsid w:val="00A911DA"/>
    <w:rsid w:val="00A914DE"/>
    <w:rsid w:val="00A9152C"/>
    <w:rsid w:val="00A92284"/>
    <w:rsid w:val="00A9434C"/>
    <w:rsid w:val="00A96714"/>
    <w:rsid w:val="00A97C8F"/>
    <w:rsid w:val="00AA098B"/>
    <w:rsid w:val="00AA2ED0"/>
    <w:rsid w:val="00AA5889"/>
    <w:rsid w:val="00AA58BC"/>
    <w:rsid w:val="00AA59A5"/>
    <w:rsid w:val="00AA5EE8"/>
    <w:rsid w:val="00AA604D"/>
    <w:rsid w:val="00AA6F53"/>
    <w:rsid w:val="00AB1271"/>
    <w:rsid w:val="00AB2991"/>
    <w:rsid w:val="00AB3A14"/>
    <w:rsid w:val="00AB4BA1"/>
    <w:rsid w:val="00AB6318"/>
    <w:rsid w:val="00AB7848"/>
    <w:rsid w:val="00AC09D5"/>
    <w:rsid w:val="00AC1758"/>
    <w:rsid w:val="00AC3B4C"/>
    <w:rsid w:val="00AC6268"/>
    <w:rsid w:val="00AC717E"/>
    <w:rsid w:val="00AC75B6"/>
    <w:rsid w:val="00AD0A93"/>
    <w:rsid w:val="00AD2145"/>
    <w:rsid w:val="00AD2CD1"/>
    <w:rsid w:val="00AD3567"/>
    <w:rsid w:val="00AD3617"/>
    <w:rsid w:val="00AD3B6A"/>
    <w:rsid w:val="00AD474B"/>
    <w:rsid w:val="00AD7092"/>
    <w:rsid w:val="00AE02C6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2A"/>
    <w:rsid w:val="00B018DD"/>
    <w:rsid w:val="00B01CEB"/>
    <w:rsid w:val="00B024C7"/>
    <w:rsid w:val="00B039A4"/>
    <w:rsid w:val="00B03B75"/>
    <w:rsid w:val="00B05422"/>
    <w:rsid w:val="00B12227"/>
    <w:rsid w:val="00B12B25"/>
    <w:rsid w:val="00B13D73"/>
    <w:rsid w:val="00B140B9"/>
    <w:rsid w:val="00B14732"/>
    <w:rsid w:val="00B15498"/>
    <w:rsid w:val="00B15978"/>
    <w:rsid w:val="00B15B68"/>
    <w:rsid w:val="00B16FAA"/>
    <w:rsid w:val="00B17344"/>
    <w:rsid w:val="00B2097E"/>
    <w:rsid w:val="00B22524"/>
    <w:rsid w:val="00B237E1"/>
    <w:rsid w:val="00B26263"/>
    <w:rsid w:val="00B266FD"/>
    <w:rsid w:val="00B27D70"/>
    <w:rsid w:val="00B30904"/>
    <w:rsid w:val="00B309F3"/>
    <w:rsid w:val="00B325DA"/>
    <w:rsid w:val="00B331C5"/>
    <w:rsid w:val="00B35571"/>
    <w:rsid w:val="00B37BE8"/>
    <w:rsid w:val="00B43A24"/>
    <w:rsid w:val="00B43ABA"/>
    <w:rsid w:val="00B43CCD"/>
    <w:rsid w:val="00B4411F"/>
    <w:rsid w:val="00B446F4"/>
    <w:rsid w:val="00B4670F"/>
    <w:rsid w:val="00B46F48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5B70"/>
    <w:rsid w:val="00B76535"/>
    <w:rsid w:val="00B76EAA"/>
    <w:rsid w:val="00B77288"/>
    <w:rsid w:val="00B772FF"/>
    <w:rsid w:val="00B77F63"/>
    <w:rsid w:val="00B806DC"/>
    <w:rsid w:val="00B82613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68EB"/>
    <w:rsid w:val="00BA790D"/>
    <w:rsid w:val="00BB0657"/>
    <w:rsid w:val="00BB31C3"/>
    <w:rsid w:val="00BB31D2"/>
    <w:rsid w:val="00BB3BEC"/>
    <w:rsid w:val="00BB4B08"/>
    <w:rsid w:val="00BB6F20"/>
    <w:rsid w:val="00BC0459"/>
    <w:rsid w:val="00BC2139"/>
    <w:rsid w:val="00BC411F"/>
    <w:rsid w:val="00BC52B0"/>
    <w:rsid w:val="00BC7DAC"/>
    <w:rsid w:val="00BD07B4"/>
    <w:rsid w:val="00BD38A6"/>
    <w:rsid w:val="00BD5EFE"/>
    <w:rsid w:val="00BD6D54"/>
    <w:rsid w:val="00BE13F3"/>
    <w:rsid w:val="00BE1C00"/>
    <w:rsid w:val="00BE2B67"/>
    <w:rsid w:val="00BE3F24"/>
    <w:rsid w:val="00BE5116"/>
    <w:rsid w:val="00BE5267"/>
    <w:rsid w:val="00BE5D18"/>
    <w:rsid w:val="00BE677A"/>
    <w:rsid w:val="00BE7339"/>
    <w:rsid w:val="00BE7D54"/>
    <w:rsid w:val="00BF0675"/>
    <w:rsid w:val="00BF5531"/>
    <w:rsid w:val="00BF5C2E"/>
    <w:rsid w:val="00BF75E8"/>
    <w:rsid w:val="00C01077"/>
    <w:rsid w:val="00C014C3"/>
    <w:rsid w:val="00C01B5F"/>
    <w:rsid w:val="00C03137"/>
    <w:rsid w:val="00C034EA"/>
    <w:rsid w:val="00C05092"/>
    <w:rsid w:val="00C05289"/>
    <w:rsid w:val="00C05BF9"/>
    <w:rsid w:val="00C06391"/>
    <w:rsid w:val="00C074F9"/>
    <w:rsid w:val="00C10DBB"/>
    <w:rsid w:val="00C119DF"/>
    <w:rsid w:val="00C11E40"/>
    <w:rsid w:val="00C11ED4"/>
    <w:rsid w:val="00C14141"/>
    <w:rsid w:val="00C15284"/>
    <w:rsid w:val="00C15E76"/>
    <w:rsid w:val="00C173FC"/>
    <w:rsid w:val="00C216E2"/>
    <w:rsid w:val="00C2268B"/>
    <w:rsid w:val="00C22B5E"/>
    <w:rsid w:val="00C22D82"/>
    <w:rsid w:val="00C254E2"/>
    <w:rsid w:val="00C26C65"/>
    <w:rsid w:val="00C270B3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1A1F"/>
    <w:rsid w:val="00C54E90"/>
    <w:rsid w:val="00C5547D"/>
    <w:rsid w:val="00C55C23"/>
    <w:rsid w:val="00C56877"/>
    <w:rsid w:val="00C56A84"/>
    <w:rsid w:val="00C56BF3"/>
    <w:rsid w:val="00C57D87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981"/>
    <w:rsid w:val="00C80F80"/>
    <w:rsid w:val="00C86075"/>
    <w:rsid w:val="00C90B77"/>
    <w:rsid w:val="00C91133"/>
    <w:rsid w:val="00C91E60"/>
    <w:rsid w:val="00C93E1C"/>
    <w:rsid w:val="00C94785"/>
    <w:rsid w:val="00CA2936"/>
    <w:rsid w:val="00CA35D7"/>
    <w:rsid w:val="00CA4B49"/>
    <w:rsid w:val="00CA5592"/>
    <w:rsid w:val="00CA67D1"/>
    <w:rsid w:val="00CA79D5"/>
    <w:rsid w:val="00CB0BB6"/>
    <w:rsid w:val="00CB44BE"/>
    <w:rsid w:val="00CB46BE"/>
    <w:rsid w:val="00CB5A0F"/>
    <w:rsid w:val="00CB5BB2"/>
    <w:rsid w:val="00CB6148"/>
    <w:rsid w:val="00CB6CA7"/>
    <w:rsid w:val="00CB71E7"/>
    <w:rsid w:val="00CC0065"/>
    <w:rsid w:val="00CC036F"/>
    <w:rsid w:val="00CC2DDA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45E"/>
    <w:rsid w:val="00CD57A5"/>
    <w:rsid w:val="00CD58C8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5070"/>
    <w:rsid w:val="00CE73E7"/>
    <w:rsid w:val="00CF0011"/>
    <w:rsid w:val="00CF1560"/>
    <w:rsid w:val="00CF1A2D"/>
    <w:rsid w:val="00CF66BB"/>
    <w:rsid w:val="00CF7E59"/>
    <w:rsid w:val="00D00029"/>
    <w:rsid w:val="00D032EA"/>
    <w:rsid w:val="00D03494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2DE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483F"/>
    <w:rsid w:val="00D558D1"/>
    <w:rsid w:val="00D5596F"/>
    <w:rsid w:val="00D5625D"/>
    <w:rsid w:val="00D579B7"/>
    <w:rsid w:val="00D57C3C"/>
    <w:rsid w:val="00D57F94"/>
    <w:rsid w:val="00D6058C"/>
    <w:rsid w:val="00D60EE2"/>
    <w:rsid w:val="00D61C5B"/>
    <w:rsid w:val="00D62986"/>
    <w:rsid w:val="00D629BB"/>
    <w:rsid w:val="00D62A74"/>
    <w:rsid w:val="00D62B76"/>
    <w:rsid w:val="00D63B75"/>
    <w:rsid w:val="00D66566"/>
    <w:rsid w:val="00D67803"/>
    <w:rsid w:val="00D731CB"/>
    <w:rsid w:val="00D73948"/>
    <w:rsid w:val="00D75100"/>
    <w:rsid w:val="00D75CC0"/>
    <w:rsid w:val="00D7743B"/>
    <w:rsid w:val="00D77B3D"/>
    <w:rsid w:val="00D80E31"/>
    <w:rsid w:val="00D8173E"/>
    <w:rsid w:val="00D841B9"/>
    <w:rsid w:val="00D85B1F"/>
    <w:rsid w:val="00D876FA"/>
    <w:rsid w:val="00D90B49"/>
    <w:rsid w:val="00D920AB"/>
    <w:rsid w:val="00D9302F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C6D92"/>
    <w:rsid w:val="00DD0E31"/>
    <w:rsid w:val="00DD3480"/>
    <w:rsid w:val="00DD3B34"/>
    <w:rsid w:val="00DD4E2C"/>
    <w:rsid w:val="00DD5BB9"/>
    <w:rsid w:val="00DD7A62"/>
    <w:rsid w:val="00DD7B12"/>
    <w:rsid w:val="00DE16A0"/>
    <w:rsid w:val="00DE3020"/>
    <w:rsid w:val="00DE4659"/>
    <w:rsid w:val="00DE50F6"/>
    <w:rsid w:val="00DE61DA"/>
    <w:rsid w:val="00DE650E"/>
    <w:rsid w:val="00DE6591"/>
    <w:rsid w:val="00DE72A8"/>
    <w:rsid w:val="00DF08EB"/>
    <w:rsid w:val="00DF095B"/>
    <w:rsid w:val="00DF0B6B"/>
    <w:rsid w:val="00DF163A"/>
    <w:rsid w:val="00DF2527"/>
    <w:rsid w:val="00DF2B5C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2FD8"/>
    <w:rsid w:val="00E04FC9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2A60"/>
    <w:rsid w:val="00E136AA"/>
    <w:rsid w:val="00E14560"/>
    <w:rsid w:val="00E14B52"/>
    <w:rsid w:val="00E166A1"/>
    <w:rsid w:val="00E1787B"/>
    <w:rsid w:val="00E227AF"/>
    <w:rsid w:val="00E2580B"/>
    <w:rsid w:val="00E258F6"/>
    <w:rsid w:val="00E26332"/>
    <w:rsid w:val="00E27355"/>
    <w:rsid w:val="00E274CA"/>
    <w:rsid w:val="00E31A1B"/>
    <w:rsid w:val="00E32893"/>
    <w:rsid w:val="00E359DA"/>
    <w:rsid w:val="00E364D7"/>
    <w:rsid w:val="00E3683A"/>
    <w:rsid w:val="00E369AB"/>
    <w:rsid w:val="00E378A7"/>
    <w:rsid w:val="00E379BD"/>
    <w:rsid w:val="00E4012C"/>
    <w:rsid w:val="00E40AEE"/>
    <w:rsid w:val="00E4119B"/>
    <w:rsid w:val="00E42AB2"/>
    <w:rsid w:val="00E42CD9"/>
    <w:rsid w:val="00E43B3A"/>
    <w:rsid w:val="00E43B43"/>
    <w:rsid w:val="00E46646"/>
    <w:rsid w:val="00E4697D"/>
    <w:rsid w:val="00E47036"/>
    <w:rsid w:val="00E4753A"/>
    <w:rsid w:val="00E500AA"/>
    <w:rsid w:val="00E51349"/>
    <w:rsid w:val="00E518C5"/>
    <w:rsid w:val="00E5240F"/>
    <w:rsid w:val="00E52827"/>
    <w:rsid w:val="00E52EA7"/>
    <w:rsid w:val="00E53DE8"/>
    <w:rsid w:val="00E5413E"/>
    <w:rsid w:val="00E55253"/>
    <w:rsid w:val="00E56440"/>
    <w:rsid w:val="00E6128D"/>
    <w:rsid w:val="00E62172"/>
    <w:rsid w:val="00E626A8"/>
    <w:rsid w:val="00E62862"/>
    <w:rsid w:val="00E62D5E"/>
    <w:rsid w:val="00E630B6"/>
    <w:rsid w:val="00E63C14"/>
    <w:rsid w:val="00E64566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18B0"/>
    <w:rsid w:val="00E82B45"/>
    <w:rsid w:val="00E84DE8"/>
    <w:rsid w:val="00E850CA"/>
    <w:rsid w:val="00E85998"/>
    <w:rsid w:val="00E867E9"/>
    <w:rsid w:val="00E8701E"/>
    <w:rsid w:val="00E92B7D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B648B"/>
    <w:rsid w:val="00EC081B"/>
    <w:rsid w:val="00EC269C"/>
    <w:rsid w:val="00EC2AA3"/>
    <w:rsid w:val="00EC42AB"/>
    <w:rsid w:val="00EC472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50C"/>
    <w:rsid w:val="00ED4DFA"/>
    <w:rsid w:val="00ED6A6A"/>
    <w:rsid w:val="00ED7EE4"/>
    <w:rsid w:val="00EE02B3"/>
    <w:rsid w:val="00EE052E"/>
    <w:rsid w:val="00EE2659"/>
    <w:rsid w:val="00EE38FA"/>
    <w:rsid w:val="00EE4226"/>
    <w:rsid w:val="00EE4841"/>
    <w:rsid w:val="00EE5940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0BEA"/>
    <w:rsid w:val="00F01502"/>
    <w:rsid w:val="00F024AB"/>
    <w:rsid w:val="00F02734"/>
    <w:rsid w:val="00F034F0"/>
    <w:rsid w:val="00F041B4"/>
    <w:rsid w:val="00F04ED2"/>
    <w:rsid w:val="00F05303"/>
    <w:rsid w:val="00F06D77"/>
    <w:rsid w:val="00F073F4"/>
    <w:rsid w:val="00F07C36"/>
    <w:rsid w:val="00F07EAC"/>
    <w:rsid w:val="00F102C6"/>
    <w:rsid w:val="00F11B94"/>
    <w:rsid w:val="00F11ED4"/>
    <w:rsid w:val="00F12C0D"/>
    <w:rsid w:val="00F13E7C"/>
    <w:rsid w:val="00F14AF6"/>
    <w:rsid w:val="00F14FE9"/>
    <w:rsid w:val="00F15362"/>
    <w:rsid w:val="00F160A9"/>
    <w:rsid w:val="00F16DF2"/>
    <w:rsid w:val="00F17805"/>
    <w:rsid w:val="00F17A7F"/>
    <w:rsid w:val="00F2141D"/>
    <w:rsid w:val="00F21857"/>
    <w:rsid w:val="00F233A1"/>
    <w:rsid w:val="00F253CE"/>
    <w:rsid w:val="00F25EF6"/>
    <w:rsid w:val="00F26595"/>
    <w:rsid w:val="00F30551"/>
    <w:rsid w:val="00F30DA3"/>
    <w:rsid w:val="00F31911"/>
    <w:rsid w:val="00F32832"/>
    <w:rsid w:val="00F33309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4A48"/>
    <w:rsid w:val="00F66CF3"/>
    <w:rsid w:val="00F67269"/>
    <w:rsid w:val="00F67571"/>
    <w:rsid w:val="00F7136D"/>
    <w:rsid w:val="00F71AEF"/>
    <w:rsid w:val="00F71F94"/>
    <w:rsid w:val="00F71FBA"/>
    <w:rsid w:val="00F72AB4"/>
    <w:rsid w:val="00F74C74"/>
    <w:rsid w:val="00F74D97"/>
    <w:rsid w:val="00F74EA3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663"/>
    <w:rsid w:val="00F92ED8"/>
    <w:rsid w:val="00F94D38"/>
    <w:rsid w:val="00FA25C3"/>
    <w:rsid w:val="00FA3595"/>
    <w:rsid w:val="00FA55C8"/>
    <w:rsid w:val="00FA69B2"/>
    <w:rsid w:val="00FA74C7"/>
    <w:rsid w:val="00FA7F1B"/>
    <w:rsid w:val="00FB05A5"/>
    <w:rsid w:val="00FB19B3"/>
    <w:rsid w:val="00FB19C0"/>
    <w:rsid w:val="00FB1B04"/>
    <w:rsid w:val="00FB24B8"/>
    <w:rsid w:val="00FB37D6"/>
    <w:rsid w:val="00FB3E94"/>
    <w:rsid w:val="00FB4A68"/>
    <w:rsid w:val="00FB4AE5"/>
    <w:rsid w:val="00FB5E68"/>
    <w:rsid w:val="00FB60F6"/>
    <w:rsid w:val="00FB63C0"/>
    <w:rsid w:val="00FC0361"/>
    <w:rsid w:val="00FC25F1"/>
    <w:rsid w:val="00FC329E"/>
    <w:rsid w:val="00FC3AD2"/>
    <w:rsid w:val="00FC444B"/>
    <w:rsid w:val="00FC4788"/>
    <w:rsid w:val="00FC5222"/>
    <w:rsid w:val="00FC5680"/>
    <w:rsid w:val="00FC7349"/>
    <w:rsid w:val="00FC77C5"/>
    <w:rsid w:val="00FD0619"/>
    <w:rsid w:val="00FD0D2D"/>
    <w:rsid w:val="00FD2BAF"/>
    <w:rsid w:val="00FD4726"/>
    <w:rsid w:val="00FD48EB"/>
    <w:rsid w:val="00FD587E"/>
    <w:rsid w:val="00FD5D3D"/>
    <w:rsid w:val="00FD6B64"/>
    <w:rsid w:val="00FD6DC8"/>
    <w:rsid w:val="00FD7656"/>
    <w:rsid w:val="00FE081E"/>
    <w:rsid w:val="00FE0EEF"/>
    <w:rsid w:val="00FE2AA7"/>
    <w:rsid w:val="00FE3F8C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B5D4A-7411-493F-92B3-8C1660AE9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21447</TotalTime>
  <Pages>8</Pages>
  <Words>2848</Words>
  <Characters>16235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210</cp:revision>
  <cp:lastPrinted>2023-12-15T09:44:00Z</cp:lastPrinted>
  <dcterms:created xsi:type="dcterms:W3CDTF">2011-11-14T11:20:00Z</dcterms:created>
  <dcterms:modified xsi:type="dcterms:W3CDTF">2023-12-15T09:44:00Z</dcterms:modified>
</cp:coreProperties>
</file>