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14BE9" w:rsidRPr="000940F3" w:rsidRDefault="00614BE9" w:rsidP="00614BE9">
      <w:pPr>
        <w:tabs>
          <w:tab w:val="left" w:pos="709"/>
        </w:tabs>
        <w:autoSpaceDE w:val="0"/>
        <w:autoSpaceDN w:val="0"/>
        <w:adjustRightInd w:val="0"/>
        <w:jc w:val="center"/>
        <w:rPr>
          <w:b/>
        </w:rPr>
      </w:pPr>
      <w:r w:rsidRPr="000940F3">
        <w:rPr>
          <w:noProof/>
          <w:sz w:val="28"/>
          <w:szCs w:val="28"/>
          <w:lang w:eastAsia="ru-RU"/>
        </w:rPr>
        <w:drawing>
          <wp:inline distT="0" distB="0" distL="0" distR="0">
            <wp:extent cx="822960" cy="822960"/>
            <wp:effectExtent l="19050" t="0" r="0" b="0"/>
            <wp:docPr id="2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BE9" w:rsidRPr="00483B97" w:rsidRDefault="00614BE9" w:rsidP="00614BE9">
      <w:pPr>
        <w:jc w:val="center"/>
        <w:rPr>
          <w:b/>
          <w:highlight w:val="yellow"/>
        </w:rPr>
      </w:pPr>
    </w:p>
    <w:p w:rsidR="00614BE9" w:rsidRPr="006F0BF0" w:rsidRDefault="00614BE9" w:rsidP="00614BE9">
      <w:pPr>
        <w:jc w:val="center"/>
        <w:rPr>
          <w:b/>
          <w:sz w:val="28"/>
          <w:szCs w:val="28"/>
        </w:rPr>
      </w:pPr>
      <w:r w:rsidRPr="006F0BF0">
        <w:rPr>
          <w:b/>
          <w:sz w:val="28"/>
          <w:szCs w:val="28"/>
        </w:rPr>
        <w:t>РЕШЕНИЕ</w:t>
      </w:r>
    </w:p>
    <w:p w:rsidR="00614BE9" w:rsidRPr="006F0BF0" w:rsidRDefault="00614BE9" w:rsidP="00614BE9">
      <w:pPr>
        <w:jc w:val="center"/>
        <w:rPr>
          <w:b/>
          <w:sz w:val="28"/>
          <w:szCs w:val="28"/>
        </w:rPr>
      </w:pPr>
      <w:r w:rsidRPr="006F0BF0">
        <w:rPr>
          <w:b/>
          <w:sz w:val="28"/>
          <w:szCs w:val="28"/>
        </w:rPr>
        <w:t xml:space="preserve"> Совета депутатов муниципального образования </w:t>
      </w:r>
    </w:p>
    <w:p w:rsidR="00614BE9" w:rsidRPr="006F0BF0" w:rsidRDefault="00614BE9" w:rsidP="00614BE9">
      <w:pPr>
        <w:jc w:val="center"/>
        <w:rPr>
          <w:b/>
          <w:sz w:val="28"/>
          <w:szCs w:val="28"/>
          <w:u w:val="single"/>
        </w:rPr>
      </w:pPr>
      <w:r w:rsidRPr="006F0BF0">
        <w:rPr>
          <w:b/>
          <w:sz w:val="28"/>
          <w:szCs w:val="28"/>
        </w:rPr>
        <w:t xml:space="preserve"> «Муниципальный округ Красногорский район</w:t>
      </w:r>
      <w:r w:rsidR="006F0BF0">
        <w:rPr>
          <w:b/>
          <w:sz w:val="28"/>
          <w:szCs w:val="28"/>
        </w:rPr>
        <w:t xml:space="preserve"> </w:t>
      </w:r>
      <w:r w:rsidRPr="006F0BF0">
        <w:rPr>
          <w:b/>
          <w:sz w:val="28"/>
          <w:szCs w:val="28"/>
        </w:rPr>
        <w:t>Удмуртской Республики»</w:t>
      </w:r>
    </w:p>
    <w:p w:rsidR="00614BE9" w:rsidRPr="00895DE2" w:rsidRDefault="00614BE9" w:rsidP="00614BE9">
      <w:pPr>
        <w:jc w:val="center"/>
        <w:rPr>
          <w:b/>
          <w:sz w:val="28"/>
          <w:szCs w:val="28"/>
          <w:u w:val="single"/>
        </w:rPr>
      </w:pPr>
    </w:p>
    <w:p w:rsidR="00614BE9" w:rsidRPr="00895DE2" w:rsidRDefault="00614BE9" w:rsidP="00614BE9">
      <w:pPr>
        <w:jc w:val="center"/>
        <w:rPr>
          <w:b/>
        </w:rPr>
      </w:pPr>
      <w:r w:rsidRPr="00895DE2">
        <w:rPr>
          <w:b/>
        </w:rPr>
        <w:t>О внесении изменений в решение Совета депутатов муниципального образования «Муниципальный округ Красногорский район Удмуртской Республики»</w:t>
      </w:r>
    </w:p>
    <w:p w:rsidR="00614BE9" w:rsidRPr="00895DE2" w:rsidRDefault="00614BE9" w:rsidP="00614BE9">
      <w:pPr>
        <w:jc w:val="center"/>
        <w:rPr>
          <w:b/>
        </w:rPr>
      </w:pPr>
      <w:r w:rsidRPr="00895DE2">
        <w:rPr>
          <w:b/>
        </w:rPr>
        <w:t xml:space="preserve">от 27.12.2022года № 184 «О бюджете муниципального образования </w:t>
      </w:r>
    </w:p>
    <w:p w:rsidR="00614BE9" w:rsidRPr="00895DE2" w:rsidRDefault="00614BE9" w:rsidP="00614BE9">
      <w:pPr>
        <w:jc w:val="center"/>
        <w:rPr>
          <w:b/>
        </w:rPr>
      </w:pPr>
      <w:r w:rsidRPr="00895DE2">
        <w:rPr>
          <w:b/>
        </w:rPr>
        <w:t>«Муниципальный округ Красногорский район Удмуртской Республики»</w:t>
      </w:r>
    </w:p>
    <w:p w:rsidR="00614BE9" w:rsidRPr="00895DE2" w:rsidRDefault="00614BE9" w:rsidP="00614BE9">
      <w:pPr>
        <w:jc w:val="center"/>
        <w:rPr>
          <w:b/>
        </w:rPr>
      </w:pPr>
      <w:r w:rsidRPr="00895DE2">
        <w:rPr>
          <w:b/>
        </w:rPr>
        <w:t xml:space="preserve"> на 2023 год и на плановый период 2024 и 2025 годов» (в редакции решений Совета депутатов муниципального образования «Муниципальный округ Красногорский район Удмуртской Республики» от 16.03.2023 г. №194, от 27.04.2023 г. №205, от 25.05.2023 г. №211</w:t>
      </w:r>
      <w:r>
        <w:rPr>
          <w:b/>
        </w:rPr>
        <w:t xml:space="preserve">, от 29.06.2023 г. №220, </w:t>
      </w:r>
      <w:proofErr w:type="gramStart"/>
      <w:r>
        <w:rPr>
          <w:b/>
        </w:rPr>
        <w:t>от</w:t>
      </w:r>
      <w:proofErr w:type="gramEnd"/>
      <w:r>
        <w:rPr>
          <w:b/>
        </w:rPr>
        <w:t xml:space="preserve"> 28.09.2023 № 227</w:t>
      </w:r>
      <w:r w:rsidRPr="00895DE2">
        <w:rPr>
          <w:b/>
        </w:rPr>
        <w:t>)</w:t>
      </w:r>
    </w:p>
    <w:p w:rsidR="00614BE9" w:rsidRPr="00895DE2" w:rsidRDefault="00614BE9" w:rsidP="00614BE9">
      <w:pPr>
        <w:jc w:val="center"/>
        <w:rPr>
          <w:b/>
          <w:sz w:val="28"/>
          <w:szCs w:val="28"/>
        </w:rPr>
      </w:pPr>
    </w:p>
    <w:p w:rsidR="00614BE9" w:rsidRPr="00895DE2" w:rsidRDefault="00614BE9" w:rsidP="00614BE9">
      <w:r w:rsidRPr="00895DE2">
        <w:t>Принято Советом депутатов</w:t>
      </w:r>
    </w:p>
    <w:p w:rsidR="00614BE9" w:rsidRPr="00895DE2" w:rsidRDefault="00614BE9" w:rsidP="00614BE9">
      <w:r w:rsidRPr="00895DE2">
        <w:t>муниципального образования</w:t>
      </w:r>
    </w:p>
    <w:p w:rsidR="006F0BF0" w:rsidRDefault="00614BE9" w:rsidP="00614BE9">
      <w:r w:rsidRPr="00895DE2">
        <w:t>«Муниципальный округ Красногорский</w:t>
      </w:r>
      <w:r w:rsidR="006F0BF0">
        <w:t xml:space="preserve"> </w:t>
      </w:r>
      <w:r w:rsidRPr="00895DE2">
        <w:t>район</w:t>
      </w:r>
    </w:p>
    <w:p w:rsidR="00614BE9" w:rsidRPr="00895DE2" w:rsidRDefault="00614BE9" w:rsidP="00614BE9">
      <w:pPr>
        <w:rPr>
          <w:b/>
        </w:rPr>
      </w:pPr>
      <w:r w:rsidRPr="00895DE2">
        <w:t xml:space="preserve">Удмуртской Республики»                                                </w:t>
      </w:r>
      <w:r w:rsidR="006F0BF0">
        <w:t xml:space="preserve">          </w:t>
      </w:r>
      <w:r w:rsidRPr="00895DE2">
        <w:t xml:space="preserve">                </w:t>
      </w:r>
      <w:r w:rsidR="006F0BF0">
        <w:t xml:space="preserve">31 </w:t>
      </w:r>
      <w:r w:rsidR="006F0BF0" w:rsidRPr="006F0BF0">
        <w:t>октября</w:t>
      </w:r>
      <w:r w:rsidRPr="006F0BF0">
        <w:t xml:space="preserve"> 2023 года</w:t>
      </w:r>
    </w:p>
    <w:p w:rsidR="00614BE9" w:rsidRPr="00895DE2" w:rsidRDefault="00614BE9" w:rsidP="00614BE9">
      <w:r w:rsidRPr="00895DE2">
        <w:tab/>
      </w:r>
      <w:r w:rsidRPr="00895DE2">
        <w:tab/>
      </w:r>
      <w:r w:rsidRPr="00895DE2">
        <w:tab/>
      </w:r>
    </w:p>
    <w:p w:rsidR="006F0BF0" w:rsidRDefault="00614BE9" w:rsidP="00614BE9">
      <w:pPr>
        <w:ind w:firstLine="709"/>
        <w:jc w:val="both"/>
      </w:pPr>
      <w:r w:rsidRPr="00895DE2">
        <w:t xml:space="preserve">Руководствуясь Бюджетным кодексом Российской Федерации, Уставом муниципального образования «Муниципальный округ Красногорский район Удмуртской Республики», Положением о бюджетном процессе в муниципальном образовании «Муниципальный округ Красногорский район Удмуртской Республики», утвержденным решением Совета депутатов муниципального образования «Муниципальный округ Красногорский район Удмуртской Республики» от 25.11.2021 г. № 62, </w:t>
      </w:r>
    </w:p>
    <w:p w:rsidR="006F0BF0" w:rsidRDefault="006F0BF0" w:rsidP="00614BE9">
      <w:pPr>
        <w:ind w:firstLine="709"/>
        <w:jc w:val="both"/>
      </w:pPr>
    </w:p>
    <w:p w:rsidR="00614BE9" w:rsidRPr="00895DE2" w:rsidRDefault="00614BE9" w:rsidP="006F0BF0">
      <w:pPr>
        <w:ind w:firstLine="709"/>
        <w:jc w:val="center"/>
      </w:pPr>
      <w:r w:rsidRPr="00895DE2">
        <w:t>Совет депутатов муниципального образования «Муниципальный округ Красногорский район Удмуртской Республики» РЕШ</w:t>
      </w:r>
      <w:r w:rsidR="006F0BF0">
        <w:t>АЕТ</w:t>
      </w:r>
      <w:r w:rsidRPr="00895DE2">
        <w:t>:</w:t>
      </w:r>
    </w:p>
    <w:p w:rsidR="00614BE9" w:rsidRPr="00895DE2" w:rsidRDefault="00614BE9" w:rsidP="00614BE9">
      <w:pPr>
        <w:ind w:firstLine="709"/>
        <w:jc w:val="both"/>
        <w:rPr>
          <w:b/>
        </w:rPr>
      </w:pPr>
    </w:p>
    <w:p w:rsidR="00614BE9" w:rsidRPr="00895DE2" w:rsidRDefault="00614BE9" w:rsidP="00614BE9">
      <w:pPr>
        <w:tabs>
          <w:tab w:val="left" w:pos="720"/>
        </w:tabs>
        <w:spacing w:line="100" w:lineRule="atLeast"/>
        <w:jc w:val="both"/>
      </w:pPr>
      <w:r w:rsidRPr="00895DE2">
        <w:rPr>
          <w:b/>
        </w:rPr>
        <w:t>1.</w:t>
      </w:r>
      <w:r w:rsidRPr="00895DE2">
        <w:tab/>
        <w:t xml:space="preserve"> Внести в Решение Совета депутатов муниципального образования «Муниципальный округ Красногорский район Удмуртской Республики» от 27.12.2022 года N184 «О бюджете муниципального образования «Муниципальный округ Красногорский район Удмуртской Республики» на 2023 год и на плановый период 2024 и 2025 годов» следующие изменения:</w:t>
      </w:r>
    </w:p>
    <w:p w:rsidR="00614BE9" w:rsidRPr="00895DE2" w:rsidRDefault="00614BE9" w:rsidP="00614BE9">
      <w:pPr>
        <w:numPr>
          <w:ilvl w:val="0"/>
          <w:numId w:val="37"/>
        </w:numPr>
        <w:tabs>
          <w:tab w:val="left" w:pos="720"/>
        </w:tabs>
        <w:spacing w:line="100" w:lineRule="atLeast"/>
        <w:jc w:val="both"/>
      </w:pPr>
      <w:r w:rsidRPr="00895DE2">
        <w:t>Пункты 1, 2</w:t>
      </w:r>
      <w:r>
        <w:t>, 3, 4</w:t>
      </w:r>
      <w:r w:rsidRPr="00895DE2">
        <w:t xml:space="preserve"> части 1 статьи 1 изложить в следующей редакции:</w:t>
      </w:r>
    </w:p>
    <w:p w:rsidR="00614BE9" w:rsidRPr="00895DE2" w:rsidRDefault="00614BE9" w:rsidP="00614BE9">
      <w:pPr>
        <w:suppressAutoHyphens w:val="0"/>
        <w:ind w:firstLine="708"/>
        <w:contextualSpacing/>
        <w:jc w:val="both"/>
      </w:pPr>
      <w:proofErr w:type="gramStart"/>
      <w:r w:rsidRPr="00895DE2">
        <w:t>«1) прогнозируемый общий объем доходов бюджета муниципального образования «Муниципальный округ Красногорский район Удмуртской Республики» согласно класс</w:t>
      </w:r>
      <w:r w:rsidRPr="00895DE2">
        <w:t>и</w:t>
      </w:r>
      <w:r w:rsidRPr="00895DE2">
        <w:t xml:space="preserve">фикации доходов бюджетов Российской Федерации в </w:t>
      </w:r>
      <w:r w:rsidRPr="00883CB5">
        <w:t xml:space="preserve">сумме </w:t>
      </w:r>
      <w:r w:rsidRPr="00883CB5">
        <w:rPr>
          <w:b/>
        </w:rPr>
        <w:t>520 942 302,84 рублей</w:t>
      </w:r>
      <w:r w:rsidRPr="00883CB5">
        <w:t xml:space="preserve">, в том числе объем безвозмездных поступлений в сумме </w:t>
      </w:r>
      <w:r w:rsidRPr="00883CB5">
        <w:rPr>
          <w:b/>
        </w:rPr>
        <w:t>420 967 472,84 рублей</w:t>
      </w:r>
      <w:r w:rsidRPr="00883CB5">
        <w:t xml:space="preserve">, из них объем межбюджетных трансфертов, получаемых из бюджетов бюджетной системы Российской Федерации, в сумме </w:t>
      </w:r>
      <w:r w:rsidRPr="00883CB5">
        <w:rPr>
          <w:b/>
        </w:rPr>
        <w:t>409 737 314,10 рублей</w:t>
      </w:r>
      <w:r w:rsidRPr="00883CB5">
        <w:t xml:space="preserve"> согласно </w:t>
      </w:r>
      <w:r w:rsidRPr="00883CB5">
        <w:rPr>
          <w:b/>
        </w:rPr>
        <w:t>приложению 1</w:t>
      </w:r>
      <w:r w:rsidRPr="00883CB5">
        <w:t xml:space="preserve"> к</w:t>
      </w:r>
      <w:proofErr w:type="gramEnd"/>
      <w:r w:rsidRPr="00895DE2">
        <w:t xml:space="preserve"> настоящему Реш</w:t>
      </w:r>
      <w:r w:rsidRPr="00895DE2">
        <w:t>е</w:t>
      </w:r>
      <w:r w:rsidRPr="00895DE2">
        <w:t>нию;</w:t>
      </w:r>
    </w:p>
    <w:p w:rsidR="00614BE9" w:rsidRDefault="00614BE9" w:rsidP="00614BE9">
      <w:pPr>
        <w:suppressAutoHyphens w:val="0"/>
        <w:ind w:firstLine="708"/>
        <w:contextualSpacing/>
        <w:jc w:val="both"/>
      </w:pPr>
      <w:r w:rsidRPr="00895DE2">
        <w:t xml:space="preserve">2) общий объем расходов бюджета муниципального образования «Муниципальный округ Красногорский район Удмуртской Республики» в сумме </w:t>
      </w:r>
      <w:r>
        <w:rPr>
          <w:b/>
        </w:rPr>
        <w:t>551 875 242,32</w:t>
      </w:r>
      <w:r w:rsidRPr="00895DE2">
        <w:rPr>
          <w:b/>
        </w:rPr>
        <w:t xml:space="preserve"> рублей</w:t>
      </w:r>
      <w:r w:rsidRPr="00895DE2">
        <w:t>»</w:t>
      </w:r>
      <w:r>
        <w:t>;</w:t>
      </w:r>
    </w:p>
    <w:p w:rsidR="00614BE9" w:rsidRDefault="00614BE9" w:rsidP="00614BE9">
      <w:pPr>
        <w:suppressAutoHyphens w:val="0"/>
        <w:ind w:firstLine="708"/>
        <w:contextualSpacing/>
        <w:jc w:val="both"/>
        <w:rPr>
          <w:color w:val="000000"/>
          <w:lang w:eastAsia="ru-RU"/>
        </w:rPr>
      </w:pPr>
      <w:r>
        <w:t xml:space="preserve">3) </w:t>
      </w:r>
      <w:r w:rsidRPr="0026114E">
        <w:rPr>
          <w:color w:val="000000"/>
          <w:lang w:eastAsia="ru-RU"/>
        </w:rPr>
        <w:t xml:space="preserve">верхний предел муниципального внутреннего долга </w:t>
      </w:r>
      <w:r w:rsidRPr="0026114E">
        <w:rPr>
          <w:bCs/>
          <w:color w:val="000000"/>
          <w:spacing w:val="-4"/>
          <w:lang w:eastAsia="ru-RU"/>
        </w:rPr>
        <w:t>муниципального образования «Муниципальный округ Красногорский район Удмуртской Республики»</w:t>
      </w:r>
      <w:r w:rsidRPr="0026114E">
        <w:rPr>
          <w:color w:val="000000"/>
          <w:lang w:eastAsia="ru-RU"/>
        </w:rPr>
        <w:t xml:space="preserve"> на 1 января 2024 г</w:t>
      </w:r>
      <w:r w:rsidRPr="0026114E">
        <w:rPr>
          <w:color w:val="000000"/>
          <w:lang w:eastAsia="ru-RU"/>
        </w:rPr>
        <w:t>о</w:t>
      </w:r>
      <w:r w:rsidRPr="0026114E">
        <w:rPr>
          <w:color w:val="000000"/>
          <w:lang w:eastAsia="ru-RU"/>
        </w:rPr>
        <w:t xml:space="preserve">да в сумме </w:t>
      </w:r>
      <w:r w:rsidRPr="0026114E">
        <w:rPr>
          <w:b/>
          <w:color w:val="000000"/>
          <w:lang w:eastAsia="ru-RU"/>
        </w:rPr>
        <w:t>56 723 200</w:t>
      </w:r>
      <w:r w:rsidRPr="0026114E">
        <w:rPr>
          <w:b/>
          <w:bCs/>
          <w:color w:val="000000"/>
          <w:lang w:eastAsia="ru-RU"/>
        </w:rPr>
        <w:t>,00 рублей</w:t>
      </w:r>
      <w:r w:rsidRPr="0026114E">
        <w:rPr>
          <w:color w:val="000000"/>
          <w:lang w:eastAsia="ru-RU"/>
        </w:rPr>
        <w:t>, в том числе верхний предел долга по муниципальным г</w:t>
      </w:r>
      <w:r w:rsidRPr="0026114E">
        <w:rPr>
          <w:color w:val="000000"/>
          <w:lang w:eastAsia="ru-RU"/>
        </w:rPr>
        <w:t>а</w:t>
      </w:r>
      <w:r w:rsidRPr="0026114E">
        <w:rPr>
          <w:color w:val="000000"/>
          <w:lang w:eastAsia="ru-RU"/>
        </w:rPr>
        <w:lastRenderedPageBreak/>
        <w:t xml:space="preserve">рантиям </w:t>
      </w:r>
      <w:r w:rsidRPr="0026114E">
        <w:rPr>
          <w:bCs/>
          <w:color w:val="000000"/>
          <w:spacing w:val="-4"/>
          <w:lang w:eastAsia="ru-RU"/>
        </w:rPr>
        <w:t>муниципального образования «Муниципальный округ Красногорский район Удмур</w:t>
      </w:r>
      <w:r w:rsidRPr="0026114E">
        <w:rPr>
          <w:bCs/>
          <w:color w:val="000000"/>
          <w:spacing w:val="-4"/>
          <w:lang w:eastAsia="ru-RU"/>
        </w:rPr>
        <w:t>т</w:t>
      </w:r>
      <w:r w:rsidRPr="0026114E">
        <w:rPr>
          <w:bCs/>
          <w:color w:val="000000"/>
          <w:spacing w:val="-4"/>
          <w:lang w:eastAsia="ru-RU"/>
        </w:rPr>
        <w:t>ской Республики»</w:t>
      </w:r>
      <w:r w:rsidRPr="0026114E">
        <w:rPr>
          <w:color w:val="000000"/>
          <w:lang w:eastAsia="ru-RU"/>
        </w:rPr>
        <w:t xml:space="preserve"> в сумме 0 рублей;</w:t>
      </w:r>
    </w:p>
    <w:p w:rsidR="00614BE9" w:rsidRPr="0026114E" w:rsidRDefault="00614BE9" w:rsidP="00614BE9">
      <w:pPr>
        <w:suppressAutoHyphens w:val="0"/>
        <w:ind w:firstLine="708"/>
        <w:contextualSpacing/>
        <w:jc w:val="both"/>
      </w:pPr>
      <w:r>
        <w:rPr>
          <w:color w:val="000000"/>
          <w:lang w:eastAsia="ru-RU"/>
        </w:rPr>
        <w:t xml:space="preserve">4) </w:t>
      </w:r>
      <w:r w:rsidRPr="0026114E">
        <w:rPr>
          <w:color w:val="000000"/>
          <w:spacing w:val="-2"/>
          <w:lang w:eastAsia="ru-RU"/>
        </w:rPr>
        <w:t xml:space="preserve">дефицит бюджета </w:t>
      </w:r>
      <w:r w:rsidRPr="0026114E">
        <w:rPr>
          <w:bCs/>
          <w:color w:val="000000"/>
          <w:spacing w:val="-4"/>
          <w:lang w:eastAsia="ru-RU"/>
        </w:rPr>
        <w:t>муниципального образования «Муниципальный округ Красного</w:t>
      </w:r>
      <w:r w:rsidRPr="0026114E">
        <w:rPr>
          <w:bCs/>
          <w:color w:val="000000"/>
          <w:spacing w:val="-4"/>
          <w:lang w:eastAsia="ru-RU"/>
        </w:rPr>
        <w:t>р</w:t>
      </w:r>
      <w:r w:rsidRPr="0026114E">
        <w:rPr>
          <w:bCs/>
          <w:color w:val="000000"/>
          <w:spacing w:val="-4"/>
          <w:lang w:eastAsia="ru-RU"/>
        </w:rPr>
        <w:t>ский район Удмуртской Республики»</w:t>
      </w:r>
      <w:r w:rsidRPr="0026114E">
        <w:rPr>
          <w:color w:val="000000"/>
          <w:lang w:eastAsia="ru-RU"/>
        </w:rPr>
        <w:t xml:space="preserve"> </w:t>
      </w:r>
      <w:r w:rsidRPr="0026114E">
        <w:rPr>
          <w:color w:val="000000"/>
          <w:spacing w:val="-2"/>
          <w:lang w:eastAsia="ru-RU"/>
        </w:rPr>
        <w:t xml:space="preserve">в сумме </w:t>
      </w:r>
      <w:r w:rsidRPr="0026114E">
        <w:rPr>
          <w:b/>
          <w:color w:val="000000"/>
          <w:spacing w:val="-2"/>
          <w:lang w:eastAsia="ru-RU"/>
        </w:rPr>
        <w:t>30</w:t>
      </w:r>
      <w:r w:rsidRPr="0026114E">
        <w:rPr>
          <w:b/>
          <w:bCs/>
          <w:color w:val="000000"/>
          <w:spacing w:val="-2"/>
          <w:lang w:eastAsia="ru-RU"/>
        </w:rPr>
        <w:t> 932 939,48 рублей</w:t>
      </w:r>
      <w:r>
        <w:rPr>
          <w:b/>
          <w:bCs/>
          <w:color w:val="000000"/>
          <w:spacing w:val="-2"/>
          <w:lang w:eastAsia="ru-RU"/>
        </w:rPr>
        <w:t>.</w:t>
      </w:r>
    </w:p>
    <w:p w:rsidR="00614BE9" w:rsidRPr="0026114E" w:rsidRDefault="00614BE9" w:rsidP="00614BE9">
      <w:pPr>
        <w:numPr>
          <w:ilvl w:val="0"/>
          <w:numId w:val="37"/>
        </w:numPr>
        <w:tabs>
          <w:tab w:val="left" w:pos="709"/>
        </w:tabs>
        <w:spacing w:line="100" w:lineRule="atLeast"/>
        <w:jc w:val="both"/>
      </w:pPr>
      <w:r w:rsidRPr="0026114E">
        <w:t>Пункты 1, 2</w:t>
      </w:r>
      <w:r>
        <w:t>, 3</w:t>
      </w:r>
      <w:r w:rsidRPr="0026114E">
        <w:t xml:space="preserve"> части 2 статьи 1 изложить в следующей редакции:</w:t>
      </w:r>
    </w:p>
    <w:p w:rsidR="00614BE9" w:rsidRPr="00895DE2" w:rsidRDefault="00614BE9" w:rsidP="00614BE9">
      <w:pPr>
        <w:suppressAutoHyphens w:val="0"/>
        <w:ind w:firstLine="708"/>
        <w:contextualSpacing/>
        <w:jc w:val="both"/>
      </w:pPr>
      <w:proofErr w:type="gramStart"/>
      <w:r w:rsidRPr="0026114E">
        <w:t>«1) прогнозируемый общий объем доходов бюджета муниципального образования «Муниципальный округ Красногорский район Удмуртской Республики» на 2024 год в су</w:t>
      </w:r>
      <w:r w:rsidRPr="0026114E">
        <w:t>м</w:t>
      </w:r>
      <w:r w:rsidRPr="0026114E">
        <w:t xml:space="preserve">ме </w:t>
      </w:r>
      <w:r w:rsidRPr="0026114E">
        <w:rPr>
          <w:b/>
        </w:rPr>
        <w:t>422 737 788,28 рублей</w:t>
      </w:r>
      <w:r w:rsidRPr="0026114E">
        <w:t xml:space="preserve">, в том числе объем безвозмездных поступлений в сумме </w:t>
      </w:r>
      <w:r w:rsidRPr="0026114E">
        <w:rPr>
          <w:b/>
        </w:rPr>
        <w:t>319 798 668,28 рублей</w:t>
      </w:r>
      <w:r w:rsidRPr="0026114E">
        <w:t>, из них объем межбюджетных трансфертов, получаемых из бюдж</w:t>
      </w:r>
      <w:r w:rsidRPr="0026114E">
        <w:t>е</w:t>
      </w:r>
      <w:r w:rsidRPr="0026114E">
        <w:t xml:space="preserve">тов бюджетной системы Российской Федерации, в сумме </w:t>
      </w:r>
      <w:r w:rsidRPr="0026114E">
        <w:rPr>
          <w:b/>
        </w:rPr>
        <w:t>319 798 668,28 рублей</w:t>
      </w:r>
      <w:r w:rsidRPr="0026114E">
        <w:t xml:space="preserve">, и на 2025 год в сумме </w:t>
      </w:r>
      <w:r w:rsidRPr="0026114E">
        <w:rPr>
          <w:b/>
        </w:rPr>
        <w:t>412</w:t>
      </w:r>
      <w:proofErr w:type="gramEnd"/>
      <w:r w:rsidRPr="0026114E">
        <w:rPr>
          <w:b/>
        </w:rPr>
        <w:t> 891 359,89 рублей</w:t>
      </w:r>
      <w:r w:rsidRPr="0026114E">
        <w:t>, в том числе</w:t>
      </w:r>
      <w:r w:rsidRPr="00883CB5">
        <w:t xml:space="preserve"> объем безвозмездных поступлений в сумме </w:t>
      </w:r>
      <w:r w:rsidRPr="00883CB5">
        <w:rPr>
          <w:b/>
        </w:rPr>
        <w:t>304 656 329,89 рублей</w:t>
      </w:r>
      <w:r w:rsidRPr="00883CB5">
        <w:t>, из них объем межбюджетных</w:t>
      </w:r>
      <w:r w:rsidRPr="00895DE2">
        <w:t xml:space="preserve"> трансфертов, получаемых из бюдж</w:t>
      </w:r>
      <w:r w:rsidRPr="00895DE2">
        <w:t>е</w:t>
      </w:r>
      <w:r w:rsidRPr="00895DE2">
        <w:t xml:space="preserve">тов бюджетной системы Российской Федерации, в сумме </w:t>
      </w:r>
      <w:r>
        <w:rPr>
          <w:b/>
        </w:rPr>
        <w:t>304 656 329,89</w:t>
      </w:r>
      <w:r w:rsidRPr="00895DE2">
        <w:rPr>
          <w:b/>
        </w:rPr>
        <w:t xml:space="preserve"> рублей</w:t>
      </w:r>
      <w:r w:rsidRPr="00895DE2">
        <w:t xml:space="preserve">, согласно </w:t>
      </w:r>
      <w:r w:rsidRPr="00895DE2">
        <w:rPr>
          <w:b/>
        </w:rPr>
        <w:t>приложению 1</w:t>
      </w:r>
      <w:r w:rsidRPr="00895DE2">
        <w:t xml:space="preserve"> к настоящему Решению;</w:t>
      </w:r>
    </w:p>
    <w:p w:rsidR="00614BE9" w:rsidRDefault="00614BE9" w:rsidP="00614BE9">
      <w:pPr>
        <w:suppressAutoHyphens w:val="0"/>
        <w:ind w:firstLine="708"/>
        <w:contextualSpacing/>
        <w:jc w:val="both"/>
      </w:pPr>
      <w:proofErr w:type="gramStart"/>
      <w:r w:rsidRPr="00895DE2">
        <w:t xml:space="preserve">2) общий объем расходов бюджета муниципального образования «Муниципальный округ Красногорский район Удмуртской Республики» на 2024 год в сумме </w:t>
      </w:r>
      <w:r>
        <w:rPr>
          <w:b/>
        </w:rPr>
        <w:t>422 737 788,28</w:t>
      </w:r>
      <w:r w:rsidRPr="00895DE2">
        <w:rPr>
          <w:b/>
        </w:rPr>
        <w:t xml:space="preserve"> рублей</w:t>
      </w:r>
      <w:r w:rsidRPr="00895DE2">
        <w:t xml:space="preserve">, в том числе условно утвержденные расходы в сумме </w:t>
      </w:r>
      <w:r w:rsidRPr="00895DE2">
        <w:rPr>
          <w:b/>
        </w:rPr>
        <w:t>3 603 000,00 рублей</w:t>
      </w:r>
      <w:r w:rsidRPr="00895DE2">
        <w:t xml:space="preserve">, и на 2025 год в сумме </w:t>
      </w:r>
      <w:r>
        <w:rPr>
          <w:b/>
        </w:rPr>
        <w:t>412 891 359,89</w:t>
      </w:r>
      <w:r w:rsidRPr="00895DE2">
        <w:rPr>
          <w:b/>
        </w:rPr>
        <w:t xml:space="preserve"> рублей</w:t>
      </w:r>
      <w:r w:rsidRPr="00895DE2">
        <w:t xml:space="preserve">, в том числе условно утвержденные расходы в сумме </w:t>
      </w:r>
      <w:r w:rsidRPr="00895DE2">
        <w:rPr>
          <w:b/>
        </w:rPr>
        <w:t>7 111 000,00 рублей</w:t>
      </w:r>
      <w:r>
        <w:t>»;</w:t>
      </w:r>
      <w:proofErr w:type="gramEnd"/>
    </w:p>
    <w:p w:rsidR="00614BE9" w:rsidRPr="0026114E" w:rsidRDefault="00614BE9" w:rsidP="00614BE9">
      <w:pPr>
        <w:suppressAutoHyphens w:val="0"/>
        <w:ind w:firstLine="708"/>
        <w:contextualSpacing/>
        <w:jc w:val="both"/>
        <w:rPr>
          <w:color w:val="000000"/>
          <w:lang w:eastAsia="ru-RU"/>
        </w:rPr>
      </w:pPr>
      <w:proofErr w:type="gramStart"/>
      <w:r>
        <w:t>3)</w:t>
      </w:r>
      <w:r w:rsidRPr="0026114E">
        <w:rPr>
          <w:color w:val="000000"/>
          <w:sz w:val="28"/>
          <w:szCs w:val="28"/>
          <w:lang w:eastAsia="ru-RU"/>
        </w:rPr>
        <w:t xml:space="preserve"> </w:t>
      </w:r>
      <w:r w:rsidRPr="0026114E">
        <w:rPr>
          <w:color w:val="000000"/>
          <w:lang w:eastAsia="ru-RU"/>
        </w:rPr>
        <w:t xml:space="preserve">верхний предел муниципального внутреннего долга </w:t>
      </w:r>
      <w:r w:rsidRPr="0026114E">
        <w:rPr>
          <w:bCs/>
          <w:color w:val="000000"/>
          <w:spacing w:val="-4"/>
          <w:lang w:eastAsia="ru-RU"/>
        </w:rPr>
        <w:t>муниципального образования «Муниципальный округ Красногорский район Удмуртской Республики»</w:t>
      </w:r>
      <w:r w:rsidRPr="0026114E">
        <w:rPr>
          <w:color w:val="000000"/>
          <w:lang w:eastAsia="ru-RU"/>
        </w:rPr>
        <w:t xml:space="preserve"> на 1 января 2025 г</w:t>
      </w:r>
      <w:r w:rsidRPr="0026114E">
        <w:rPr>
          <w:color w:val="000000"/>
          <w:lang w:eastAsia="ru-RU"/>
        </w:rPr>
        <w:t>о</w:t>
      </w:r>
      <w:r w:rsidRPr="0026114E">
        <w:rPr>
          <w:color w:val="000000"/>
          <w:lang w:eastAsia="ru-RU"/>
        </w:rPr>
        <w:t xml:space="preserve">да в сумме </w:t>
      </w:r>
      <w:r>
        <w:rPr>
          <w:b/>
          <w:bCs/>
          <w:color w:val="000000"/>
          <w:lang w:eastAsia="ru-RU"/>
        </w:rPr>
        <w:t>56 723 200,00</w:t>
      </w:r>
      <w:r w:rsidRPr="0026114E">
        <w:rPr>
          <w:b/>
          <w:bCs/>
          <w:color w:val="000000"/>
          <w:lang w:eastAsia="ru-RU"/>
        </w:rPr>
        <w:t xml:space="preserve"> рублей</w:t>
      </w:r>
      <w:r w:rsidRPr="0026114E">
        <w:rPr>
          <w:color w:val="000000"/>
          <w:lang w:eastAsia="ru-RU"/>
        </w:rPr>
        <w:t>, в том числе верхний предел долга по муниципальным г</w:t>
      </w:r>
      <w:r w:rsidRPr="0026114E">
        <w:rPr>
          <w:color w:val="000000"/>
          <w:lang w:eastAsia="ru-RU"/>
        </w:rPr>
        <w:t>а</w:t>
      </w:r>
      <w:r w:rsidRPr="0026114E">
        <w:rPr>
          <w:color w:val="000000"/>
          <w:lang w:eastAsia="ru-RU"/>
        </w:rPr>
        <w:t xml:space="preserve">рантиям </w:t>
      </w:r>
      <w:r w:rsidRPr="0026114E">
        <w:rPr>
          <w:bCs/>
          <w:color w:val="000000"/>
          <w:spacing w:val="-4"/>
          <w:lang w:eastAsia="ru-RU"/>
        </w:rPr>
        <w:t>муниципального образования «Муниципальный округ Красногорский район Удмур</w:t>
      </w:r>
      <w:r w:rsidRPr="0026114E">
        <w:rPr>
          <w:bCs/>
          <w:color w:val="000000"/>
          <w:spacing w:val="-4"/>
          <w:lang w:eastAsia="ru-RU"/>
        </w:rPr>
        <w:t>т</w:t>
      </w:r>
      <w:r w:rsidRPr="0026114E">
        <w:rPr>
          <w:bCs/>
          <w:color w:val="000000"/>
          <w:spacing w:val="-4"/>
          <w:lang w:eastAsia="ru-RU"/>
        </w:rPr>
        <w:t>ской Республики»</w:t>
      </w:r>
      <w:r w:rsidRPr="0026114E">
        <w:rPr>
          <w:color w:val="000000"/>
          <w:lang w:eastAsia="ru-RU"/>
        </w:rPr>
        <w:t xml:space="preserve"> в сумме 0 рублей, и на 1 января 2026 года в сумме </w:t>
      </w:r>
      <w:r>
        <w:rPr>
          <w:b/>
          <w:color w:val="000000"/>
          <w:lang w:eastAsia="ru-RU"/>
        </w:rPr>
        <w:t>56 723 200</w:t>
      </w:r>
      <w:r w:rsidRPr="0026114E">
        <w:rPr>
          <w:b/>
          <w:bCs/>
          <w:color w:val="000000"/>
          <w:lang w:eastAsia="ru-RU"/>
        </w:rPr>
        <w:t>,00 рублей</w:t>
      </w:r>
      <w:r w:rsidRPr="0026114E">
        <w:rPr>
          <w:color w:val="000000"/>
          <w:lang w:eastAsia="ru-RU"/>
        </w:rPr>
        <w:t>, в том</w:t>
      </w:r>
      <w:proofErr w:type="gramEnd"/>
      <w:r w:rsidRPr="0026114E">
        <w:rPr>
          <w:color w:val="000000"/>
          <w:lang w:eastAsia="ru-RU"/>
        </w:rPr>
        <w:t xml:space="preserve"> </w:t>
      </w:r>
      <w:proofErr w:type="gramStart"/>
      <w:r w:rsidRPr="0026114E">
        <w:rPr>
          <w:color w:val="000000"/>
          <w:lang w:eastAsia="ru-RU"/>
        </w:rPr>
        <w:t>числе</w:t>
      </w:r>
      <w:proofErr w:type="gramEnd"/>
      <w:r w:rsidRPr="0026114E">
        <w:rPr>
          <w:color w:val="000000"/>
          <w:lang w:eastAsia="ru-RU"/>
        </w:rPr>
        <w:t xml:space="preserve"> верхний предел долга по муниципальным гарантиям </w:t>
      </w:r>
      <w:r w:rsidRPr="0026114E">
        <w:rPr>
          <w:bCs/>
          <w:color w:val="000000"/>
          <w:spacing w:val="-4"/>
          <w:lang w:eastAsia="ru-RU"/>
        </w:rPr>
        <w:t>муниципального образов</w:t>
      </w:r>
      <w:r w:rsidRPr="0026114E">
        <w:rPr>
          <w:bCs/>
          <w:color w:val="000000"/>
          <w:spacing w:val="-4"/>
          <w:lang w:eastAsia="ru-RU"/>
        </w:rPr>
        <w:t>а</w:t>
      </w:r>
      <w:r w:rsidRPr="0026114E">
        <w:rPr>
          <w:bCs/>
          <w:color w:val="000000"/>
          <w:spacing w:val="-4"/>
          <w:lang w:eastAsia="ru-RU"/>
        </w:rPr>
        <w:t>ния «Муниципальный округ Красногорский район Удмуртской Республики»</w:t>
      </w:r>
      <w:r w:rsidRPr="0026114E">
        <w:rPr>
          <w:color w:val="000000"/>
          <w:lang w:eastAsia="ru-RU"/>
        </w:rPr>
        <w:t xml:space="preserve"> в сумме 0 ру</w:t>
      </w:r>
      <w:r w:rsidRPr="0026114E">
        <w:rPr>
          <w:color w:val="000000"/>
          <w:lang w:eastAsia="ru-RU"/>
        </w:rPr>
        <w:t>б</w:t>
      </w:r>
      <w:r w:rsidRPr="0026114E">
        <w:rPr>
          <w:color w:val="000000"/>
          <w:lang w:eastAsia="ru-RU"/>
        </w:rPr>
        <w:t>лей.</w:t>
      </w:r>
    </w:p>
    <w:p w:rsidR="00614BE9" w:rsidRPr="00895DE2" w:rsidRDefault="00614BE9" w:rsidP="00614BE9">
      <w:pPr>
        <w:jc w:val="both"/>
        <w:rPr>
          <w:bCs/>
        </w:rPr>
      </w:pPr>
      <w:r>
        <w:rPr>
          <w:b/>
          <w:bCs/>
        </w:rPr>
        <w:t>3</w:t>
      </w:r>
      <w:r w:rsidRPr="00895DE2">
        <w:rPr>
          <w:b/>
          <w:bCs/>
        </w:rPr>
        <w:t>)</w:t>
      </w:r>
      <w:r>
        <w:rPr>
          <w:b/>
          <w:bCs/>
        </w:rPr>
        <w:t xml:space="preserve"> </w:t>
      </w:r>
      <w:r w:rsidRPr="00895DE2">
        <w:rPr>
          <w:bCs/>
        </w:rPr>
        <w:t>Приложения 1,</w:t>
      </w:r>
      <w:r>
        <w:rPr>
          <w:bCs/>
        </w:rPr>
        <w:t xml:space="preserve"> 2, 3, </w:t>
      </w:r>
      <w:r w:rsidRPr="00895DE2">
        <w:rPr>
          <w:bCs/>
        </w:rPr>
        <w:t>4, 5, 6</w:t>
      </w:r>
      <w:r>
        <w:rPr>
          <w:bCs/>
        </w:rPr>
        <w:t xml:space="preserve">, 9 </w:t>
      </w:r>
      <w:r w:rsidRPr="00895DE2">
        <w:rPr>
          <w:bCs/>
        </w:rPr>
        <w:t>изложить в редакции согласно приложениям 1,</w:t>
      </w:r>
      <w:r>
        <w:rPr>
          <w:bCs/>
        </w:rPr>
        <w:t xml:space="preserve"> 2, 3, </w:t>
      </w:r>
      <w:r w:rsidRPr="00895DE2">
        <w:rPr>
          <w:bCs/>
        </w:rPr>
        <w:t>4, 5, 6</w:t>
      </w:r>
      <w:r>
        <w:rPr>
          <w:bCs/>
        </w:rPr>
        <w:t xml:space="preserve">, 9 </w:t>
      </w:r>
      <w:r w:rsidRPr="00895DE2">
        <w:rPr>
          <w:bCs/>
        </w:rPr>
        <w:t>к настоящему решению.</w:t>
      </w:r>
    </w:p>
    <w:p w:rsidR="00614BE9" w:rsidRPr="00895DE2" w:rsidRDefault="00614BE9" w:rsidP="00614BE9">
      <w:pPr>
        <w:tabs>
          <w:tab w:val="left" w:pos="720"/>
        </w:tabs>
        <w:spacing w:line="100" w:lineRule="atLeast"/>
        <w:jc w:val="both"/>
      </w:pPr>
      <w:r w:rsidRPr="00895DE2">
        <w:rPr>
          <w:b/>
        </w:rPr>
        <w:t>2.</w:t>
      </w:r>
      <w:r w:rsidRPr="00895DE2">
        <w:t xml:space="preserve"> Настоящее решение вступает в силу после официального опубликования.</w:t>
      </w:r>
    </w:p>
    <w:p w:rsidR="00614BE9" w:rsidRPr="00895DE2" w:rsidRDefault="00614BE9" w:rsidP="00614BE9">
      <w:pPr>
        <w:tabs>
          <w:tab w:val="left" w:pos="720"/>
        </w:tabs>
        <w:spacing w:line="100" w:lineRule="atLeast"/>
        <w:jc w:val="both"/>
        <w:rPr>
          <w:b/>
        </w:rPr>
      </w:pPr>
    </w:p>
    <w:p w:rsidR="00614BE9" w:rsidRPr="00895DE2" w:rsidRDefault="00614BE9" w:rsidP="00614BE9">
      <w:pPr>
        <w:tabs>
          <w:tab w:val="left" w:pos="720"/>
        </w:tabs>
        <w:spacing w:line="100" w:lineRule="atLeast"/>
        <w:jc w:val="both"/>
      </w:pPr>
    </w:p>
    <w:p w:rsidR="00614BE9" w:rsidRPr="00895DE2" w:rsidRDefault="006F0BF0" w:rsidP="00614BE9">
      <w:pPr>
        <w:tabs>
          <w:tab w:val="left" w:pos="720"/>
        </w:tabs>
        <w:spacing w:line="100" w:lineRule="atLeast"/>
        <w:jc w:val="both"/>
      </w:pPr>
      <w:r>
        <w:t xml:space="preserve">Заместитель </w:t>
      </w:r>
      <w:r w:rsidR="00614BE9" w:rsidRPr="00895DE2">
        <w:t>Председател</w:t>
      </w:r>
      <w:r>
        <w:t>я</w:t>
      </w:r>
      <w:r w:rsidR="00614BE9" w:rsidRPr="00895DE2">
        <w:t xml:space="preserve"> Совета депутатов</w:t>
      </w:r>
    </w:p>
    <w:p w:rsidR="00614BE9" w:rsidRPr="00895DE2" w:rsidRDefault="00614BE9" w:rsidP="00614BE9">
      <w:pPr>
        <w:tabs>
          <w:tab w:val="left" w:pos="720"/>
        </w:tabs>
        <w:spacing w:line="100" w:lineRule="atLeast"/>
        <w:jc w:val="both"/>
      </w:pPr>
      <w:r w:rsidRPr="00895DE2">
        <w:t>муниципального образования</w:t>
      </w:r>
    </w:p>
    <w:p w:rsidR="00614BE9" w:rsidRPr="00895DE2" w:rsidRDefault="00614BE9" w:rsidP="00614BE9">
      <w:pPr>
        <w:tabs>
          <w:tab w:val="left" w:pos="720"/>
        </w:tabs>
        <w:spacing w:line="100" w:lineRule="atLeast"/>
        <w:jc w:val="both"/>
      </w:pPr>
      <w:r w:rsidRPr="00895DE2">
        <w:t>«Муниципальный округ Красногорский район</w:t>
      </w:r>
    </w:p>
    <w:p w:rsidR="00614BE9" w:rsidRPr="00895DE2" w:rsidRDefault="00614BE9" w:rsidP="006F0BF0">
      <w:pPr>
        <w:tabs>
          <w:tab w:val="left" w:pos="720"/>
          <w:tab w:val="left" w:pos="7170"/>
        </w:tabs>
        <w:spacing w:line="100" w:lineRule="atLeast"/>
        <w:jc w:val="both"/>
      </w:pPr>
      <w:r w:rsidRPr="00895DE2">
        <w:t>Удмуртской Республики</w:t>
      </w:r>
      <w:r w:rsidR="006F0BF0">
        <w:t>»</w:t>
      </w:r>
      <w:bookmarkStart w:id="0" w:name="_GoBack"/>
      <w:bookmarkEnd w:id="0"/>
      <w:r w:rsidR="006F0BF0">
        <w:tab/>
        <w:t xml:space="preserve">    В.А. Сухих</w:t>
      </w:r>
    </w:p>
    <w:p w:rsidR="00614BE9" w:rsidRPr="00895DE2" w:rsidRDefault="00614BE9" w:rsidP="00614BE9">
      <w:pPr>
        <w:tabs>
          <w:tab w:val="left" w:pos="1848"/>
        </w:tabs>
        <w:spacing w:line="100" w:lineRule="atLeast"/>
        <w:jc w:val="both"/>
      </w:pPr>
      <w:r w:rsidRPr="00895DE2">
        <w:tab/>
      </w:r>
    </w:p>
    <w:p w:rsidR="00614BE9" w:rsidRPr="00895DE2" w:rsidRDefault="00614BE9" w:rsidP="00614BE9">
      <w:pPr>
        <w:tabs>
          <w:tab w:val="left" w:pos="720"/>
        </w:tabs>
        <w:spacing w:line="100" w:lineRule="atLeast"/>
        <w:jc w:val="both"/>
      </w:pPr>
      <w:bookmarkStart w:id="1" w:name="RANGE!A1:C17"/>
      <w:bookmarkEnd w:id="1"/>
      <w:r w:rsidRPr="00895DE2">
        <w:t xml:space="preserve">Первый заместитель </w:t>
      </w:r>
      <w:r>
        <w:t>г</w:t>
      </w:r>
      <w:r w:rsidRPr="00895DE2">
        <w:t>лавы Администрации</w:t>
      </w:r>
    </w:p>
    <w:p w:rsidR="00614BE9" w:rsidRPr="00895DE2" w:rsidRDefault="00614BE9" w:rsidP="00614BE9">
      <w:pPr>
        <w:tabs>
          <w:tab w:val="left" w:pos="720"/>
        </w:tabs>
        <w:spacing w:line="100" w:lineRule="atLeast"/>
        <w:jc w:val="both"/>
      </w:pPr>
      <w:r w:rsidRPr="00895DE2">
        <w:t>муниципального образования</w:t>
      </w:r>
    </w:p>
    <w:p w:rsidR="00614BE9" w:rsidRPr="00895DE2" w:rsidRDefault="00614BE9" w:rsidP="00614BE9">
      <w:r w:rsidRPr="00895DE2">
        <w:t>«Муниципальный округ Красногорский район</w:t>
      </w:r>
    </w:p>
    <w:p w:rsidR="00614BE9" w:rsidRPr="00895DE2" w:rsidRDefault="00614BE9" w:rsidP="00614BE9">
      <w:r w:rsidRPr="00895DE2">
        <w:t>Удмуртской Республики»</w:t>
      </w:r>
      <w:r w:rsidRPr="00895DE2">
        <w:tab/>
        <w:t xml:space="preserve">                                                           </w:t>
      </w:r>
      <w:r w:rsidRPr="00895DE2">
        <w:tab/>
        <w:t xml:space="preserve">      Н. М. Чернышова</w:t>
      </w:r>
    </w:p>
    <w:p w:rsidR="00614BE9" w:rsidRPr="00895DE2" w:rsidRDefault="00614BE9" w:rsidP="00614BE9">
      <w:pPr>
        <w:tabs>
          <w:tab w:val="left" w:pos="1816"/>
        </w:tabs>
      </w:pPr>
      <w:r w:rsidRPr="00895DE2">
        <w:tab/>
      </w:r>
    </w:p>
    <w:p w:rsidR="00614BE9" w:rsidRPr="00895DE2" w:rsidRDefault="00614BE9" w:rsidP="00614BE9">
      <w:r w:rsidRPr="00895DE2">
        <w:t>село Красногорское</w:t>
      </w:r>
    </w:p>
    <w:p w:rsidR="00614BE9" w:rsidRPr="006F0BF0" w:rsidRDefault="006F0BF0" w:rsidP="00614BE9">
      <w:r w:rsidRPr="006F0BF0">
        <w:t>31 октября 2023 года</w:t>
      </w:r>
    </w:p>
    <w:p w:rsidR="00614BE9" w:rsidRPr="00895DE2" w:rsidRDefault="00614BE9" w:rsidP="00614BE9">
      <w:r w:rsidRPr="006F0BF0">
        <w:t xml:space="preserve">№ </w:t>
      </w:r>
      <w:r w:rsidR="006F0BF0" w:rsidRPr="006F0BF0">
        <w:t>238</w:t>
      </w:r>
    </w:p>
    <w:p w:rsidR="00614BE9" w:rsidRPr="00895DE2" w:rsidRDefault="00614BE9" w:rsidP="00614BE9"/>
    <w:p w:rsidR="00614BE9" w:rsidRPr="00895DE2" w:rsidRDefault="00614BE9" w:rsidP="00614BE9"/>
    <w:p w:rsidR="00F041B4" w:rsidRDefault="00F041B4" w:rsidP="00F041B4"/>
    <w:p w:rsidR="00614BE9" w:rsidRDefault="00614BE9" w:rsidP="00F041B4"/>
    <w:p w:rsidR="006F0BF0" w:rsidRDefault="006F0BF0" w:rsidP="00F041B4"/>
    <w:p w:rsidR="00614BE9" w:rsidRDefault="00614BE9" w:rsidP="00F041B4"/>
    <w:p w:rsidR="00614BE9" w:rsidRPr="00895DE2" w:rsidRDefault="00614BE9" w:rsidP="00F041B4"/>
    <w:p w:rsidR="00614BE9" w:rsidRPr="00895DE2" w:rsidRDefault="00614BE9" w:rsidP="00614BE9">
      <w:pPr>
        <w:jc w:val="center"/>
        <w:rPr>
          <w:b/>
        </w:rPr>
      </w:pPr>
      <w:r w:rsidRPr="00895DE2">
        <w:rPr>
          <w:b/>
        </w:rPr>
        <w:lastRenderedPageBreak/>
        <w:t>ПОЯСНИТЕЛЬНАЯ ЗАПИСКА</w:t>
      </w:r>
    </w:p>
    <w:p w:rsidR="00614BE9" w:rsidRPr="00895DE2" w:rsidRDefault="00614BE9" w:rsidP="00614BE9">
      <w:pPr>
        <w:jc w:val="center"/>
        <w:rPr>
          <w:b/>
        </w:rPr>
      </w:pPr>
      <w:r w:rsidRPr="00895DE2">
        <w:rPr>
          <w:b/>
        </w:rPr>
        <w:t xml:space="preserve">к решению Совета депутатов муниципального образования «Муниципальный округ Красногорский район Удмуртской Республики» от </w:t>
      </w:r>
      <w:r>
        <w:rPr>
          <w:b/>
        </w:rPr>
        <w:t xml:space="preserve">28 </w:t>
      </w:r>
      <w:r w:rsidRPr="002F257C">
        <w:rPr>
          <w:b/>
        </w:rPr>
        <w:t>сентября 2023 года № 227</w:t>
      </w:r>
    </w:p>
    <w:p w:rsidR="00614BE9" w:rsidRPr="00895DE2" w:rsidRDefault="00614BE9" w:rsidP="00614BE9">
      <w:pPr>
        <w:jc w:val="center"/>
        <w:rPr>
          <w:b/>
        </w:rPr>
      </w:pPr>
      <w:r w:rsidRPr="00895DE2">
        <w:rPr>
          <w:b/>
        </w:rPr>
        <w:t xml:space="preserve"> </w:t>
      </w:r>
      <w:proofErr w:type="gramStart"/>
      <w:r w:rsidRPr="00895DE2">
        <w:rPr>
          <w:b/>
        </w:rPr>
        <w:t>«О внесении изменений в решение Совета депутатов муниципального образования «Муниципальный округ Красногорский район Удмуртской Республики» от 27.12.2022года № 184 «О бюджете муниципального образования «Муниципальный округ Красногорский район Удмуртской Республики» на 2023 год и на плановый период 2024 и 2025 годов» (в редакции решений Совета депутатов муниципального образования «Муниципальный округ Красногорский район Удмуртской Республики» от 16.03.2023 г. №194, от 27.04.2023 г</w:t>
      </w:r>
      <w:proofErr w:type="gramEnd"/>
      <w:r w:rsidRPr="00895DE2">
        <w:rPr>
          <w:b/>
        </w:rPr>
        <w:t>. №</w:t>
      </w:r>
      <w:proofErr w:type="gramStart"/>
      <w:r w:rsidRPr="00895DE2">
        <w:rPr>
          <w:b/>
        </w:rPr>
        <w:t>205, от 25.05.2023 г. №211</w:t>
      </w:r>
      <w:r>
        <w:rPr>
          <w:b/>
        </w:rPr>
        <w:t>, от 29.06.2023 № 220, от 28.09.2023 № 227</w:t>
      </w:r>
      <w:r w:rsidRPr="00895DE2">
        <w:rPr>
          <w:b/>
        </w:rPr>
        <w:t>)</w:t>
      </w:r>
      <w:proofErr w:type="gramEnd"/>
    </w:p>
    <w:p w:rsidR="00614BE9" w:rsidRPr="00895DE2" w:rsidRDefault="00614BE9" w:rsidP="00614BE9">
      <w:pPr>
        <w:jc w:val="center"/>
        <w:rPr>
          <w:b/>
        </w:rPr>
      </w:pPr>
    </w:p>
    <w:p w:rsidR="00614BE9" w:rsidRPr="00895DE2" w:rsidRDefault="00614BE9" w:rsidP="00614BE9">
      <w:pPr>
        <w:ind w:firstLine="708"/>
        <w:jc w:val="both"/>
      </w:pPr>
      <w:proofErr w:type="gramStart"/>
      <w:r w:rsidRPr="00895DE2">
        <w:t>В соответствии со статьей 83 Бюджетного Кодекса РФ и статьей 16 Положения о бюджетном процессе в муниципальном образовании «Муниципальный округ Красногорский район Удмуртской Республики», утвержденного решением Совета депутатов муниципального образования «Муниципальный округ Красногорский район Удмуртской Республики» от 25.11.2021 г. № 62, вносятся изменения в решение Совета депутатов муниципального образования «Муниципальный округ Красногорский район Удмуртской Республики» от 27.12.2022 г. № 184 «О бюджете</w:t>
      </w:r>
      <w:proofErr w:type="gramEnd"/>
      <w:r w:rsidRPr="00895DE2">
        <w:t xml:space="preserve"> муниципального образования «Муниципальный округ Красногорский район Удмуртской Республики» на 2023 год и на плановый период 2024 и 2025 годов» </w:t>
      </w:r>
    </w:p>
    <w:p w:rsidR="00614BE9" w:rsidRPr="00895DE2" w:rsidRDefault="00614BE9" w:rsidP="00614BE9">
      <w:pPr>
        <w:ind w:firstLine="708"/>
        <w:jc w:val="both"/>
      </w:pPr>
      <w:r w:rsidRPr="00895DE2">
        <w:rPr>
          <w:b/>
        </w:rPr>
        <w:t>1.</w:t>
      </w:r>
      <w:r w:rsidRPr="00895DE2"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895DE2">
        <w:rPr>
          <w:b/>
        </w:rPr>
        <w:t>2023</w:t>
      </w:r>
      <w:r w:rsidRPr="00895DE2">
        <w:t xml:space="preserve"> год изменить следующим образом:</w:t>
      </w:r>
    </w:p>
    <w:p w:rsidR="00614BE9" w:rsidRPr="00895DE2" w:rsidRDefault="00614BE9" w:rsidP="00614BE9">
      <w:pPr>
        <w:ind w:firstLine="708"/>
        <w:jc w:val="both"/>
      </w:pPr>
      <w:r>
        <w:t>Уменьшить</w:t>
      </w:r>
      <w:r w:rsidRPr="00895DE2">
        <w:t xml:space="preserve"> доходы бюджета муниципального образования «Муниципальный округ Красногорский район Удмуртской Республики» на </w:t>
      </w:r>
      <w:r>
        <w:t xml:space="preserve">876 306,65 </w:t>
      </w:r>
      <w:r w:rsidRPr="00895DE2">
        <w:t xml:space="preserve">рублей. </w:t>
      </w:r>
    </w:p>
    <w:p w:rsidR="00614BE9" w:rsidRDefault="00614BE9" w:rsidP="00614BE9">
      <w:pPr>
        <w:ind w:firstLine="708"/>
        <w:jc w:val="both"/>
      </w:pPr>
      <w:r>
        <w:t>Увеличить</w:t>
      </w:r>
      <w:r w:rsidRPr="00895DE2">
        <w:t xml:space="preserve"> расходы бюджета муниципального образования «Муниципальный округ Красногорский район Удмуртской Республики» на </w:t>
      </w:r>
      <w:r>
        <w:t>9 135 762,57</w:t>
      </w:r>
      <w:r w:rsidRPr="00895DE2">
        <w:t xml:space="preserve"> рублей.</w:t>
      </w:r>
    </w:p>
    <w:p w:rsidR="00614BE9" w:rsidRPr="00740996" w:rsidRDefault="00614BE9" w:rsidP="00614BE9">
      <w:pPr>
        <w:ind w:firstLine="708"/>
        <w:jc w:val="both"/>
        <w:rPr>
          <w:szCs w:val="22"/>
        </w:rPr>
      </w:pPr>
      <w:r w:rsidRPr="00740996">
        <w:t>Увеличить</w:t>
      </w:r>
      <w:r w:rsidRPr="00740996">
        <w:rPr>
          <w:szCs w:val="22"/>
        </w:rPr>
        <w:t xml:space="preserve"> источники финансирования дефицита бюджета муниципального образования «Муниципальный округ Красногорский район Удмуртской Республики» на </w:t>
      </w:r>
      <w:r>
        <w:rPr>
          <w:szCs w:val="22"/>
        </w:rPr>
        <w:t xml:space="preserve">10 012 069,22 </w:t>
      </w:r>
      <w:r w:rsidRPr="00740996">
        <w:rPr>
          <w:szCs w:val="22"/>
        </w:rPr>
        <w:t>рублей.</w:t>
      </w:r>
    </w:p>
    <w:p w:rsidR="00614BE9" w:rsidRPr="00895DE2" w:rsidRDefault="00614BE9" w:rsidP="00614BE9">
      <w:pPr>
        <w:ind w:firstLine="708"/>
        <w:jc w:val="both"/>
      </w:pPr>
      <w:r w:rsidRPr="00895DE2">
        <w:rPr>
          <w:b/>
          <w:szCs w:val="22"/>
        </w:rPr>
        <w:t xml:space="preserve">2. </w:t>
      </w:r>
      <w:r w:rsidRPr="00895DE2">
        <w:t xml:space="preserve">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895DE2">
        <w:rPr>
          <w:b/>
        </w:rPr>
        <w:t>2024</w:t>
      </w:r>
      <w:r w:rsidRPr="00895DE2">
        <w:t xml:space="preserve"> год изменить следующим образом:</w:t>
      </w:r>
    </w:p>
    <w:p w:rsidR="00614BE9" w:rsidRPr="00895DE2" w:rsidRDefault="00614BE9" w:rsidP="00614BE9">
      <w:pPr>
        <w:ind w:firstLine="708"/>
        <w:jc w:val="both"/>
      </w:pPr>
      <w:r w:rsidRPr="00A30AD3">
        <w:t>Увеличить доходы бюджета муниципального образования «Муниципальный округ Красногорский район Удмуртской Республики» на 804 445,49 рублей.</w:t>
      </w:r>
      <w:r w:rsidRPr="00895DE2">
        <w:t xml:space="preserve"> </w:t>
      </w:r>
    </w:p>
    <w:p w:rsidR="00614BE9" w:rsidRDefault="00614BE9" w:rsidP="00614BE9">
      <w:pPr>
        <w:ind w:firstLine="708"/>
        <w:jc w:val="both"/>
      </w:pPr>
      <w:r>
        <w:t>Увеличить</w:t>
      </w:r>
      <w:r w:rsidRPr="00895DE2">
        <w:t xml:space="preserve"> расходы бюджета муниципального образования «Муниципальный округ Красногорский район Удмуртской Республики» на </w:t>
      </w:r>
      <w:r>
        <w:t>804 445,49</w:t>
      </w:r>
      <w:r w:rsidRPr="00895DE2">
        <w:t xml:space="preserve"> рублей.</w:t>
      </w:r>
    </w:p>
    <w:p w:rsidR="00614BE9" w:rsidRPr="00895DE2" w:rsidRDefault="00614BE9" w:rsidP="00614BE9">
      <w:pPr>
        <w:ind w:firstLine="708"/>
        <w:jc w:val="both"/>
      </w:pPr>
      <w:r w:rsidRPr="00A00ECD">
        <w:rPr>
          <w:b/>
        </w:rPr>
        <w:t>3</w:t>
      </w:r>
      <w:r>
        <w:rPr>
          <w:b/>
        </w:rPr>
        <w:t xml:space="preserve">. </w:t>
      </w:r>
      <w:r w:rsidRPr="00895DE2">
        <w:t xml:space="preserve">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895DE2">
        <w:rPr>
          <w:b/>
        </w:rPr>
        <w:t>202</w:t>
      </w:r>
      <w:r>
        <w:rPr>
          <w:b/>
        </w:rPr>
        <w:t>5</w:t>
      </w:r>
      <w:r w:rsidRPr="00895DE2">
        <w:t xml:space="preserve"> год изменить следующим образом:</w:t>
      </w:r>
    </w:p>
    <w:p w:rsidR="00614BE9" w:rsidRPr="00895DE2" w:rsidRDefault="00614BE9" w:rsidP="00614BE9">
      <w:pPr>
        <w:ind w:firstLine="708"/>
        <w:jc w:val="both"/>
      </w:pPr>
      <w:r w:rsidRPr="00A30AD3">
        <w:t>Увеличить доходы бюджета муниципального образования «Муниципальный округ Красногорский район Удмуртской Республики» на 804 445,49 рублей.</w:t>
      </w:r>
      <w:r w:rsidRPr="00895DE2">
        <w:t xml:space="preserve"> </w:t>
      </w:r>
    </w:p>
    <w:p w:rsidR="00614BE9" w:rsidRPr="00895DE2" w:rsidRDefault="00614BE9" w:rsidP="00614BE9">
      <w:pPr>
        <w:ind w:firstLine="708"/>
        <w:jc w:val="both"/>
      </w:pPr>
      <w:r>
        <w:t>Увеличить</w:t>
      </w:r>
      <w:r w:rsidRPr="00895DE2">
        <w:t xml:space="preserve"> расходы бюджета муниципального образования «Муниципальный округ Красногорский район Удмуртской Республики» на </w:t>
      </w:r>
      <w:r>
        <w:t>804 445,49</w:t>
      </w:r>
      <w:r w:rsidRPr="00895DE2">
        <w:t xml:space="preserve"> рублей.</w:t>
      </w:r>
    </w:p>
    <w:p w:rsidR="00614BE9" w:rsidRPr="00AD3B6A" w:rsidRDefault="00614BE9" w:rsidP="00614BE9">
      <w:pPr>
        <w:jc w:val="both"/>
      </w:pPr>
      <w:r>
        <w:rPr>
          <w:b/>
        </w:rPr>
        <w:t xml:space="preserve">           4</w:t>
      </w:r>
      <w:r w:rsidRPr="00895DE2">
        <w:rPr>
          <w:b/>
        </w:rPr>
        <w:t xml:space="preserve">. </w:t>
      </w:r>
      <w:r w:rsidRPr="00AD3B6A">
        <w:t xml:space="preserve">В соответствии со статьей 179.4 Бюджетного кодекса </w:t>
      </w:r>
      <w:proofErr w:type="gramStart"/>
      <w:r w:rsidRPr="00AD3B6A">
        <w:t>РФ</w:t>
      </w:r>
      <w:proofErr w:type="gramEnd"/>
      <w:r w:rsidRPr="00AD3B6A">
        <w:t xml:space="preserve"> оставшиеся неиспользованные остатки бюджетных ассигнований </w:t>
      </w:r>
      <w:r w:rsidRPr="00105175">
        <w:t>за счет доходов от оказания платных услуг</w:t>
      </w:r>
      <w:r>
        <w:t xml:space="preserve"> (родительская плата за питание)</w:t>
      </w:r>
      <w:r w:rsidRPr="00AD3B6A">
        <w:t xml:space="preserve"> за 2022 год направить на увеличение бюджетных ассигнований </w:t>
      </w:r>
      <w:r>
        <w:t xml:space="preserve">на школьное питание </w:t>
      </w:r>
      <w:r w:rsidRPr="00AD3B6A">
        <w:t xml:space="preserve"> муниципального образования «Муниципальный округ Красногорский район Удмуртской Республики» в 2023 году в сумме 1</w:t>
      </w:r>
      <w:r>
        <w:t>12 069</w:t>
      </w:r>
      <w:r w:rsidRPr="00AD3B6A">
        <w:t>,</w:t>
      </w:r>
      <w:r>
        <w:t>22</w:t>
      </w:r>
      <w:r w:rsidRPr="00AD3B6A">
        <w:t xml:space="preserve"> рублей.</w:t>
      </w:r>
    </w:p>
    <w:p w:rsidR="00614BE9" w:rsidRPr="00AD3B6A" w:rsidRDefault="00614BE9" w:rsidP="00614BE9">
      <w:pPr>
        <w:suppressAutoHyphens w:val="0"/>
        <w:ind w:firstLine="709"/>
        <w:jc w:val="both"/>
      </w:pPr>
      <w:r w:rsidRPr="00AD3B6A">
        <w:t xml:space="preserve">а) </w:t>
      </w:r>
      <w:r w:rsidRPr="00AD3B6A">
        <w:rPr>
          <w:lang w:eastAsia="ru-RU"/>
        </w:rPr>
        <w:t>увеличить плановое назначение по источникам финансирования дефицита бюдж</w:t>
      </w:r>
      <w:r w:rsidRPr="00AD3B6A">
        <w:rPr>
          <w:lang w:eastAsia="ru-RU"/>
        </w:rPr>
        <w:t>е</w:t>
      </w:r>
      <w:r w:rsidRPr="00AD3B6A">
        <w:rPr>
          <w:lang w:eastAsia="ru-RU"/>
        </w:rPr>
        <w:t>та на сумму 1</w:t>
      </w:r>
      <w:r>
        <w:rPr>
          <w:lang w:eastAsia="ru-RU"/>
        </w:rPr>
        <w:t>12 069,22</w:t>
      </w:r>
      <w:r w:rsidRPr="00AD3B6A">
        <w:rPr>
          <w:lang w:eastAsia="ru-RU"/>
        </w:rPr>
        <w:t xml:space="preserve"> руб</w:t>
      </w:r>
      <w:r>
        <w:rPr>
          <w:lang w:eastAsia="ru-RU"/>
        </w:rPr>
        <w:t>лей</w:t>
      </w:r>
      <w:r w:rsidRPr="00AD3B6A">
        <w:rPr>
          <w:lang w:eastAsia="ru-RU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4536"/>
        <w:gridCol w:w="1701"/>
      </w:tblGrid>
      <w:tr w:rsidR="00614BE9" w:rsidRPr="00AD3B6A" w:rsidTr="00A743B1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AD3B6A" w:rsidRDefault="00614BE9" w:rsidP="00A743B1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lastRenderedPageBreak/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AD3B6A" w:rsidRDefault="00614BE9" w:rsidP="00A743B1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AD3B6A" w:rsidRDefault="00614BE9" w:rsidP="00A743B1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Сумма</w:t>
            </w:r>
          </w:p>
          <w:p w:rsidR="00614BE9" w:rsidRPr="00AD3B6A" w:rsidRDefault="00614BE9" w:rsidP="00A743B1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614BE9" w:rsidRPr="00AD3B6A" w:rsidTr="00A743B1">
        <w:trPr>
          <w:trHeight w:val="47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E9" w:rsidRPr="00AD3B6A" w:rsidRDefault="00614BE9" w:rsidP="00A743B1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  <w:lang w:eastAsia="ru-RU"/>
              </w:rPr>
              <w:t>Источники финансирования дефицита бюджета</w:t>
            </w:r>
          </w:p>
        </w:tc>
      </w:tr>
      <w:tr w:rsidR="00614BE9" w:rsidRPr="00AD3B6A" w:rsidTr="00A743B1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E9" w:rsidRPr="00AD3B6A" w:rsidRDefault="00614BE9" w:rsidP="00A743B1">
            <w:pPr>
              <w:rPr>
                <w:lang w:eastAsia="ru-RU"/>
              </w:rPr>
            </w:pPr>
            <w:r w:rsidRPr="00AD3B6A">
              <w:rPr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AD3B6A" w:rsidRDefault="00614BE9" w:rsidP="00A743B1">
            <w:pPr>
              <w:spacing w:after="120"/>
              <w:jc w:val="center"/>
              <w:rPr>
                <w:lang w:eastAsia="ru-RU"/>
              </w:rPr>
            </w:pPr>
            <w:r w:rsidRPr="00AD3B6A">
              <w:rPr>
                <w:lang w:eastAsia="ru-RU"/>
              </w:rPr>
              <w:t>000 01 05 02 01 14 0000 610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AD3B6A" w:rsidRDefault="00614BE9" w:rsidP="00A743B1">
            <w:pPr>
              <w:spacing w:line="276" w:lineRule="auto"/>
              <w:jc w:val="center"/>
              <w:rPr>
                <w:lang w:eastAsia="ru-RU"/>
              </w:rPr>
            </w:pPr>
            <w:r w:rsidRPr="00AD3B6A">
              <w:rPr>
                <w:lang w:eastAsia="ru-RU"/>
              </w:rPr>
              <w:t>1</w:t>
            </w:r>
            <w:r>
              <w:rPr>
                <w:lang w:eastAsia="ru-RU"/>
              </w:rPr>
              <w:t>12 069,22</w:t>
            </w:r>
          </w:p>
        </w:tc>
      </w:tr>
    </w:tbl>
    <w:p w:rsidR="00614BE9" w:rsidRPr="00AD3B6A" w:rsidRDefault="00614BE9" w:rsidP="00614BE9">
      <w:pPr>
        <w:jc w:val="both"/>
        <w:rPr>
          <w:lang w:eastAsia="ru-RU"/>
        </w:rPr>
      </w:pPr>
      <w:r w:rsidRPr="00AD3B6A">
        <w:tab/>
        <w:t xml:space="preserve">б) </w:t>
      </w:r>
      <w:r w:rsidRPr="00AD3B6A">
        <w:rPr>
          <w:lang w:eastAsia="ru-RU"/>
        </w:rPr>
        <w:t xml:space="preserve">увеличить расходную часть бюджета муниципального образования «Муниципальный округ </w:t>
      </w:r>
      <w:r w:rsidRPr="00AD3B6A">
        <w:t>Красногорский</w:t>
      </w:r>
      <w:r w:rsidRPr="00AD3B6A">
        <w:rPr>
          <w:lang w:eastAsia="ru-RU"/>
        </w:rPr>
        <w:t xml:space="preserve"> район Удмуртской Республики» на 1</w:t>
      </w:r>
      <w:r>
        <w:rPr>
          <w:lang w:eastAsia="ru-RU"/>
        </w:rPr>
        <w:t>12 069,22</w:t>
      </w:r>
      <w:r w:rsidRPr="00AD3B6A">
        <w:t xml:space="preserve"> </w:t>
      </w:r>
      <w:r w:rsidRPr="00AD3B6A">
        <w:rPr>
          <w:lang w:eastAsia="ru-RU"/>
        </w:rPr>
        <w:t xml:space="preserve">рублей </w:t>
      </w:r>
      <w:r w:rsidRPr="00AD3B6A">
        <w:t>и распределить средства по следующим направлениям</w:t>
      </w:r>
      <w:r w:rsidRPr="00AD3B6A">
        <w:rPr>
          <w:lang w:eastAsia="ru-RU"/>
        </w:rPr>
        <w:t>:</w:t>
      </w:r>
    </w:p>
    <w:p w:rsidR="00614BE9" w:rsidRPr="00AD3B6A" w:rsidRDefault="00614BE9" w:rsidP="00614BE9">
      <w:pPr>
        <w:jc w:val="both"/>
        <w:rPr>
          <w:lang w:eastAsia="ru-RU"/>
        </w:rPr>
      </w:pPr>
      <w:r w:rsidRPr="00AD3B6A">
        <w:rPr>
          <w:lang w:eastAsia="ru-RU"/>
        </w:rPr>
        <w:tab/>
        <w:t>- 1</w:t>
      </w:r>
      <w:r>
        <w:rPr>
          <w:lang w:eastAsia="ru-RU"/>
        </w:rPr>
        <w:t>12 069,22</w:t>
      </w:r>
      <w:r w:rsidRPr="00AD3B6A">
        <w:rPr>
          <w:lang w:eastAsia="ru-RU"/>
        </w:rPr>
        <w:t xml:space="preserve"> рублей – на </w:t>
      </w:r>
      <w:r>
        <w:rPr>
          <w:lang w:eastAsia="ru-RU"/>
        </w:rPr>
        <w:t>приобретение продуктов питания</w:t>
      </w:r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59"/>
        <w:gridCol w:w="36"/>
        <w:gridCol w:w="3402"/>
        <w:gridCol w:w="1863"/>
      </w:tblGrid>
      <w:tr w:rsidR="00614BE9" w:rsidRPr="00AD3B6A" w:rsidTr="00A743B1">
        <w:trPr>
          <w:trHeight w:val="9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BE9" w:rsidRPr="00AD3B6A" w:rsidRDefault="00614BE9" w:rsidP="00A743B1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3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BE9" w:rsidRPr="00AD3B6A" w:rsidRDefault="00614BE9" w:rsidP="00A743B1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BE9" w:rsidRPr="00AD3B6A" w:rsidRDefault="00614BE9" w:rsidP="00A743B1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 xml:space="preserve">Сумма, </w:t>
            </w:r>
          </w:p>
          <w:p w:rsidR="00614BE9" w:rsidRPr="00AD3B6A" w:rsidRDefault="00614BE9" w:rsidP="00A743B1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рублей</w:t>
            </w:r>
          </w:p>
        </w:tc>
      </w:tr>
      <w:tr w:rsidR="00614BE9" w:rsidRPr="00AD3B6A" w:rsidTr="00A743B1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BE9" w:rsidRPr="00AD3B6A" w:rsidRDefault="00614BE9" w:rsidP="00A743B1">
            <w:pPr>
              <w:rPr>
                <w:b/>
                <w:bCs/>
                <w:i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AD3B6A" w:rsidRDefault="00614BE9" w:rsidP="00A743B1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112 069,22</w:t>
            </w:r>
          </w:p>
        </w:tc>
      </w:tr>
      <w:tr w:rsidR="00614BE9" w:rsidRPr="00AD3B6A" w:rsidTr="00A743B1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39322C" w:rsidRDefault="00614BE9" w:rsidP="00A743B1">
            <w:pPr>
              <w:suppressAutoHyphens w:val="0"/>
            </w:pPr>
            <w:r w:rsidRPr="0039322C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AD3B6A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AD3B6A" w:rsidTr="00A743B1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39322C" w:rsidRDefault="00614BE9" w:rsidP="00A743B1">
            <w:pPr>
              <w:widowControl w:val="0"/>
              <w:autoSpaceDE w:val="0"/>
              <w:autoSpaceDN w:val="0"/>
              <w:adjustRightInd w:val="0"/>
              <w:outlineLvl w:val="3"/>
            </w:pPr>
            <w:r w:rsidRPr="0039322C">
              <w:t>Подпрограмма "Детское и школьное питание"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AD3B6A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AD3B6A" w:rsidTr="00A743B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14BE9" w:rsidRPr="0039322C" w:rsidRDefault="00614BE9" w:rsidP="00A743B1">
            <w:pPr>
              <w:rPr>
                <w:color w:val="000000"/>
              </w:rPr>
            </w:pPr>
            <w:r w:rsidRPr="0039322C">
              <w:rPr>
                <w:color w:val="000000"/>
              </w:rPr>
              <w:t>Расходы бюджета за счет доходов от оказания платных услуг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39322C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541 0702 0170163200 244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AD3B6A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112 069,22</w:t>
            </w:r>
          </w:p>
        </w:tc>
      </w:tr>
    </w:tbl>
    <w:p w:rsidR="00614BE9" w:rsidRPr="00100D88" w:rsidRDefault="00614BE9" w:rsidP="00614BE9">
      <w:pPr>
        <w:jc w:val="both"/>
      </w:pPr>
      <w:r w:rsidRPr="00AD3B6A">
        <w:tab/>
      </w:r>
    </w:p>
    <w:p w:rsidR="00614BE9" w:rsidRPr="00740996" w:rsidRDefault="00614BE9" w:rsidP="00614BE9">
      <w:pPr>
        <w:suppressAutoHyphens w:val="0"/>
        <w:ind w:firstLine="709"/>
        <w:jc w:val="both"/>
      </w:pPr>
      <w:r>
        <w:rPr>
          <w:b/>
        </w:rPr>
        <w:t>5</w:t>
      </w:r>
      <w:r w:rsidRPr="00AA6F53">
        <w:rPr>
          <w:b/>
        </w:rPr>
        <w:t>.</w:t>
      </w:r>
      <w:r>
        <w:t xml:space="preserve"> В связи с недостаточностью бюджетных ассигнований на выплату заработной платы и начислений на выплаты по оплате труда работникам бюджетной сферы планируе</w:t>
      </w:r>
      <w:r>
        <w:t>т</w:t>
      </w:r>
      <w:r>
        <w:t>ся привлечение коммерческого кредита</w:t>
      </w:r>
      <w:r w:rsidRPr="00740996">
        <w:t xml:space="preserve"> </w:t>
      </w:r>
      <w:r>
        <w:t>в сумме</w:t>
      </w:r>
      <w:r w:rsidRPr="00740996">
        <w:t xml:space="preserve"> 9</w:t>
      </w:r>
      <w:r>
        <w:t> 9</w:t>
      </w:r>
      <w:r w:rsidRPr="00740996">
        <w:t>00</w:t>
      </w:r>
      <w:r>
        <w:t xml:space="preserve"> 000</w:t>
      </w:r>
      <w:r w:rsidRPr="00740996">
        <w:t>,</w:t>
      </w:r>
      <w:r>
        <w:t>0</w:t>
      </w:r>
      <w:r w:rsidRPr="00740996">
        <w:t>0 руб</w:t>
      </w:r>
      <w:r>
        <w:t>лей</w:t>
      </w:r>
      <w:r w:rsidRPr="00740996">
        <w:t>:</w:t>
      </w:r>
    </w:p>
    <w:p w:rsidR="00614BE9" w:rsidRPr="00740996" w:rsidRDefault="00614BE9" w:rsidP="00614BE9">
      <w:pPr>
        <w:suppressAutoHyphens w:val="0"/>
        <w:ind w:firstLine="709"/>
        <w:jc w:val="both"/>
      </w:pPr>
      <w:r w:rsidRPr="00740996">
        <w:rPr>
          <w:lang w:eastAsia="ru-RU"/>
        </w:rPr>
        <w:t>а) увеличить плановое назначение по источникам финансирования дефицита бюдж</w:t>
      </w:r>
      <w:r w:rsidRPr="00740996">
        <w:rPr>
          <w:lang w:eastAsia="ru-RU"/>
        </w:rPr>
        <w:t>е</w:t>
      </w:r>
      <w:r w:rsidRPr="00740996">
        <w:rPr>
          <w:lang w:eastAsia="ru-RU"/>
        </w:rPr>
        <w:t>та на сумму 9</w:t>
      </w:r>
      <w:r>
        <w:rPr>
          <w:lang w:eastAsia="ru-RU"/>
        </w:rPr>
        <w:t> 9</w:t>
      </w:r>
      <w:r w:rsidRPr="00740996">
        <w:rPr>
          <w:lang w:eastAsia="ru-RU"/>
        </w:rPr>
        <w:t>00</w:t>
      </w:r>
      <w:r>
        <w:rPr>
          <w:lang w:eastAsia="ru-RU"/>
        </w:rPr>
        <w:t xml:space="preserve"> 000</w:t>
      </w:r>
      <w:r w:rsidRPr="00740996">
        <w:rPr>
          <w:lang w:eastAsia="ru-RU"/>
        </w:rPr>
        <w:t>,</w:t>
      </w:r>
      <w:r>
        <w:rPr>
          <w:lang w:eastAsia="ru-RU"/>
        </w:rPr>
        <w:t>0</w:t>
      </w:r>
      <w:r w:rsidRPr="00740996">
        <w:rPr>
          <w:lang w:eastAsia="ru-RU"/>
        </w:rPr>
        <w:t>0 руб</w:t>
      </w:r>
      <w:r>
        <w:rPr>
          <w:lang w:eastAsia="ru-RU"/>
        </w:rPr>
        <w:t>лей по следующим кодам</w:t>
      </w:r>
      <w:r w:rsidRPr="00740996">
        <w:rPr>
          <w:lang w:eastAsia="ru-RU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4536"/>
        <w:gridCol w:w="1701"/>
      </w:tblGrid>
      <w:tr w:rsidR="00614BE9" w:rsidRPr="00740996" w:rsidTr="00A743B1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Наименование источников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spacing w:line="276" w:lineRule="auto"/>
              <w:jc w:val="center"/>
              <w:rPr>
                <w:b/>
              </w:rPr>
            </w:pPr>
            <w:r w:rsidRPr="00740996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spacing w:line="276" w:lineRule="auto"/>
              <w:jc w:val="center"/>
              <w:rPr>
                <w:b/>
              </w:rPr>
            </w:pPr>
            <w:r w:rsidRPr="00740996">
              <w:rPr>
                <w:b/>
              </w:rPr>
              <w:t>Сумма</w:t>
            </w:r>
          </w:p>
          <w:p w:rsidR="00614BE9" w:rsidRPr="00740996" w:rsidRDefault="00614BE9" w:rsidP="00A743B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614BE9" w:rsidRPr="00740996" w:rsidTr="00A743B1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spacing w:after="120"/>
              <w:jc w:val="center"/>
              <w:rPr>
                <w:lang w:eastAsia="ru-RU"/>
              </w:rPr>
            </w:pPr>
            <w:r w:rsidRPr="00740996">
              <w:rPr>
                <w:lang w:eastAsia="ru-RU"/>
              </w:rPr>
              <w:t>000 01 0</w:t>
            </w:r>
            <w:r>
              <w:rPr>
                <w:lang w:eastAsia="ru-RU"/>
              </w:rPr>
              <w:t>2</w:t>
            </w:r>
            <w:r w:rsidRPr="00740996">
              <w:rPr>
                <w:lang w:eastAsia="ru-RU"/>
              </w:rPr>
              <w:t xml:space="preserve"> 0</w:t>
            </w:r>
            <w:r>
              <w:rPr>
                <w:lang w:eastAsia="ru-RU"/>
              </w:rPr>
              <w:t>0</w:t>
            </w:r>
            <w:r w:rsidRPr="00740996">
              <w:rPr>
                <w:lang w:eastAsia="ru-RU"/>
              </w:rPr>
              <w:t xml:space="preserve"> 0</w:t>
            </w:r>
            <w:r>
              <w:rPr>
                <w:lang w:eastAsia="ru-RU"/>
              </w:rPr>
              <w:t>0</w:t>
            </w:r>
            <w:r w:rsidRPr="00740996">
              <w:rPr>
                <w:lang w:eastAsia="ru-RU"/>
              </w:rPr>
              <w:t xml:space="preserve"> 14 0000 </w:t>
            </w:r>
            <w:r>
              <w:rPr>
                <w:lang w:eastAsia="ru-RU"/>
              </w:rPr>
              <w:t>7</w:t>
            </w:r>
            <w:r w:rsidRPr="00740996">
              <w:rPr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spacing w:line="276" w:lineRule="auto"/>
              <w:jc w:val="center"/>
              <w:rPr>
                <w:lang w:eastAsia="ru-RU"/>
              </w:rPr>
            </w:pPr>
            <w:r w:rsidRPr="00740996">
              <w:rPr>
                <w:lang w:eastAsia="ru-RU"/>
              </w:rPr>
              <w:t>9</w:t>
            </w:r>
            <w:r>
              <w:rPr>
                <w:lang w:eastAsia="ru-RU"/>
              </w:rPr>
              <w:t> 9</w:t>
            </w:r>
            <w:r w:rsidRPr="00740996">
              <w:rPr>
                <w:lang w:eastAsia="ru-RU"/>
              </w:rPr>
              <w:t>00</w:t>
            </w:r>
            <w:r>
              <w:rPr>
                <w:lang w:eastAsia="ru-RU"/>
              </w:rPr>
              <w:t xml:space="preserve"> 000</w:t>
            </w:r>
            <w:r w:rsidRPr="00740996">
              <w:rPr>
                <w:lang w:eastAsia="ru-RU"/>
              </w:rPr>
              <w:t>,</w:t>
            </w:r>
            <w:r>
              <w:rPr>
                <w:lang w:eastAsia="ru-RU"/>
              </w:rPr>
              <w:t>0</w:t>
            </w:r>
            <w:r w:rsidRPr="00740996">
              <w:rPr>
                <w:lang w:eastAsia="ru-RU"/>
              </w:rPr>
              <w:t>0</w:t>
            </w:r>
          </w:p>
        </w:tc>
      </w:tr>
    </w:tbl>
    <w:p w:rsidR="00614BE9" w:rsidRPr="00740996" w:rsidRDefault="00614BE9" w:rsidP="00614BE9">
      <w:pPr>
        <w:suppressAutoHyphens w:val="0"/>
        <w:ind w:firstLine="709"/>
        <w:jc w:val="both"/>
        <w:rPr>
          <w:lang w:eastAsia="ru-RU"/>
        </w:rPr>
      </w:pPr>
      <w:r w:rsidRPr="00740996">
        <w:rPr>
          <w:lang w:eastAsia="ru-RU"/>
        </w:rPr>
        <w:t>б) увеличить расходную часть бюджета муниципального образования «Муниц</w:t>
      </w:r>
      <w:r w:rsidRPr="00740996">
        <w:rPr>
          <w:lang w:eastAsia="ru-RU"/>
        </w:rPr>
        <w:t>и</w:t>
      </w:r>
      <w:r w:rsidRPr="00740996">
        <w:rPr>
          <w:lang w:eastAsia="ru-RU"/>
        </w:rPr>
        <w:t xml:space="preserve">пальный округ </w:t>
      </w:r>
      <w:r w:rsidRPr="00740996">
        <w:t>Красногорский</w:t>
      </w:r>
      <w:r w:rsidRPr="00740996">
        <w:rPr>
          <w:lang w:eastAsia="ru-RU"/>
        </w:rPr>
        <w:t xml:space="preserve"> район Удмуртской Республики» на </w:t>
      </w:r>
      <w:r>
        <w:rPr>
          <w:lang w:eastAsia="ru-RU"/>
        </w:rPr>
        <w:t xml:space="preserve">сумму </w:t>
      </w:r>
      <w:r w:rsidRPr="00740996">
        <w:rPr>
          <w:lang w:eastAsia="ru-RU"/>
        </w:rPr>
        <w:t>9</w:t>
      </w:r>
      <w:r>
        <w:rPr>
          <w:lang w:eastAsia="ru-RU"/>
        </w:rPr>
        <w:t> 9</w:t>
      </w:r>
      <w:r w:rsidRPr="00740996">
        <w:rPr>
          <w:lang w:eastAsia="ru-RU"/>
        </w:rPr>
        <w:t>00</w:t>
      </w:r>
      <w:r>
        <w:rPr>
          <w:lang w:eastAsia="ru-RU"/>
        </w:rPr>
        <w:t xml:space="preserve"> 000</w:t>
      </w:r>
      <w:r w:rsidRPr="00740996">
        <w:rPr>
          <w:lang w:eastAsia="ru-RU"/>
        </w:rPr>
        <w:t>,</w:t>
      </w:r>
      <w:r>
        <w:rPr>
          <w:lang w:eastAsia="ru-RU"/>
        </w:rPr>
        <w:t>0</w:t>
      </w:r>
      <w:r w:rsidRPr="00740996">
        <w:rPr>
          <w:lang w:eastAsia="ru-RU"/>
        </w:rPr>
        <w:t>0. ру</w:t>
      </w:r>
      <w:r w:rsidRPr="00740996">
        <w:rPr>
          <w:lang w:eastAsia="ru-RU"/>
        </w:rPr>
        <w:t>б</w:t>
      </w:r>
      <w:r w:rsidRPr="00740996">
        <w:rPr>
          <w:lang w:eastAsia="ru-RU"/>
        </w:rPr>
        <w:t xml:space="preserve">лей </w:t>
      </w:r>
      <w:r w:rsidRPr="00740996">
        <w:t>и распределить по следующим направлениям</w:t>
      </w:r>
      <w:r w:rsidRPr="00740996">
        <w:rPr>
          <w:lang w:eastAsia="ru-RU"/>
        </w:rPr>
        <w:t>:</w:t>
      </w:r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59"/>
        <w:gridCol w:w="36"/>
        <w:gridCol w:w="3685"/>
        <w:gridCol w:w="1580"/>
      </w:tblGrid>
      <w:tr w:rsidR="00614BE9" w:rsidRPr="00740996" w:rsidTr="00A743B1">
        <w:trPr>
          <w:trHeight w:val="47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</w:rPr>
            </w:pPr>
            <w:r w:rsidRPr="00740996">
              <w:rPr>
                <w:b/>
              </w:rPr>
              <w:t>Наименование</w:t>
            </w:r>
          </w:p>
        </w:tc>
        <w:tc>
          <w:tcPr>
            <w:tcW w:w="3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</w:rPr>
            </w:pPr>
            <w:r w:rsidRPr="00740996">
              <w:rPr>
                <w:b/>
              </w:rPr>
              <w:t>Код бюджетной классификации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</w:rPr>
            </w:pPr>
            <w:r w:rsidRPr="00740996">
              <w:rPr>
                <w:b/>
              </w:rPr>
              <w:t xml:space="preserve">Сумма, </w:t>
            </w:r>
          </w:p>
          <w:p w:rsidR="00614BE9" w:rsidRPr="00740996" w:rsidRDefault="00614BE9" w:rsidP="00A743B1">
            <w:pPr>
              <w:jc w:val="center"/>
              <w:rPr>
                <w:rFonts w:cs="Calibri"/>
                <w:b/>
              </w:rPr>
            </w:pPr>
            <w:r w:rsidRPr="00740996">
              <w:rPr>
                <w:b/>
              </w:rPr>
              <w:t>тыс. руб.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rPr>
                <w:b/>
                <w:bCs/>
                <w:i/>
              </w:rPr>
            </w:pPr>
            <w:r w:rsidRPr="00740996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5 050 000,00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suppressAutoHyphens w:val="0"/>
            </w:pPr>
            <w:r w:rsidRPr="00740996">
              <w:t>Муниципальная программа «Муниципальное управление»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4164C1" w:rsidRDefault="00614BE9" w:rsidP="00A743B1">
            <w:pPr>
              <w:jc w:val="center"/>
              <w:rPr>
                <w:rFonts w:cs="Calibri"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89368E">
              <w:t>Подпрограмма "Организация муниципального управления"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4164C1" w:rsidRDefault="00614BE9" w:rsidP="00A743B1">
            <w:pPr>
              <w:jc w:val="center"/>
              <w:rPr>
                <w:rFonts w:cs="Calibri"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suppressAutoHyphens w:val="0"/>
              <w:outlineLvl w:val="1"/>
            </w:pPr>
            <w:r w:rsidRPr="0089368E">
              <w:t>Фонд оплаты труда государственных (муниципальных) органов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526 0104 0910260030 121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1 560 000,00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89368E" w:rsidRDefault="00614BE9" w:rsidP="00A743B1">
            <w:pPr>
              <w:suppressAutoHyphens w:val="0"/>
              <w:outlineLvl w:val="1"/>
            </w:pPr>
            <w:r w:rsidRPr="0089368E">
              <w:t>Фонд оплаты труда учреждений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526 0113 </w:t>
            </w:r>
            <w:r w:rsidRPr="0089368E">
              <w:rPr>
                <w:rFonts w:cs="Calibri"/>
                <w:bCs/>
              </w:rPr>
              <w:t>0910260120</w:t>
            </w:r>
            <w:r>
              <w:rPr>
                <w:rFonts w:cs="Calibri"/>
                <w:bCs/>
              </w:rPr>
              <w:t xml:space="preserve"> 111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1 300 000,00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89368E" w:rsidRDefault="00614BE9" w:rsidP="00A743B1">
            <w:pPr>
              <w:suppressAutoHyphens w:val="0"/>
              <w:outlineLvl w:val="1"/>
            </w:pPr>
            <w:r w:rsidRPr="0089368E">
              <w:t>Субсидии бюджетным учреждениям на финансовое обеспечение государстве</w:t>
            </w:r>
            <w:r w:rsidRPr="0089368E">
              <w:t>н</w:t>
            </w:r>
            <w:r w:rsidRPr="0089368E">
              <w:t>ного (муниципального) задания на ок</w:t>
            </w:r>
            <w:r w:rsidRPr="0089368E">
              <w:t>а</w:t>
            </w:r>
            <w:r w:rsidRPr="0089368E">
              <w:t>зание государственных (муниципал</w:t>
            </w:r>
            <w:r w:rsidRPr="0089368E">
              <w:t>ь</w:t>
            </w:r>
            <w:r w:rsidRPr="0089368E">
              <w:t>ных) услуг (выполнение работ)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526 0113 </w:t>
            </w:r>
            <w:r w:rsidRPr="0089368E">
              <w:rPr>
                <w:rFonts w:cs="Calibri"/>
                <w:bCs/>
              </w:rPr>
              <w:t>0910260140</w:t>
            </w:r>
            <w:r>
              <w:rPr>
                <w:rFonts w:cs="Calibri"/>
                <w:bCs/>
              </w:rPr>
              <w:t xml:space="preserve">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2 000 000,00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4BE9" w:rsidRDefault="00614BE9" w:rsidP="00A743B1">
            <w:pPr>
              <w:rPr>
                <w:rFonts w:cs="Calibri"/>
                <w:bCs/>
              </w:rPr>
            </w:pPr>
            <w:r w:rsidRPr="00D67803">
              <w:rPr>
                <w:rFonts w:cs="Calibri"/>
                <w:bCs/>
              </w:rPr>
              <w:t>Муниципальная программа "Безопасность"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14BE9" w:rsidRDefault="00614BE9" w:rsidP="00A743B1">
            <w:pPr>
              <w:jc w:val="center"/>
              <w:rPr>
                <w:rFonts w:cs="Calibri"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Default="00614BE9" w:rsidP="00A743B1">
            <w:pPr>
              <w:suppressAutoHyphens w:val="0"/>
              <w:rPr>
                <w:rFonts w:cs="Calibri"/>
                <w:bCs/>
              </w:rPr>
            </w:pPr>
            <w:r w:rsidRPr="00D67803">
              <w:rPr>
                <w:rFonts w:cs="Calibri"/>
                <w:bCs/>
              </w:rPr>
              <w:t xml:space="preserve">Подпрограмма "Предупреждение и ликвидация последствий чрезвычайных </w:t>
            </w:r>
            <w:r w:rsidRPr="00D67803">
              <w:rPr>
                <w:rFonts w:cs="Calibri"/>
                <w:bCs/>
              </w:rPr>
              <w:lastRenderedPageBreak/>
              <w:t>ситуаций, реализация мер пожарной безопасности"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Default="00614BE9" w:rsidP="00A743B1">
            <w:pPr>
              <w:jc w:val="center"/>
              <w:rPr>
                <w:rFonts w:cs="Calibri"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D67803" w:rsidRDefault="00614BE9" w:rsidP="00A743B1">
            <w:pPr>
              <w:suppressAutoHyphens w:val="0"/>
              <w:rPr>
                <w:rFonts w:cs="Calibri"/>
                <w:bCs/>
              </w:rPr>
            </w:pPr>
            <w:r w:rsidRPr="00D67803">
              <w:rPr>
                <w:rFonts w:cs="Calibri"/>
                <w:bCs/>
              </w:rPr>
              <w:lastRenderedPageBreak/>
              <w:t>Фонд оплаты труда учреждений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D67803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526 0309 </w:t>
            </w:r>
            <w:r w:rsidRPr="00D67803">
              <w:rPr>
                <w:rFonts w:cs="Calibri"/>
                <w:bCs/>
              </w:rPr>
              <w:t>0610160120</w:t>
            </w:r>
            <w:r>
              <w:rPr>
                <w:rFonts w:cs="Calibri"/>
                <w:bCs/>
              </w:rPr>
              <w:t xml:space="preserve"> 111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190 000,00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4164C1" w:rsidRDefault="00614BE9" w:rsidP="00A743B1">
            <w:pPr>
              <w:suppressAutoHyphens w:val="0"/>
              <w:rPr>
                <w:rFonts w:cs="Calibri"/>
                <w:b/>
                <w:bCs/>
                <w:i/>
              </w:rPr>
            </w:pPr>
            <w:r w:rsidRPr="004164C1">
              <w:rPr>
                <w:rFonts w:cs="Calibri"/>
                <w:b/>
                <w:bCs/>
                <w:i/>
              </w:rPr>
              <w:t>К</w:t>
            </w:r>
            <w:r>
              <w:rPr>
                <w:rFonts w:cs="Calibri"/>
                <w:b/>
                <w:bCs/>
                <w:i/>
              </w:rPr>
              <w:t xml:space="preserve">онтрольно-счетный орган </w:t>
            </w:r>
            <w:r w:rsidRPr="00740996">
              <w:rPr>
                <w:b/>
                <w:i/>
              </w:rPr>
              <w:t>муниципального образования «Муниципал</w:t>
            </w:r>
            <w:r w:rsidRPr="00740996">
              <w:rPr>
                <w:b/>
                <w:i/>
              </w:rPr>
              <w:t>ь</w:t>
            </w:r>
            <w:r w:rsidRPr="00740996">
              <w:rPr>
                <w:b/>
                <w:i/>
              </w:rPr>
              <w:t>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4164C1" w:rsidRDefault="00614BE9" w:rsidP="00A743B1">
            <w:pPr>
              <w:jc w:val="center"/>
              <w:rPr>
                <w:rFonts w:cs="Calibri"/>
                <w:b/>
                <w:bCs/>
                <w:i/>
              </w:rPr>
            </w:pPr>
            <w:r w:rsidRPr="004164C1">
              <w:rPr>
                <w:rFonts w:cs="Calibri"/>
                <w:b/>
                <w:bCs/>
                <w:i/>
              </w:rPr>
              <w:t>70 000,00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1D7563" w:rsidRDefault="00614BE9" w:rsidP="00A743B1">
            <w:pPr>
              <w:suppressAutoHyphens w:val="0"/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t>Непрограммное направление расходов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4164C1" w:rsidRDefault="00614BE9" w:rsidP="00A743B1">
            <w:pPr>
              <w:jc w:val="center"/>
              <w:rPr>
                <w:rFonts w:cs="Calibri"/>
                <w:b/>
                <w:bCs/>
                <w:i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1D7563" w:rsidRDefault="00614BE9" w:rsidP="00A743B1">
            <w:pPr>
              <w:suppressAutoHyphens w:val="0"/>
              <w:rPr>
                <w:rFonts w:cs="Calibri"/>
                <w:bCs/>
              </w:rPr>
            </w:pPr>
            <w:r w:rsidRPr="001D7563">
              <w:rPr>
                <w:rFonts w:cs="Calibri"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1D7563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544 0106 </w:t>
            </w:r>
            <w:r w:rsidRPr="001D7563">
              <w:rPr>
                <w:rFonts w:cs="Calibri"/>
                <w:bCs/>
              </w:rPr>
              <w:t>9900060060</w:t>
            </w:r>
            <w:r>
              <w:rPr>
                <w:rFonts w:cs="Calibri"/>
                <w:bCs/>
              </w:rPr>
              <w:t xml:space="preserve"> 121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1D7563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70 000,00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1D7563" w:rsidRDefault="00614BE9" w:rsidP="00A743B1">
            <w:pPr>
              <w:suppressAutoHyphens w:val="0"/>
              <w:rPr>
                <w:rFonts w:cs="Calibri"/>
                <w:b/>
                <w:bCs/>
                <w:i/>
              </w:rPr>
            </w:pPr>
            <w:r w:rsidRPr="001D7563">
              <w:rPr>
                <w:rFonts w:cs="Calibri"/>
                <w:b/>
                <w:bCs/>
                <w:i/>
              </w:rPr>
              <w:t>Совет депутатов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1D7563" w:rsidRDefault="00614BE9" w:rsidP="00A743B1">
            <w:pPr>
              <w:jc w:val="center"/>
              <w:rPr>
                <w:rFonts w:cs="Calibri"/>
                <w:b/>
                <w:bCs/>
                <w:i/>
              </w:rPr>
            </w:pPr>
            <w:r w:rsidRPr="001D7563">
              <w:rPr>
                <w:rFonts w:cs="Calibri"/>
                <w:b/>
                <w:bCs/>
                <w:i/>
              </w:rPr>
              <w:t>80 000,00</w:t>
            </w:r>
          </w:p>
        </w:tc>
      </w:tr>
      <w:tr w:rsidR="00614BE9" w:rsidRPr="004164C1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1D7563" w:rsidRDefault="00614BE9" w:rsidP="00A743B1">
            <w:pPr>
              <w:suppressAutoHyphens w:val="0"/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t>Непрограммное направление расходов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4164C1" w:rsidRDefault="00614BE9" w:rsidP="00A743B1">
            <w:pPr>
              <w:jc w:val="center"/>
              <w:rPr>
                <w:rFonts w:cs="Calibri"/>
                <w:b/>
                <w:bCs/>
                <w:i/>
              </w:rPr>
            </w:pPr>
          </w:p>
        </w:tc>
      </w:tr>
      <w:tr w:rsidR="00614BE9" w:rsidRPr="001D7563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1D7563" w:rsidRDefault="00614BE9" w:rsidP="00A743B1">
            <w:pPr>
              <w:suppressAutoHyphens w:val="0"/>
              <w:rPr>
                <w:rFonts w:cs="Calibri"/>
                <w:bCs/>
              </w:rPr>
            </w:pPr>
            <w:r w:rsidRPr="001D7563">
              <w:rPr>
                <w:rFonts w:cs="Calibri"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1D7563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537 0103 </w:t>
            </w:r>
            <w:r w:rsidRPr="001D7563">
              <w:rPr>
                <w:rFonts w:cs="Calibri"/>
                <w:bCs/>
              </w:rPr>
              <w:t>99000600</w:t>
            </w:r>
            <w:r>
              <w:rPr>
                <w:rFonts w:cs="Calibri"/>
                <w:bCs/>
              </w:rPr>
              <w:t>4</w:t>
            </w:r>
            <w:r w:rsidRPr="001D7563">
              <w:rPr>
                <w:rFonts w:cs="Calibri"/>
                <w:bCs/>
              </w:rPr>
              <w:t>0</w:t>
            </w:r>
            <w:r>
              <w:rPr>
                <w:rFonts w:cs="Calibri"/>
                <w:bCs/>
              </w:rPr>
              <w:t xml:space="preserve"> 121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1D7563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80 000,00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rPr>
                <w:b/>
                <w:bCs/>
                <w:i/>
              </w:rPr>
            </w:pPr>
            <w:r w:rsidRPr="00740996">
              <w:rPr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3 000 000,00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suppressAutoHyphens w:val="0"/>
            </w:pPr>
            <w:r w:rsidRPr="00740996">
              <w:t>Муниципальная программа «Развитие образования и воспитание»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740996">
              <w:t>Подпрограмма «Развитие дополнительного образования детей»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rPr>
                <w:bCs/>
              </w:rPr>
            </w:pPr>
            <w:r w:rsidRPr="00740996">
              <w:rPr>
                <w:bCs/>
              </w:rPr>
              <w:t xml:space="preserve">Оказание </w:t>
            </w:r>
            <w:proofErr w:type="gramStart"/>
            <w:r w:rsidRPr="00740996">
              <w:rPr>
                <w:bCs/>
              </w:rPr>
              <w:t>муниципальными</w:t>
            </w:r>
            <w:proofErr w:type="gramEnd"/>
            <w:r w:rsidRPr="00740996">
              <w:rPr>
                <w:bCs/>
              </w:rPr>
              <w:t xml:space="preserve"> </w:t>
            </w:r>
            <w:proofErr w:type="spellStart"/>
            <w:r w:rsidRPr="00740996">
              <w:rPr>
                <w:bCs/>
              </w:rPr>
              <w:t>учрежде-ниями</w:t>
            </w:r>
            <w:proofErr w:type="spellEnd"/>
            <w:r w:rsidRPr="00740996">
              <w:rPr>
                <w:bCs/>
              </w:rPr>
              <w:t xml:space="preserve"> муниципальных услуг, </w:t>
            </w:r>
            <w:proofErr w:type="spellStart"/>
            <w:r w:rsidRPr="00740996">
              <w:rPr>
                <w:bCs/>
              </w:rPr>
              <w:t>выполне-ние</w:t>
            </w:r>
            <w:proofErr w:type="spellEnd"/>
            <w:r w:rsidRPr="00740996">
              <w:rPr>
                <w:bCs/>
              </w:rPr>
              <w:t xml:space="preserve"> работ, финансовое обеспечение деятельности муниципальных </w:t>
            </w:r>
            <w:proofErr w:type="spellStart"/>
            <w:r w:rsidRPr="00740996">
              <w:rPr>
                <w:bCs/>
              </w:rPr>
              <w:t>учреж-дений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540 0702 0130166770 611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100 000,00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suppressAutoHyphens w:val="0"/>
            </w:pPr>
            <w:r w:rsidRPr="00740996">
              <w:t>Муниципальная программа «Развитие культуры»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740996">
              <w:t>Подпрограмма «Организация библиотечного обслуживания населения»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rPr>
                <w:bCs/>
              </w:rPr>
            </w:pPr>
            <w:r w:rsidRPr="00740996">
              <w:rPr>
                <w:bCs/>
              </w:rPr>
              <w:t xml:space="preserve">Оказание </w:t>
            </w:r>
            <w:proofErr w:type="gramStart"/>
            <w:r w:rsidRPr="00740996">
              <w:rPr>
                <w:bCs/>
              </w:rPr>
              <w:t>муниципальными</w:t>
            </w:r>
            <w:proofErr w:type="gramEnd"/>
            <w:r w:rsidRPr="00740996">
              <w:rPr>
                <w:bCs/>
              </w:rPr>
              <w:t xml:space="preserve"> </w:t>
            </w:r>
            <w:proofErr w:type="spellStart"/>
            <w:r w:rsidRPr="00740996">
              <w:rPr>
                <w:bCs/>
              </w:rPr>
              <w:t>учрежде-ниями</w:t>
            </w:r>
            <w:proofErr w:type="spellEnd"/>
            <w:r w:rsidRPr="00740996">
              <w:rPr>
                <w:bCs/>
              </w:rPr>
              <w:t xml:space="preserve"> муниципальных услуг, </w:t>
            </w:r>
            <w:proofErr w:type="spellStart"/>
            <w:r w:rsidRPr="00740996">
              <w:rPr>
                <w:bCs/>
              </w:rPr>
              <w:t>выполне-ние</w:t>
            </w:r>
            <w:proofErr w:type="spellEnd"/>
            <w:r w:rsidRPr="00740996">
              <w:rPr>
                <w:bCs/>
              </w:rPr>
              <w:t xml:space="preserve"> работ, финансовое обеспечение деятельности муниципальных </w:t>
            </w:r>
            <w:proofErr w:type="spellStart"/>
            <w:r w:rsidRPr="00740996">
              <w:rPr>
                <w:bCs/>
              </w:rPr>
              <w:t>учреж-дений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540 0801 0310166770 611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700 000,00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740996">
              <w:t>Подпрограмма «Организация досуга, предоставление услуг организаций культуры и доступа к музейным фондам»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rPr>
                <w:bCs/>
              </w:rPr>
            </w:pPr>
            <w:r w:rsidRPr="00740996">
              <w:rPr>
                <w:bCs/>
              </w:rPr>
              <w:t xml:space="preserve">Оказание </w:t>
            </w:r>
            <w:proofErr w:type="gramStart"/>
            <w:r w:rsidRPr="00740996">
              <w:rPr>
                <w:bCs/>
              </w:rPr>
              <w:t>муниципальными</w:t>
            </w:r>
            <w:proofErr w:type="gramEnd"/>
            <w:r w:rsidRPr="00740996">
              <w:rPr>
                <w:bCs/>
              </w:rPr>
              <w:t xml:space="preserve"> </w:t>
            </w:r>
            <w:proofErr w:type="spellStart"/>
            <w:r w:rsidRPr="00740996">
              <w:rPr>
                <w:bCs/>
              </w:rPr>
              <w:t>учрежде-ниями</w:t>
            </w:r>
            <w:proofErr w:type="spellEnd"/>
            <w:r w:rsidRPr="00740996">
              <w:rPr>
                <w:bCs/>
              </w:rPr>
              <w:t xml:space="preserve"> муниципальных услуг, </w:t>
            </w:r>
            <w:proofErr w:type="spellStart"/>
            <w:r w:rsidRPr="00740996">
              <w:rPr>
                <w:bCs/>
              </w:rPr>
              <w:t>выполне-ние</w:t>
            </w:r>
            <w:proofErr w:type="spellEnd"/>
            <w:r w:rsidRPr="00740996">
              <w:rPr>
                <w:bCs/>
              </w:rPr>
              <w:t xml:space="preserve"> работ, финансовое обеспечение деятельности муниципальных </w:t>
            </w:r>
            <w:proofErr w:type="spellStart"/>
            <w:r w:rsidRPr="00740996">
              <w:rPr>
                <w:bCs/>
              </w:rPr>
              <w:t>учреж-дений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540 0801 0320166770 611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700 000</w:t>
            </w:r>
            <w:r w:rsidRPr="00740996">
              <w:rPr>
                <w:rFonts w:cs="Calibri"/>
                <w:bCs/>
              </w:rPr>
              <w:t>,</w:t>
            </w:r>
            <w:r>
              <w:rPr>
                <w:rFonts w:cs="Calibri"/>
                <w:bCs/>
              </w:rPr>
              <w:t>0</w:t>
            </w:r>
            <w:r w:rsidRPr="00740996">
              <w:rPr>
                <w:rFonts w:cs="Calibri"/>
                <w:bCs/>
              </w:rPr>
              <w:t>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E51349">
              <w:t>Подпрограмма "Реализация национальной политики, развитие местного народного творчества"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rPr>
                <w:bCs/>
              </w:rPr>
            </w:pPr>
            <w:r w:rsidRPr="00740996">
              <w:rPr>
                <w:bCs/>
              </w:rPr>
              <w:t xml:space="preserve">Оказание </w:t>
            </w:r>
            <w:proofErr w:type="gramStart"/>
            <w:r w:rsidRPr="00740996">
              <w:rPr>
                <w:bCs/>
              </w:rPr>
              <w:t>муниципальными</w:t>
            </w:r>
            <w:proofErr w:type="gramEnd"/>
            <w:r w:rsidRPr="00740996">
              <w:rPr>
                <w:bCs/>
              </w:rPr>
              <w:t xml:space="preserve"> </w:t>
            </w:r>
            <w:proofErr w:type="spellStart"/>
            <w:r w:rsidRPr="00740996">
              <w:rPr>
                <w:bCs/>
              </w:rPr>
              <w:t>учрежде-ниями</w:t>
            </w:r>
            <w:proofErr w:type="spellEnd"/>
            <w:r w:rsidRPr="00740996">
              <w:rPr>
                <w:bCs/>
              </w:rPr>
              <w:t xml:space="preserve"> муниципальных услуг, </w:t>
            </w:r>
            <w:proofErr w:type="spellStart"/>
            <w:r w:rsidRPr="00740996">
              <w:rPr>
                <w:bCs/>
              </w:rPr>
              <w:t>выполне-ние</w:t>
            </w:r>
            <w:proofErr w:type="spellEnd"/>
            <w:r w:rsidRPr="00740996">
              <w:rPr>
                <w:bCs/>
              </w:rPr>
              <w:t xml:space="preserve"> работ, финансовое обеспечение деятельности муниципальных </w:t>
            </w:r>
            <w:proofErr w:type="spellStart"/>
            <w:r w:rsidRPr="00740996">
              <w:rPr>
                <w:bCs/>
              </w:rPr>
              <w:t>учреж-дений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540 0801 0330166770 611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1 350 000,00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740996">
              <w:t>Подпрограмма «Создание условий для реализации муниципальной программы»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suppressAutoHyphens w:val="0"/>
              <w:outlineLvl w:val="1"/>
            </w:pPr>
            <w:r w:rsidRPr="00740996">
              <w:t>Расходы на содержание центрального аппарата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</w:p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540 0804 0340160030 121</w:t>
            </w:r>
          </w:p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150 000,00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rPr>
                <w:b/>
                <w:bCs/>
                <w:i/>
              </w:rPr>
            </w:pPr>
            <w:r w:rsidRPr="00740996">
              <w:rPr>
                <w:b/>
                <w:i/>
              </w:rPr>
              <w:t>Отдел образования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1 700 000 ,00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suppressAutoHyphens w:val="0"/>
            </w:pPr>
            <w:r w:rsidRPr="00740996">
              <w:t>Муниципальная программа «Развитие образования и воспитание»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740996">
              <w:lastRenderedPageBreak/>
              <w:t>Подпрограмма «Развитие дополнительного образования детей»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rPr>
                <w:bCs/>
              </w:rPr>
            </w:pPr>
            <w:r w:rsidRPr="00740996">
              <w:rPr>
                <w:bCs/>
              </w:rPr>
              <w:t xml:space="preserve">Оказание </w:t>
            </w:r>
            <w:proofErr w:type="gramStart"/>
            <w:r w:rsidRPr="00740996">
              <w:rPr>
                <w:bCs/>
              </w:rPr>
              <w:t>муниципальными</w:t>
            </w:r>
            <w:proofErr w:type="gramEnd"/>
            <w:r w:rsidRPr="00740996">
              <w:rPr>
                <w:bCs/>
              </w:rPr>
              <w:t xml:space="preserve"> </w:t>
            </w:r>
            <w:proofErr w:type="spellStart"/>
            <w:r w:rsidRPr="00740996">
              <w:rPr>
                <w:bCs/>
              </w:rPr>
              <w:t>учрежде-ниями</w:t>
            </w:r>
            <w:proofErr w:type="spellEnd"/>
            <w:r w:rsidRPr="00740996">
              <w:rPr>
                <w:bCs/>
              </w:rPr>
              <w:t xml:space="preserve"> муниципальных услуг, </w:t>
            </w:r>
            <w:proofErr w:type="spellStart"/>
            <w:r w:rsidRPr="00740996">
              <w:rPr>
                <w:bCs/>
              </w:rPr>
              <w:t>выполне-ние</w:t>
            </w:r>
            <w:proofErr w:type="spellEnd"/>
            <w:r w:rsidRPr="00740996">
              <w:rPr>
                <w:bCs/>
              </w:rPr>
              <w:t xml:space="preserve"> работ, финансовое обеспечение деятельности муниципальных </w:t>
            </w:r>
            <w:proofErr w:type="spellStart"/>
            <w:r w:rsidRPr="00740996">
              <w:rPr>
                <w:bCs/>
              </w:rPr>
              <w:t>учреж-дений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541 0702 0130166770 611</w:t>
            </w:r>
          </w:p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541 0702 0130166770 621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400 000,00</w:t>
            </w:r>
          </w:p>
          <w:p w:rsidR="00614BE9" w:rsidRPr="00740996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800 000,00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740996">
              <w:t>Подпрограмма «Управление системой образования»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suppressAutoHyphens w:val="0"/>
              <w:outlineLvl w:val="1"/>
            </w:pPr>
            <w:r w:rsidRPr="00740996">
              <w:t>Расходы на содержание центрального аппарата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</w:p>
          <w:p w:rsidR="00614BE9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541 0709 0150160030 121</w:t>
            </w:r>
          </w:p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541 0709 </w:t>
            </w:r>
            <w:r w:rsidRPr="003C793D">
              <w:rPr>
                <w:rFonts w:cs="Calibri"/>
                <w:bCs/>
              </w:rPr>
              <w:t>0150160120</w:t>
            </w:r>
            <w:r>
              <w:rPr>
                <w:rFonts w:cs="Calibri"/>
                <w:bCs/>
              </w:rPr>
              <w:t xml:space="preserve"> 111</w:t>
            </w:r>
          </w:p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200 000</w:t>
            </w:r>
            <w:r w:rsidRPr="00740996">
              <w:rPr>
                <w:rFonts w:cs="Calibri"/>
                <w:bCs/>
              </w:rPr>
              <w:t>,</w:t>
            </w:r>
            <w:r>
              <w:rPr>
                <w:rFonts w:cs="Calibri"/>
                <w:bCs/>
              </w:rPr>
              <w:t>0</w:t>
            </w:r>
            <w:r w:rsidRPr="00740996">
              <w:rPr>
                <w:rFonts w:cs="Calibri"/>
                <w:bCs/>
              </w:rPr>
              <w:t>0</w:t>
            </w:r>
          </w:p>
          <w:p w:rsidR="00614BE9" w:rsidRPr="00740996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300 000,00</w:t>
            </w:r>
          </w:p>
        </w:tc>
      </w:tr>
    </w:tbl>
    <w:p w:rsidR="00614BE9" w:rsidRPr="00AA6F53" w:rsidRDefault="00614BE9" w:rsidP="00614BE9">
      <w:pPr>
        <w:ind w:firstLine="709"/>
        <w:jc w:val="both"/>
        <w:rPr>
          <w:b/>
        </w:rPr>
      </w:pPr>
    </w:p>
    <w:p w:rsidR="00614BE9" w:rsidRDefault="00614BE9" w:rsidP="00614BE9">
      <w:pPr>
        <w:ind w:firstLine="567"/>
        <w:jc w:val="both"/>
      </w:pPr>
      <w:r w:rsidRPr="00CD545E">
        <w:tab/>
      </w:r>
      <w:r>
        <w:t>6</w:t>
      </w:r>
      <w:r w:rsidRPr="008125AE">
        <w:rPr>
          <w:b/>
        </w:rPr>
        <w:t xml:space="preserve">. </w:t>
      </w:r>
      <w:r w:rsidRPr="008125AE">
        <w:t xml:space="preserve">Уменьшить </w:t>
      </w:r>
      <w:r w:rsidRPr="008125AE">
        <w:rPr>
          <w:b/>
        </w:rPr>
        <w:t>субсидию</w:t>
      </w:r>
      <w:r w:rsidRPr="008125AE">
        <w:t xml:space="preserve"> в соответствии с доведенными уведомлениями по расчетам между бюджетами и Постановлениями Правительства УР</w:t>
      </w:r>
      <w:r>
        <w:t>:</w:t>
      </w:r>
    </w:p>
    <w:p w:rsidR="00614BE9" w:rsidRDefault="00614BE9" w:rsidP="00614BE9">
      <w:pPr>
        <w:jc w:val="both"/>
      </w:pPr>
      <w:r>
        <w:t xml:space="preserve">- в сумме 1 677 124,01 рублей (на 2023 год)  - </w:t>
      </w:r>
      <w:r w:rsidRPr="008125AE">
        <w:t xml:space="preserve">на </w:t>
      </w:r>
      <w:r>
        <w:t xml:space="preserve">подготовку проектов межевания земельных участков и на проведение кадастровых работ </w:t>
      </w:r>
      <w:proofErr w:type="gramStart"/>
      <w:r>
        <w:t>согласно Постановления</w:t>
      </w:r>
      <w:proofErr w:type="gramEnd"/>
      <w:r>
        <w:t xml:space="preserve"> Правительства УР от 30.08.2023 года № 581. </w:t>
      </w:r>
    </w:p>
    <w:p w:rsidR="00614BE9" w:rsidRDefault="00614BE9" w:rsidP="00614BE9">
      <w:pPr>
        <w:ind w:firstLine="567"/>
        <w:jc w:val="both"/>
      </w:pPr>
      <w:r w:rsidRPr="00895B53">
        <w:rPr>
          <w:b/>
        </w:rPr>
        <w:t xml:space="preserve">  </w:t>
      </w:r>
      <w:r>
        <w:rPr>
          <w:b/>
        </w:rPr>
        <w:t>7</w:t>
      </w:r>
      <w:r w:rsidRPr="00895B53">
        <w:rPr>
          <w:b/>
        </w:rPr>
        <w:t>.</w:t>
      </w:r>
      <w:r>
        <w:rPr>
          <w:b/>
        </w:rPr>
        <w:t xml:space="preserve"> </w:t>
      </w:r>
      <w:r w:rsidRPr="008125AE">
        <w:t xml:space="preserve">Уменьшить </w:t>
      </w:r>
      <w:r w:rsidRPr="008125AE">
        <w:rPr>
          <w:b/>
        </w:rPr>
        <w:t>суб</w:t>
      </w:r>
      <w:r>
        <w:rPr>
          <w:b/>
        </w:rPr>
        <w:t>венцию</w:t>
      </w:r>
      <w:r w:rsidRPr="008125AE">
        <w:t xml:space="preserve"> в соответствии с доведенными уведомлениями по расчетам между бюджетами и Постановлениями Правительства УР</w:t>
      </w:r>
      <w:r>
        <w:t>:</w:t>
      </w:r>
    </w:p>
    <w:p w:rsidR="00614BE9" w:rsidRDefault="00614BE9" w:rsidP="00614BE9">
      <w:pPr>
        <w:jc w:val="both"/>
        <w:rPr>
          <w:b/>
        </w:rPr>
      </w:pPr>
      <w:proofErr w:type="gramStart"/>
      <w:r>
        <w:t xml:space="preserve">- в сумме 2 781,80 рублей (на 2023 год) - </w:t>
      </w:r>
      <w:r w:rsidRPr="008125AE">
        <w:t xml:space="preserve">на </w:t>
      </w:r>
      <w:r>
        <w:t xml:space="preserve">обеспечение осуществления отдельных государственных полномочий, передаваемых в соответствии с законом Удмуртской Республики от 14 марта 2013 года № 8-РЗ «Об обеспечении жилыми помещениями детей-сирот и детей, оставшихся без попечения родителей», за исключением расходов на осуществление деятельности специалистов по Распоряжению Правительства УР от 02.08.2023 г. №722-р. </w:t>
      </w:r>
      <w:proofErr w:type="gramEnd"/>
    </w:p>
    <w:p w:rsidR="00614BE9" w:rsidRPr="008125AE" w:rsidRDefault="00614BE9" w:rsidP="00614BE9">
      <w:pPr>
        <w:jc w:val="both"/>
      </w:pPr>
      <w:r>
        <w:rPr>
          <w:b/>
        </w:rPr>
        <w:t xml:space="preserve">            8. </w:t>
      </w:r>
      <w:r w:rsidRPr="008125AE">
        <w:rPr>
          <w:b/>
        </w:rPr>
        <w:t xml:space="preserve"> </w:t>
      </w:r>
      <w:r w:rsidRPr="008125AE">
        <w:t>Увеличить</w:t>
      </w:r>
      <w:r w:rsidRPr="008125AE">
        <w:rPr>
          <w:b/>
        </w:rPr>
        <w:t xml:space="preserve"> иные межбюджетные трансферты </w:t>
      </w:r>
      <w:r w:rsidRPr="008125AE">
        <w:t xml:space="preserve">на 2023 год в сумме </w:t>
      </w:r>
      <w:r>
        <w:t>983 275,16 рубле; на 2024 год в сумме 804 445,49 рублей; на 2025 год – 804 445,49 рублей</w:t>
      </w:r>
      <w:r w:rsidRPr="008125AE">
        <w:t xml:space="preserve"> в соответствии с доведенными уведомлениями по расчетам между бюджетами и Постановлениями Правительства УР</w:t>
      </w:r>
      <w:r>
        <w:t xml:space="preserve"> и направить</w:t>
      </w:r>
      <w:r w:rsidRPr="008125AE">
        <w:t xml:space="preserve">: </w:t>
      </w:r>
    </w:p>
    <w:p w:rsidR="00614BE9" w:rsidRPr="008125AE" w:rsidRDefault="00614BE9" w:rsidP="00614BE9">
      <w:pPr>
        <w:jc w:val="both"/>
      </w:pPr>
      <w:r w:rsidRPr="008125AE">
        <w:t xml:space="preserve">- </w:t>
      </w:r>
      <w:r>
        <w:t>111 907</w:t>
      </w:r>
      <w:r w:rsidRPr="008125AE">
        <w:t xml:space="preserve">,00 рублей </w:t>
      </w:r>
      <w:r>
        <w:t xml:space="preserve">- </w:t>
      </w:r>
      <w:r w:rsidRPr="00530276">
        <w:t>на осуществление мероприятий по выявлению правообладателей ранее учтенных объектов недвижимости и мероприятий по обеспечению внесения в ЕГРН</w:t>
      </w:r>
      <w:r>
        <w:t xml:space="preserve"> </w:t>
      </w:r>
      <w:proofErr w:type="gramStart"/>
      <w:r>
        <w:t>согласно Постановления</w:t>
      </w:r>
      <w:proofErr w:type="gramEnd"/>
      <w:r>
        <w:t xml:space="preserve"> Правительства УР от 28.06.2023 №425;</w:t>
      </w:r>
    </w:p>
    <w:p w:rsidR="00614BE9" w:rsidRPr="008125AE" w:rsidRDefault="00614BE9" w:rsidP="00614BE9">
      <w:pPr>
        <w:jc w:val="both"/>
      </w:pPr>
      <w:r w:rsidRPr="008125AE">
        <w:t xml:space="preserve">- </w:t>
      </w:r>
      <w:r>
        <w:t>589 902,00</w:t>
      </w:r>
      <w:r w:rsidRPr="008125AE">
        <w:t xml:space="preserve"> рублей </w:t>
      </w:r>
      <w:r>
        <w:t xml:space="preserve">- </w:t>
      </w:r>
      <w:r w:rsidRPr="00530276">
        <w:t xml:space="preserve">на функционирование центров образования цифрового и гуманитарного профилей "Точка роста" и центров образования естественно-научной и технологической направленностей "Точка роста" в </w:t>
      </w:r>
      <w:proofErr w:type="gramStart"/>
      <w:r w:rsidRPr="00530276">
        <w:t>рамках</w:t>
      </w:r>
      <w:proofErr w:type="gramEnd"/>
      <w:r w:rsidRPr="00530276">
        <w:t xml:space="preserve"> реализации регионального проекта "Современная школа"</w:t>
      </w:r>
      <w:r>
        <w:t xml:space="preserve"> по постановлению Правительства УР от 11.08.2023 г. №524</w:t>
      </w:r>
      <w:r w:rsidRPr="008125AE">
        <w:t>;</w:t>
      </w:r>
    </w:p>
    <w:p w:rsidR="00614BE9" w:rsidRPr="008125AE" w:rsidRDefault="00614BE9" w:rsidP="00614BE9">
      <w:pPr>
        <w:jc w:val="both"/>
      </w:pPr>
      <w:proofErr w:type="gramStart"/>
      <w:r w:rsidRPr="008125AE">
        <w:t xml:space="preserve">- </w:t>
      </w:r>
      <w:r>
        <w:t>54 785,90</w:t>
      </w:r>
      <w:r w:rsidRPr="008125AE">
        <w:t xml:space="preserve"> рублей </w:t>
      </w:r>
      <w:r>
        <w:t xml:space="preserve">- </w:t>
      </w:r>
      <w:r w:rsidRPr="00530276">
        <w:t>на дополнительные меры социальной поддержки по освобождению граждан РФ, призванных на военную службу по мобилизации в Вооруженные Силы РФ, от платы, взимаемой с родителей (законных представителей) за присмотр и уход за детьми в государственных и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</w:t>
      </w:r>
      <w:r>
        <w:t xml:space="preserve">  по Постановлению Правительства УР от 12.09.2023 № 606;</w:t>
      </w:r>
      <w:proofErr w:type="gramEnd"/>
    </w:p>
    <w:p w:rsidR="00614BE9" w:rsidRPr="008125AE" w:rsidRDefault="00614BE9" w:rsidP="00614BE9">
      <w:pPr>
        <w:jc w:val="both"/>
      </w:pPr>
      <w:r w:rsidRPr="008125AE">
        <w:t xml:space="preserve">- </w:t>
      </w:r>
      <w:r>
        <w:t>226 680,26</w:t>
      </w:r>
      <w:r w:rsidRPr="008125AE">
        <w:t xml:space="preserve"> рублей</w:t>
      </w:r>
      <w:r>
        <w:t xml:space="preserve"> (на 2023 год), на 2024 год – 804 445,49 рублей, на 2025 год – 804 445,49 рублей</w:t>
      </w:r>
      <w:r w:rsidRPr="008125AE">
        <w:t xml:space="preserve"> </w:t>
      </w:r>
      <w:r>
        <w:t xml:space="preserve">- </w:t>
      </w:r>
      <w:r w:rsidRPr="008125AE">
        <w:t xml:space="preserve">на </w:t>
      </w:r>
      <w:r>
        <w:t>п</w:t>
      </w:r>
      <w:r w:rsidRPr="00530276">
        <w:t xml:space="preserve">роведение мероприятий по обеспечению деятельности советников директора по воспитанию и </w:t>
      </w:r>
      <w:r>
        <w:t>в</w:t>
      </w:r>
      <w:r w:rsidRPr="00530276">
        <w:t>заимодействию с детскими общественными объединениями в общеобразовательных организациях</w:t>
      </w:r>
      <w:r>
        <w:t xml:space="preserve"> </w:t>
      </w:r>
      <w:proofErr w:type="gramStart"/>
      <w:r>
        <w:t>согласно Постановления</w:t>
      </w:r>
      <w:proofErr w:type="gramEnd"/>
      <w:r>
        <w:t xml:space="preserve"> Правительства УР от 14.09.2023 г. № 615.</w:t>
      </w:r>
    </w:p>
    <w:p w:rsidR="00614BE9" w:rsidRPr="005723FE" w:rsidRDefault="00614BE9" w:rsidP="00614BE9">
      <w:pPr>
        <w:ind w:firstLine="709"/>
        <w:jc w:val="both"/>
      </w:pPr>
      <w:r>
        <w:rPr>
          <w:b/>
        </w:rPr>
        <w:t>9</w:t>
      </w:r>
      <w:r w:rsidRPr="008125AE">
        <w:rPr>
          <w:b/>
        </w:rPr>
        <w:t xml:space="preserve">. </w:t>
      </w:r>
      <w:r w:rsidRPr="008125AE">
        <w:t xml:space="preserve">Уменьшить </w:t>
      </w:r>
      <w:r w:rsidRPr="008125AE">
        <w:rPr>
          <w:b/>
        </w:rPr>
        <w:t>иные межбюджетные трансферты</w:t>
      </w:r>
      <w:r w:rsidRPr="008125AE">
        <w:t xml:space="preserve"> на 2023 год в сумме </w:t>
      </w:r>
      <w:r>
        <w:t>179 676,00</w:t>
      </w:r>
      <w:r w:rsidRPr="008125AE">
        <w:t xml:space="preserve"> рублей </w:t>
      </w:r>
      <w:r w:rsidRPr="00240F72">
        <w:t>на ежемесячное денежное вознаграждение за классное руководство педагогическим работникам гос</w:t>
      </w:r>
      <w:r>
        <w:t>ударственных</w:t>
      </w:r>
      <w:r w:rsidRPr="00240F72">
        <w:t xml:space="preserve"> и мун</w:t>
      </w:r>
      <w:r>
        <w:t>иципальных</w:t>
      </w:r>
      <w:r w:rsidRPr="00240F72">
        <w:t xml:space="preserve"> общеобразовательных организаций</w:t>
      </w:r>
      <w:r>
        <w:t xml:space="preserve"> согласно Постановлению Правительства У№</w:t>
      </w:r>
      <w:proofErr w:type="gramStart"/>
      <w:r>
        <w:t>Р</w:t>
      </w:r>
      <w:proofErr w:type="gramEnd"/>
      <w:r>
        <w:t xml:space="preserve"> от 23.08.2023 г. № 567.</w:t>
      </w:r>
    </w:p>
    <w:p w:rsidR="004A5916" w:rsidRPr="005723FE" w:rsidRDefault="004A5916" w:rsidP="00614BE9">
      <w:pPr>
        <w:jc w:val="center"/>
      </w:pPr>
    </w:p>
    <w:sectPr w:rsidR="004A5916" w:rsidRPr="005723FE" w:rsidSect="00EE4841">
      <w:footnotePr>
        <w:pos w:val="beneathText"/>
      </w:footnotePr>
      <w:pgSz w:w="11905" w:h="16837"/>
      <w:pgMar w:top="1134" w:right="848" w:bottom="1134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</w:pPr>
    </w:lvl>
    <w:lvl w:ilvl="1">
      <w:start w:val="1"/>
      <w:numFmt w:val="decimal"/>
      <w:lvlText w:val="%1.%2."/>
      <w:lvlJc w:val="left"/>
      <w:pPr>
        <w:tabs>
          <w:tab w:val="num" w:pos="2121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140"/>
        </w:tabs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eastAsia="Times New Roman" w:hAnsi="Times New Roman"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4">
    <w:nsid w:val="03DE0549"/>
    <w:multiLevelType w:val="hybridMultilevel"/>
    <w:tmpl w:val="F592884C"/>
    <w:lvl w:ilvl="0" w:tplc="08E6A0A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5000022"/>
    <w:multiLevelType w:val="hybridMultilevel"/>
    <w:tmpl w:val="F30A8228"/>
    <w:lvl w:ilvl="0" w:tplc="8E12D6D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303F1E"/>
    <w:multiLevelType w:val="hybridMultilevel"/>
    <w:tmpl w:val="3F284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5942A29"/>
    <w:multiLevelType w:val="hybridMultilevel"/>
    <w:tmpl w:val="789A0680"/>
    <w:lvl w:ilvl="0" w:tplc="135283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07450626"/>
    <w:multiLevelType w:val="hybridMultilevel"/>
    <w:tmpl w:val="3FA61214"/>
    <w:lvl w:ilvl="0" w:tplc="8D66FF78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7023B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0CD31C68"/>
    <w:multiLevelType w:val="hybridMultilevel"/>
    <w:tmpl w:val="6E38F02C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D0E065F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FDB6D3F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11A35B3C"/>
    <w:multiLevelType w:val="hybridMultilevel"/>
    <w:tmpl w:val="D8B2D77E"/>
    <w:lvl w:ilvl="0" w:tplc="46E8A678">
      <w:start w:val="1"/>
      <w:numFmt w:val="decimal"/>
      <w:lvlText w:val="%1."/>
      <w:lvlJc w:val="left"/>
      <w:pPr>
        <w:ind w:left="70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14BA5471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073102"/>
    <w:multiLevelType w:val="hybridMultilevel"/>
    <w:tmpl w:val="650C1544"/>
    <w:lvl w:ilvl="0" w:tplc="CE7CE7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182FDB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387771"/>
    <w:multiLevelType w:val="hybridMultilevel"/>
    <w:tmpl w:val="D91A5D54"/>
    <w:lvl w:ilvl="0" w:tplc="FBD4B6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FB5D20"/>
    <w:multiLevelType w:val="multilevel"/>
    <w:tmpl w:val="D9AADA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9">
    <w:nsid w:val="25B549F3"/>
    <w:multiLevelType w:val="hybridMultilevel"/>
    <w:tmpl w:val="D200F38E"/>
    <w:lvl w:ilvl="0" w:tplc="49BC164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2F0E6547"/>
    <w:multiLevelType w:val="hybridMultilevel"/>
    <w:tmpl w:val="BD4E06A8"/>
    <w:lvl w:ilvl="0" w:tplc="0419000F">
      <w:start w:val="3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1">
    <w:nsid w:val="31A66287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2675E"/>
    <w:multiLevelType w:val="hybridMultilevel"/>
    <w:tmpl w:val="F00806C2"/>
    <w:lvl w:ilvl="0" w:tplc="E15C12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5D45704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EBF6135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11D467B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42A91A3B"/>
    <w:multiLevelType w:val="hybridMultilevel"/>
    <w:tmpl w:val="E596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DA6179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E129E6"/>
    <w:multiLevelType w:val="hybridMultilevel"/>
    <w:tmpl w:val="3E046C1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8B01949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83980"/>
    <w:multiLevelType w:val="hybridMultilevel"/>
    <w:tmpl w:val="81867FF0"/>
    <w:lvl w:ilvl="0" w:tplc="A5A2D2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E53B0D"/>
    <w:multiLevelType w:val="hybridMultilevel"/>
    <w:tmpl w:val="1E644344"/>
    <w:lvl w:ilvl="0" w:tplc="A4CE0DF0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C722A"/>
    <w:multiLevelType w:val="hybridMultilevel"/>
    <w:tmpl w:val="782C99EE"/>
    <w:lvl w:ilvl="0" w:tplc="C7963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928535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D74BA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77A7182E"/>
    <w:multiLevelType w:val="hybridMultilevel"/>
    <w:tmpl w:val="2AA8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207862"/>
    <w:multiLevelType w:val="hybridMultilevel"/>
    <w:tmpl w:val="624672A6"/>
    <w:lvl w:ilvl="0" w:tplc="70FCD3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2A026A"/>
    <w:multiLevelType w:val="hybridMultilevel"/>
    <w:tmpl w:val="CCD6AF80"/>
    <w:lvl w:ilvl="0" w:tplc="A5A2D2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D507D2"/>
    <w:multiLevelType w:val="hybridMultilevel"/>
    <w:tmpl w:val="A2984F38"/>
    <w:lvl w:ilvl="0" w:tplc="AB4C0F98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32"/>
  </w:num>
  <w:num w:numId="6">
    <w:abstractNumId w:val="8"/>
  </w:num>
  <w:num w:numId="7">
    <w:abstractNumId w:val="18"/>
  </w:num>
  <w:num w:numId="8">
    <w:abstractNumId w:val="31"/>
  </w:num>
  <w:num w:numId="9">
    <w:abstractNumId w:val="20"/>
  </w:num>
  <w:num w:numId="10">
    <w:abstractNumId w:val="13"/>
  </w:num>
  <w:num w:numId="11">
    <w:abstractNumId w:val="7"/>
  </w:num>
  <w:num w:numId="12">
    <w:abstractNumId w:val="25"/>
  </w:num>
  <w:num w:numId="13">
    <w:abstractNumId w:val="12"/>
  </w:num>
  <w:num w:numId="14">
    <w:abstractNumId w:val="37"/>
  </w:num>
  <w:num w:numId="15">
    <w:abstractNumId w:val="22"/>
  </w:num>
  <w:num w:numId="16">
    <w:abstractNumId w:val="21"/>
  </w:num>
  <w:num w:numId="17">
    <w:abstractNumId w:val="9"/>
  </w:num>
  <w:num w:numId="18">
    <w:abstractNumId w:val="33"/>
  </w:num>
  <w:num w:numId="19">
    <w:abstractNumId w:val="16"/>
  </w:num>
  <w:num w:numId="20">
    <w:abstractNumId w:val="23"/>
  </w:num>
  <w:num w:numId="21">
    <w:abstractNumId w:val="29"/>
  </w:num>
  <w:num w:numId="22">
    <w:abstractNumId w:val="11"/>
  </w:num>
  <w:num w:numId="23">
    <w:abstractNumId w:val="14"/>
  </w:num>
  <w:num w:numId="24">
    <w:abstractNumId w:val="35"/>
  </w:num>
  <w:num w:numId="25">
    <w:abstractNumId w:val="10"/>
  </w:num>
  <w:num w:numId="26">
    <w:abstractNumId w:val="27"/>
  </w:num>
  <w:num w:numId="27">
    <w:abstractNumId w:val="24"/>
  </w:num>
  <w:num w:numId="28">
    <w:abstractNumId w:val="19"/>
  </w:num>
  <w:num w:numId="29">
    <w:abstractNumId w:val="26"/>
  </w:num>
  <w:num w:numId="30">
    <w:abstractNumId w:val="5"/>
  </w:num>
  <w:num w:numId="31">
    <w:abstractNumId w:val="15"/>
  </w:num>
  <w:num w:numId="32">
    <w:abstractNumId w:val="6"/>
  </w:num>
  <w:num w:numId="33">
    <w:abstractNumId w:val="4"/>
  </w:num>
  <w:num w:numId="34">
    <w:abstractNumId w:val="17"/>
  </w:num>
  <w:num w:numId="35">
    <w:abstractNumId w:val="34"/>
  </w:num>
  <w:num w:numId="36">
    <w:abstractNumId w:val="28"/>
  </w:num>
  <w:num w:numId="37">
    <w:abstractNumId w:val="36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53710"/>
    <w:rsid w:val="00000593"/>
    <w:rsid w:val="0000243E"/>
    <w:rsid w:val="00002733"/>
    <w:rsid w:val="0000290F"/>
    <w:rsid w:val="0000337F"/>
    <w:rsid w:val="0000372E"/>
    <w:rsid w:val="00003A0E"/>
    <w:rsid w:val="00004143"/>
    <w:rsid w:val="00004EB2"/>
    <w:rsid w:val="00005705"/>
    <w:rsid w:val="00005755"/>
    <w:rsid w:val="000068A9"/>
    <w:rsid w:val="000138FA"/>
    <w:rsid w:val="0001530B"/>
    <w:rsid w:val="00016BB1"/>
    <w:rsid w:val="00017EDB"/>
    <w:rsid w:val="00020BF4"/>
    <w:rsid w:val="000214FE"/>
    <w:rsid w:val="00021FFD"/>
    <w:rsid w:val="000226B9"/>
    <w:rsid w:val="00022B0B"/>
    <w:rsid w:val="0002314C"/>
    <w:rsid w:val="00023531"/>
    <w:rsid w:val="0002457D"/>
    <w:rsid w:val="000249BF"/>
    <w:rsid w:val="000249E4"/>
    <w:rsid w:val="00024D39"/>
    <w:rsid w:val="000265DE"/>
    <w:rsid w:val="00027557"/>
    <w:rsid w:val="00030328"/>
    <w:rsid w:val="0003251B"/>
    <w:rsid w:val="0003300D"/>
    <w:rsid w:val="00033449"/>
    <w:rsid w:val="00036F65"/>
    <w:rsid w:val="000402A8"/>
    <w:rsid w:val="00041C63"/>
    <w:rsid w:val="00042F2A"/>
    <w:rsid w:val="0004385A"/>
    <w:rsid w:val="00043FE6"/>
    <w:rsid w:val="000440D2"/>
    <w:rsid w:val="00047235"/>
    <w:rsid w:val="0004775B"/>
    <w:rsid w:val="00047A47"/>
    <w:rsid w:val="000518BE"/>
    <w:rsid w:val="00052548"/>
    <w:rsid w:val="00052EA4"/>
    <w:rsid w:val="000537B7"/>
    <w:rsid w:val="0005610D"/>
    <w:rsid w:val="000572F1"/>
    <w:rsid w:val="000577FC"/>
    <w:rsid w:val="00060FC1"/>
    <w:rsid w:val="00061962"/>
    <w:rsid w:val="00062F71"/>
    <w:rsid w:val="00064F30"/>
    <w:rsid w:val="0006652D"/>
    <w:rsid w:val="000679BC"/>
    <w:rsid w:val="00072485"/>
    <w:rsid w:val="000727C2"/>
    <w:rsid w:val="00075B2D"/>
    <w:rsid w:val="00082899"/>
    <w:rsid w:val="00083703"/>
    <w:rsid w:val="0008437D"/>
    <w:rsid w:val="00085CC7"/>
    <w:rsid w:val="00085FFA"/>
    <w:rsid w:val="0008687C"/>
    <w:rsid w:val="00086AA6"/>
    <w:rsid w:val="00087F3C"/>
    <w:rsid w:val="0009135E"/>
    <w:rsid w:val="00091BBE"/>
    <w:rsid w:val="0009230C"/>
    <w:rsid w:val="000929A3"/>
    <w:rsid w:val="000931EA"/>
    <w:rsid w:val="00093BF6"/>
    <w:rsid w:val="000940F3"/>
    <w:rsid w:val="000966D6"/>
    <w:rsid w:val="00096A43"/>
    <w:rsid w:val="000A0F0D"/>
    <w:rsid w:val="000A361C"/>
    <w:rsid w:val="000A3DF4"/>
    <w:rsid w:val="000A42B1"/>
    <w:rsid w:val="000A4D19"/>
    <w:rsid w:val="000B1270"/>
    <w:rsid w:val="000B4649"/>
    <w:rsid w:val="000B4F13"/>
    <w:rsid w:val="000C1386"/>
    <w:rsid w:val="000C1705"/>
    <w:rsid w:val="000C2A27"/>
    <w:rsid w:val="000C32DB"/>
    <w:rsid w:val="000C3B1A"/>
    <w:rsid w:val="000C500A"/>
    <w:rsid w:val="000C728D"/>
    <w:rsid w:val="000D24CA"/>
    <w:rsid w:val="000D4126"/>
    <w:rsid w:val="000D517E"/>
    <w:rsid w:val="000D524A"/>
    <w:rsid w:val="000E08CE"/>
    <w:rsid w:val="000E2426"/>
    <w:rsid w:val="000E411A"/>
    <w:rsid w:val="000E6B0A"/>
    <w:rsid w:val="000F015C"/>
    <w:rsid w:val="000F0B51"/>
    <w:rsid w:val="000F2AF7"/>
    <w:rsid w:val="000F2F52"/>
    <w:rsid w:val="000F31C6"/>
    <w:rsid w:val="000F3271"/>
    <w:rsid w:val="000F476B"/>
    <w:rsid w:val="000F6A14"/>
    <w:rsid w:val="000F7382"/>
    <w:rsid w:val="00100D88"/>
    <w:rsid w:val="00101B78"/>
    <w:rsid w:val="00102AF2"/>
    <w:rsid w:val="001036BB"/>
    <w:rsid w:val="0010440E"/>
    <w:rsid w:val="00105175"/>
    <w:rsid w:val="00105C3B"/>
    <w:rsid w:val="001060ED"/>
    <w:rsid w:val="00107641"/>
    <w:rsid w:val="00107774"/>
    <w:rsid w:val="00110778"/>
    <w:rsid w:val="0011179C"/>
    <w:rsid w:val="00112949"/>
    <w:rsid w:val="0011318D"/>
    <w:rsid w:val="00113E77"/>
    <w:rsid w:val="00114B75"/>
    <w:rsid w:val="00116518"/>
    <w:rsid w:val="00120935"/>
    <w:rsid w:val="00123C01"/>
    <w:rsid w:val="00124492"/>
    <w:rsid w:val="00124BF9"/>
    <w:rsid w:val="00125E76"/>
    <w:rsid w:val="00126CF0"/>
    <w:rsid w:val="0012711F"/>
    <w:rsid w:val="00132536"/>
    <w:rsid w:val="001329DC"/>
    <w:rsid w:val="00136641"/>
    <w:rsid w:val="00137225"/>
    <w:rsid w:val="0013792F"/>
    <w:rsid w:val="00140FF0"/>
    <w:rsid w:val="00141500"/>
    <w:rsid w:val="0014166C"/>
    <w:rsid w:val="001417C1"/>
    <w:rsid w:val="00144404"/>
    <w:rsid w:val="001444BA"/>
    <w:rsid w:val="001451D3"/>
    <w:rsid w:val="001453C1"/>
    <w:rsid w:val="00146335"/>
    <w:rsid w:val="001536A4"/>
    <w:rsid w:val="001558C3"/>
    <w:rsid w:val="00155A41"/>
    <w:rsid w:val="001604F6"/>
    <w:rsid w:val="00160A66"/>
    <w:rsid w:val="00161D7B"/>
    <w:rsid w:val="00163316"/>
    <w:rsid w:val="001642ED"/>
    <w:rsid w:val="00165CF7"/>
    <w:rsid w:val="00166367"/>
    <w:rsid w:val="0016707A"/>
    <w:rsid w:val="00167A56"/>
    <w:rsid w:val="001700A1"/>
    <w:rsid w:val="001701B5"/>
    <w:rsid w:val="001712BE"/>
    <w:rsid w:val="001716B9"/>
    <w:rsid w:val="001725B7"/>
    <w:rsid w:val="001726E2"/>
    <w:rsid w:val="00173B41"/>
    <w:rsid w:val="001747C7"/>
    <w:rsid w:val="00177614"/>
    <w:rsid w:val="00177937"/>
    <w:rsid w:val="00177A41"/>
    <w:rsid w:val="00177FE9"/>
    <w:rsid w:val="00180101"/>
    <w:rsid w:val="00182300"/>
    <w:rsid w:val="00182673"/>
    <w:rsid w:val="0018341E"/>
    <w:rsid w:val="00183F0B"/>
    <w:rsid w:val="00185F29"/>
    <w:rsid w:val="00187AA8"/>
    <w:rsid w:val="00187B4F"/>
    <w:rsid w:val="00191EAE"/>
    <w:rsid w:val="00192705"/>
    <w:rsid w:val="00194269"/>
    <w:rsid w:val="00194B03"/>
    <w:rsid w:val="0019622F"/>
    <w:rsid w:val="001978FE"/>
    <w:rsid w:val="001A3CE7"/>
    <w:rsid w:val="001A4109"/>
    <w:rsid w:val="001A47C9"/>
    <w:rsid w:val="001A6A0B"/>
    <w:rsid w:val="001A6AF8"/>
    <w:rsid w:val="001A7571"/>
    <w:rsid w:val="001B2A75"/>
    <w:rsid w:val="001B7198"/>
    <w:rsid w:val="001C05A7"/>
    <w:rsid w:val="001C0720"/>
    <w:rsid w:val="001C26E2"/>
    <w:rsid w:val="001C3985"/>
    <w:rsid w:val="001C4717"/>
    <w:rsid w:val="001C59A1"/>
    <w:rsid w:val="001C73CB"/>
    <w:rsid w:val="001C76D8"/>
    <w:rsid w:val="001D1AD9"/>
    <w:rsid w:val="001D2A2B"/>
    <w:rsid w:val="001D2EA7"/>
    <w:rsid w:val="001D362B"/>
    <w:rsid w:val="001D37CF"/>
    <w:rsid w:val="001D4C40"/>
    <w:rsid w:val="001D6E8B"/>
    <w:rsid w:val="001D7563"/>
    <w:rsid w:val="001D7E18"/>
    <w:rsid w:val="001E2634"/>
    <w:rsid w:val="001E46FD"/>
    <w:rsid w:val="001E51A4"/>
    <w:rsid w:val="001E5C27"/>
    <w:rsid w:val="001E6BB7"/>
    <w:rsid w:val="001F26EF"/>
    <w:rsid w:val="001F2756"/>
    <w:rsid w:val="001F347D"/>
    <w:rsid w:val="001F3787"/>
    <w:rsid w:val="001F3D50"/>
    <w:rsid w:val="001F4B5F"/>
    <w:rsid w:val="001F5248"/>
    <w:rsid w:val="001F528C"/>
    <w:rsid w:val="001F55FE"/>
    <w:rsid w:val="001F7346"/>
    <w:rsid w:val="00201B46"/>
    <w:rsid w:val="00202182"/>
    <w:rsid w:val="002024AD"/>
    <w:rsid w:val="00202C5B"/>
    <w:rsid w:val="00203504"/>
    <w:rsid w:val="002039A8"/>
    <w:rsid w:val="002048DD"/>
    <w:rsid w:val="00204A36"/>
    <w:rsid w:val="002054A9"/>
    <w:rsid w:val="00206BF2"/>
    <w:rsid w:val="00207F2B"/>
    <w:rsid w:val="00207FE4"/>
    <w:rsid w:val="002104BF"/>
    <w:rsid w:val="00211C5B"/>
    <w:rsid w:val="00211E77"/>
    <w:rsid w:val="00212CDD"/>
    <w:rsid w:val="00214FF8"/>
    <w:rsid w:val="00216AC1"/>
    <w:rsid w:val="002200C4"/>
    <w:rsid w:val="002205F1"/>
    <w:rsid w:val="00220EEE"/>
    <w:rsid w:val="00221BDD"/>
    <w:rsid w:val="002220D9"/>
    <w:rsid w:val="002229A7"/>
    <w:rsid w:val="00223C07"/>
    <w:rsid w:val="002253C3"/>
    <w:rsid w:val="00226BD0"/>
    <w:rsid w:val="00227727"/>
    <w:rsid w:val="00230582"/>
    <w:rsid w:val="00231401"/>
    <w:rsid w:val="0023166B"/>
    <w:rsid w:val="00233D13"/>
    <w:rsid w:val="002347E2"/>
    <w:rsid w:val="00234FDB"/>
    <w:rsid w:val="00235253"/>
    <w:rsid w:val="00235C79"/>
    <w:rsid w:val="00236D1C"/>
    <w:rsid w:val="00236FA7"/>
    <w:rsid w:val="00237E1E"/>
    <w:rsid w:val="00240182"/>
    <w:rsid w:val="0024071D"/>
    <w:rsid w:val="00240F72"/>
    <w:rsid w:val="00242138"/>
    <w:rsid w:val="00243075"/>
    <w:rsid w:val="002452DF"/>
    <w:rsid w:val="00245E84"/>
    <w:rsid w:val="00246EA8"/>
    <w:rsid w:val="00247468"/>
    <w:rsid w:val="00250DAA"/>
    <w:rsid w:val="002514D8"/>
    <w:rsid w:val="00252CD3"/>
    <w:rsid w:val="00252CD8"/>
    <w:rsid w:val="00253C08"/>
    <w:rsid w:val="00254E9F"/>
    <w:rsid w:val="002615C9"/>
    <w:rsid w:val="00261EDB"/>
    <w:rsid w:val="00264680"/>
    <w:rsid w:val="00264FEB"/>
    <w:rsid w:val="00265772"/>
    <w:rsid w:val="00265849"/>
    <w:rsid w:val="00266594"/>
    <w:rsid w:val="00266A11"/>
    <w:rsid w:val="002706A9"/>
    <w:rsid w:val="002709C1"/>
    <w:rsid w:val="00272561"/>
    <w:rsid w:val="00272801"/>
    <w:rsid w:val="002735AC"/>
    <w:rsid w:val="0027530A"/>
    <w:rsid w:val="00275C39"/>
    <w:rsid w:val="002771BD"/>
    <w:rsid w:val="00277ED5"/>
    <w:rsid w:val="00277EF9"/>
    <w:rsid w:val="00280303"/>
    <w:rsid w:val="002820AC"/>
    <w:rsid w:val="002823DD"/>
    <w:rsid w:val="00282B52"/>
    <w:rsid w:val="0028419D"/>
    <w:rsid w:val="0028424B"/>
    <w:rsid w:val="00284498"/>
    <w:rsid w:val="002846A9"/>
    <w:rsid w:val="00284E0F"/>
    <w:rsid w:val="0028612A"/>
    <w:rsid w:val="00286B8E"/>
    <w:rsid w:val="0028776F"/>
    <w:rsid w:val="002879ED"/>
    <w:rsid w:val="00287CB0"/>
    <w:rsid w:val="002905A7"/>
    <w:rsid w:val="002906ED"/>
    <w:rsid w:val="00290CE1"/>
    <w:rsid w:val="002911AF"/>
    <w:rsid w:val="00295A4A"/>
    <w:rsid w:val="00295C5C"/>
    <w:rsid w:val="002977CA"/>
    <w:rsid w:val="002A012E"/>
    <w:rsid w:val="002A0223"/>
    <w:rsid w:val="002A06B1"/>
    <w:rsid w:val="002A1415"/>
    <w:rsid w:val="002A2123"/>
    <w:rsid w:val="002A622E"/>
    <w:rsid w:val="002A6339"/>
    <w:rsid w:val="002A73DC"/>
    <w:rsid w:val="002B2D8E"/>
    <w:rsid w:val="002B3521"/>
    <w:rsid w:val="002B530F"/>
    <w:rsid w:val="002B657E"/>
    <w:rsid w:val="002B660C"/>
    <w:rsid w:val="002B6AB1"/>
    <w:rsid w:val="002C0BE6"/>
    <w:rsid w:val="002C1E16"/>
    <w:rsid w:val="002C2A8C"/>
    <w:rsid w:val="002C2DAD"/>
    <w:rsid w:val="002C4584"/>
    <w:rsid w:val="002C5A90"/>
    <w:rsid w:val="002C6785"/>
    <w:rsid w:val="002C7B00"/>
    <w:rsid w:val="002D13A2"/>
    <w:rsid w:val="002D3238"/>
    <w:rsid w:val="002D363E"/>
    <w:rsid w:val="002D4963"/>
    <w:rsid w:val="002D6224"/>
    <w:rsid w:val="002D66D4"/>
    <w:rsid w:val="002D7932"/>
    <w:rsid w:val="002E1042"/>
    <w:rsid w:val="002E47D6"/>
    <w:rsid w:val="002E5509"/>
    <w:rsid w:val="002E573C"/>
    <w:rsid w:val="002E6C2C"/>
    <w:rsid w:val="002F236E"/>
    <w:rsid w:val="002F257C"/>
    <w:rsid w:val="002F2FD4"/>
    <w:rsid w:val="002F624B"/>
    <w:rsid w:val="00300494"/>
    <w:rsid w:val="00300B72"/>
    <w:rsid w:val="00301A80"/>
    <w:rsid w:val="00304ABC"/>
    <w:rsid w:val="003057EC"/>
    <w:rsid w:val="00306FC5"/>
    <w:rsid w:val="00307E5E"/>
    <w:rsid w:val="003113B7"/>
    <w:rsid w:val="00311A07"/>
    <w:rsid w:val="00314106"/>
    <w:rsid w:val="00315953"/>
    <w:rsid w:val="003169C4"/>
    <w:rsid w:val="00320CCF"/>
    <w:rsid w:val="00321568"/>
    <w:rsid w:val="00321C17"/>
    <w:rsid w:val="00322532"/>
    <w:rsid w:val="00324028"/>
    <w:rsid w:val="003262F3"/>
    <w:rsid w:val="003265C9"/>
    <w:rsid w:val="00326EFB"/>
    <w:rsid w:val="00327374"/>
    <w:rsid w:val="003276DB"/>
    <w:rsid w:val="00330594"/>
    <w:rsid w:val="003319BE"/>
    <w:rsid w:val="00331AF9"/>
    <w:rsid w:val="00333037"/>
    <w:rsid w:val="003340CB"/>
    <w:rsid w:val="00335E37"/>
    <w:rsid w:val="00336FF7"/>
    <w:rsid w:val="003401AB"/>
    <w:rsid w:val="00340257"/>
    <w:rsid w:val="003403FF"/>
    <w:rsid w:val="00340BFC"/>
    <w:rsid w:val="00340E8D"/>
    <w:rsid w:val="00341ADB"/>
    <w:rsid w:val="00342060"/>
    <w:rsid w:val="00343333"/>
    <w:rsid w:val="00343FB2"/>
    <w:rsid w:val="00345DD3"/>
    <w:rsid w:val="00346B23"/>
    <w:rsid w:val="00350080"/>
    <w:rsid w:val="00350B82"/>
    <w:rsid w:val="00351AB2"/>
    <w:rsid w:val="00355A44"/>
    <w:rsid w:val="00356708"/>
    <w:rsid w:val="00356BC8"/>
    <w:rsid w:val="00357901"/>
    <w:rsid w:val="00357947"/>
    <w:rsid w:val="003604A2"/>
    <w:rsid w:val="00360D1A"/>
    <w:rsid w:val="003616E4"/>
    <w:rsid w:val="00362F01"/>
    <w:rsid w:val="003641D5"/>
    <w:rsid w:val="003644CD"/>
    <w:rsid w:val="003650FF"/>
    <w:rsid w:val="003660A3"/>
    <w:rsid w:val="00366A9F"/>
    <w:rsid w:val="00366B15"/>
    <w:rsid w:val="00367BC1"/>
    <w:rsid w:val="00367FC8"/>
    <w:rsid w:val="00370902"/>
    <w:rsid w:val="003711B0"/>
    <w:rsid w:val="0037146E"/>
    <w:rsid w:val="00373296"/>
    <w:rsid w:val="003759C4"/>
    <w:rsid w:val="00380370"/>
    <w:rsid w:val="00380F15"/>
    <w:rsid w:val="00382668"/>
    <w:rsid w:val="00382F79"/>
    <w:rsid w:val="00383FE7"/>
    <w:rsid w:val="00385201"/>
    <w:rsid w:val="0038539E"/>
    <w:rsid w:val="00385D85"/>
    <w:rsid w:val="00386A91"/>
    <w:rsid w:val="003877F7"/>
    <w:rsid w:val="00387CC7"/>
    <w:rsid w:val="00390269"/>
    <w:rsid w:val="00390C00"/>
    <w:rsid w:val="003914FF"/>
    <w:rsid w:val="00391DCD"/>
    <w:rsid w:val="00393261"/>
    <w:rsid w:val="00395B55"/>
    <w:rsid w:val="00396ED9"/>
    <w:rsid w:val="003A0D83"/>
    <w:rsid w:val="003A301F"/>
    <w:rsid w:val="003A3352"/>
    <w:rsid w:val="003A3D58"/>
    <w:rsid w:val="003A4F99"/>
    <w:rsid w:val="003A66C5"/>
    <w:rsid w:val="003A6757"/>
    <w:rsid w:val="003A7EBE"/>
    <w:rsid w:val="003B0B76"/>
    <w:rsid w:val="003B3E3C"/>
    <w:rsid w:val="003B5BC3"/>
    <w:rsid w:val="003B5D6E"/>
    <w:rsid w:val="003B5DF0"/>
    <w:rsid w:val="003B64E4"/>
    <w:rsid w:val="003B7FAB"/>
    <w:rsid w:val="003C0861"/>
    <w:rsid w:val="003C12F8"/>
    <w:rsid w:val="003C2C90"/>
    <w:rsid w:val="003C3197"/>
    <w:rsid w:val="003C5F31"/>
    <w:rsid w:val="003C6377"/>
    <w:rsid w:val="003C644A"/>
    <w:rsid w:val="003C6DDF"/>
    <w:rsid w:val="003C779B"/>
    <w:rsid w:val="003C77BD"/>
    <w:rsid w:val="003C793D"/>
    <w:rsid w:val="003D168C"/>
    <w:rsid w:val="003D1B7E"/>
    <w:rsid w:val="003D1DA7"/>
    <w:rsid w:val="003D22EA"/>
    <w:rsid w:val="003D27E4"/>
    <w:rsid w:val="003D3DBB"/>
    <w:rsid w:val="003D4BB6"/>
    <w:rsid w:val="003D7BE6"/>
    <w:rsid w:val="003D7F21"/>
    <w:rsid w:val="003E2232"/>
    <w:rsid w:val="003E5849"/>
    <w:rsid w:val="003E5D98"/>
    <w:rsid w:val="003E72C0"/>
    <w:rsid w:val="003F0770"/>
    <w:rsid w:val="003F0D34"/>
    <w:rsid w:val="003F430A"/>
    <w:rsid w:val="003F497E"/>
    <w:rsid w:val="003F551E"/>
    <w:rsid w:val="003F66D6"/>
    <w:rsid w:val="003F67B6"/>
    <w:rsid w:val="003F7F1C"/>
    <w:rsid w:val="0040066C"/>
    <w:rsid w:val="00400A86"/>
    <w:rsid w:val="00401215"/>
    <w:rsid w:val="004037EB"/>
    <w:rsid w:val="00405342"/>
    <w:rsid w:val="00407AD2"/>
    <w:rsid w:val="004107EE"/>
    <w:rsid w:val="00411DF3"/>
    <w:rsid w:val="0041207F"/>
    <w:rsid w:val="004130EF"/>
    <w:rsid w:val="004132A1"/>
    <w:rsid w:val="004147BF"/>
    <w:rsid w:val="004157C1"/>
    <w:rsid w:val="00415D36"/>
    <w:rsid w:val="004160DF"/>
    <w:rsid w:val="004164C1"/>
    <w:rsid w:val="00416DA8"/>
    <w:rsid w:val="00420572"/>
    <w:rsid w:val="00422012"/>
    <w:rsid w:val="00422F8E"/>
    <w:rsid w:val="00423AC1"/>
    <w:rsid w:val="00423AC8"/>
    <w:rsid w:val="00424DD1"/>
    <w:rsid w:val="004271B7"/>
    <w:rsid w:val="004304B2"/>
    <w:rsid w:val="00430DE8"/>
    <w:rsid w:val="0043216B"/>
    <w:rsid w:val="00432602"/>
    <w:rsid w:val="0043511E"/>
    <w:rsid w:val="004358F0"/>
    <w:rsid w:val="00436752"/>
    <w:rsid w:val="00436C8D"/>
    <w:rsid w:val="0044151F"/>
    <w:rsid w:val="004417B4"/>
    <w:rsid w:val="004439D1"/>
    <w:rsid w:val="004451E1"/>
    <w:rsid w:val="004462C3"/>
    <w:rsid w:val="00446431"/>
    <w:rsid w:val="004468EB"/>
    <w:rsid w:val="0044713F"/>
    <w:rsid w:val="0044748A"/>
    <w:rsid w:val="00447578"/>
    <w:rsid w:val="00447713"/>
    <w:rsid w:val="00447E9E"/>
    <w:rsid w:val="00450F56"/>
    <w:rsid w:val="004513C4"/>
    <w:rsid w:val="004538A4"/>
    <w:rsid w:val="00454942"/>
    <w:rsid w:val="0045554A"/>
    <w:rsid w:val="00455EF5"/>
    <w:rsid w:val="0045708A"/>
    <w:rsid w:val="004608B4"/>
    <w:rsid w:val="004635BD"/>
    <w:rsid w:val="00463939"/>
    <w:rsid w:val="00463C1B"/>
    <w:rsid w:val="00464DC1"/>
    <w:rsid w:val="004656A9"/>
    <w:rsid w:val="004658BD"/>
    <w:rsid w:val="00465F3B"/>
    <w:rsid w:val="00466FD9"/>
    <w:rsid w:val="004675D8"/>
    <w:rsid w:val="00467F3E"/>
    <w:rsid w:val="004703F0"/>
    <w:rsid w:val="00470468"/>
    <w:rsid w:val="0047265E"/>
    <w:rsid w:val="00472CBF"/>
    <w:rsid w:val="00472DC8"/>
    <w:rsid w:val="00474B2C"/>
    <w:rsid w:val="00476072"/>
    <w:rsid w:val="004770B5"/>
    <w:rsid w:val="00480F40"/>
    <w:rsid w:val="004816BB"/>
    <w:rsid w:val="00481DC8"/>
    <w:rsid w:val="00481F63"/>
    <w:rsid w:val="0048350F"/>
    <w:rsid w:val="00483A3E"/>
    <w:rsid w:val="00483B97"/>
    <w:rsid w:val="00490C56"/>
    <w:rsid w:val="00491035"/>
    <w:rsid w:val="00491755"/>
    <w:rsid w:val="0049463F"/>
    <w:rsid w:val="00495281"/>
    <w:rsid w:val="004957FA"/>
    <w:rsid w:val="004963F8"/>
    <w:rsid w:val="004A0A4B"/>
    <w:rsid w:val="004A1E57"/>
    <w:rsid w:val="004A1F8F"/>
    <w:rsid w:val="004A291B"/>
    <w:rsid w:val="004A3253"/>
    <w:rsid w:val="004A43C1"/>
    <w:rsid w:val="004A5916"/>
    <w:rsid w:val="004A6A71"/>
    <w:rsid w:val="004A6FF8"/>
    <w:rsid w:val="004A7332"/>
    <w:rsid w:val="004A7A68"/>
    <w:rsid w:val="004A7DA4"/>
    <w:rsid w:val="004B04E4"/>
    <w:rsid w:val="004B0763"/>
    <w:rsid w:val="004B0788"/>
    <w:rsid w:val="004B0C16"/>
    <w:rsid w:val="004B2FDC"/>
    <w:rsid w:val="004B4775"/>
    <w:rsid w:val="004B4A8B"/>
    <w:rsid w:val="004B4DEA"/>
    <w:rsid w:val="004B68EC"/>
    <w:rsid w:val="004B6950"/>
    <w:rsid w:val="004B7E81"/>
    <w:rsid w:val="004B7F03"/>
    <w:rsid w:val="004C02CA"/>
    <w:rsid w:val="004C3B48"/>
    <w:rsid w:val="004C51F3"/>
    <w:rsid w:val="004C55C1"/>
    <w:rsid w:val="004D0E9F"/>
    <w:rsid w:val="004D1C18"/>
    <w:rsid w:val="004D1D48"/>
    <w:rsid w:val="004D1E2B"/>
    <w:rsid w:val="004D2C94"/>
    <w:rsid w:val="004D3BD8"/>
    <w:rsid w:val="004D49B4"/>
    <w:rsid w:val="004D4A32"/>
    <w:rsid w:val="004D50D2"/>
    <w:rsid w:val="004D53E1"/>
    <w:rsid w:val="004D59F6"/>
    <w:rsid w:val="004D6900"/>
    <w:rsid w:val="004D6913"/>
    <w:rsid w:val="004E032F"/>
    <w:rsid w:val="004E1BAF"/>
    <w:rsid w:val="004E42B6"/>
    <w:rsid w:val="004E4FB9"/>
    <w:rsid w:val="004E5BFD"/>
    <w:rsid w:val="004F0F5C"/>
    <w:rsid w:val="004F10F6"/>
    <w:rsid w:val="004F1E16"/>
    <w:rsid w:val="004F2786"/>
    <w:rsid w:val="004F278E"/>
    <w:rsid w:val="004F3899"/>
    <w:rsid w:val="004F3C33"/>
    <w:rsid w:val="004F5420"/>
    <w:rsid w:val="004F5B8D"/>
    <w:rsid w:val="004F5FBB"/>
    <w:rsid w:val="0050040B"/>
    <w:rsid w:val="00500945"/>
    <w:rsid w:val="0050351A"/>
    <w:rsid w:val="0050418B"/>
    <w:rsid w:val="005064FA"/>
    <w:rsid w:val="0050676A"/>
    <w:rsid w:val="00507659"/>
    <w:rsid w:val="00507D59"/>
    <w:rsid w:val="00510C5C"/>
    <w:rsid w:val="005113CB"/>
    <w:rsid w:val="005128FB"/>
    <w:rsid w:val="00513048"/>
    <w:rsid w:val="00513A01"/>
    <w:rsid w:val="00514CD7"/>
    <w:rsid w:val="00517A23"/>
    <w:rsid w:val="00520382"/>
    <w:rsid w:val="00520CAE"/>
    <w:rsid w:val="00522A3E"/>
    <w:rsid w:val="005237A9"/>
    <w:rsid w:val="00523A8C"/>
    <w:rsid w:val="005240D8"/>
    <w:rsid w:val="00525300"/>
    <w:rsid w:val="0052550D"/>
    <w:rsid w:val="0052689A"/>
    <w:rsid w:val="00527078"/>
    <w:rsid w:val="00527266"/>
    <w:rsid w:val="00527B5F"/>
    <w:rsid w:val="00530276"/>
    <w:rsid w:val="00530D50"/>
    <w:rsid w:val="005311B5"/>
    <w:rsid w:val="0053210E"/>
    <w:rsid w:val="00532685"/>
    <w:rsid w:val="005330E9"/>
    <w:rsid w:val="00535950"/>
    <w:rsid w:val="00536F43"/>
    <w:rsid w:val="00537097"/>
    <w:rsid w:val="0053739C"/>
    <w:rsid w:val="00540A62"/>
    <w:rsid w:val="00540DF3"/>
    <w:rsid w:val="00541086"/>
    <w:rsid w:val="00541B8E"/>
    <w:rsid w:val="005424F6"/>
    <w:rsid w:val="00544218"/>
    <w:rsid w:val="00544B38"/>
    <w:rsid w:val="00544BD3"/>
    <w:rsid w:val="00547F80"/>
    <w:rsid w:val="005503E9"/>
    <w:rsid w:val="005503F6"/>
    <w:rsid w:val="0055196D"/>
    <w:rsid w:val="00551D1B"/>
    <w:rsid w:val="00552596"/>
    <w:rsid w:val="00553D3B"/>
    <w:rsid w:val="00554009"/>
    <w:rsid w:val="0056046F"/>
    <w:rsid w:val="005622B9"/>
    <w:rsid w:val="005637C7"/>
    <w:rsid w:val="00563943"/>
    <w:rsid w:val="005643DF"/>
    <w:rsid w:val="005704BF"/>
    <w:rsid w:val="0057130A"/>
    <w:rsid w:val="005723FE"/>
    <w:rsid w:val="00572FF8"/>
    <w:rsid w:val="00576F39"/>
    <w:rsid w:val="00583043"/>
    <w:rsid w:val="00583FA2"/>
    <w:rsid w:val="00585110"/>
    <w:rsid w:val="00585593"/>
    <w:rsid w:val="00586188"/>
    <w:rsid w:val="0059134E"/>
    <w:rsid w:val="00591BA3"/>
    <w:rsid w:val="00592223"/>
    <w:rsid w:val="00592750"/>
    <w:rsid w:val="005927B9"/>
    <w:rsid w:val="00593D08"/>
    <w:rsid w:val="00594353"/>
    <w:rsid w:val="00594B38"/>
    <w:rsid w:val="00594D2B"/>
    <w:rsid w:val="005B0C66"/>
    <w:rsid w:val="005B20F1"/>
    <w:rsid w:val="005B4AE2"/>
    <w:rsid w:val="005B5338"/>
    <w:rsid w:val="005B7742"/>
    <w:rsid w:val="005B7A94"/>
    <w:rsid w:val="005C30FC"/>
    <w:rsid w:val="005C3F09"/>
    <w:rsid w:val="005C55FA"/>
    <w:rsid w:val="005C5F75"/>
    <w:rsid w:val="005C7F74"/>
    <w:rsid w:val="005D1CF6"/>
    <w:rsid w:val="005D3791"/>
    <w:rsid w:val="005D52CA"/>
    <w:rsid w:val="005D630E"/>
    <w:rsid w:val="005D6B44"/>
    <w:rsid w:val="005E0C7D"/>
    <w:rsid w:val="005E11CD"/>
    <w:rsid w:val="005E4884"/>
    <w:rsid w:val="005E4E41"/>
    <w:rsid w:val="005E5B75"/>
    <w:rsid w:val="005E5D00"/>
    <w:rsid w:val="005E6443"/>
    <w:rsid w:val="005F1BDD"/>
    <w:rsid w:val="005F496D"/>
    <w:rsid w:val="005F5353"/>
    <w:rsid w:val="005F5642"/>
    <w:rsid w:val="005F5BE2"/>
    <w:rsid w:val="005F6232"/>
    <w:rsid w:val="005F6A40"/>
    <w:rsid w:val="005F7C48"/>
    <w:rsid w:val="006004FF"/>
    <w:rsid w:val="00601E51"/>
    <w:rsid w:val="00601E89"/>
    <w:rsid w:val="00602252"/>
    <w:rsid w:val="00602402"/>
    <w:rsid w:val="00602CBC"/>
    <w:rsid w:val="00603A8A"/>
    <w:rsid w:val="00604741"/>
    <w:rsid w:val="00606DFD"/>
    <w:rsid w:val="0061184A"/>
    <w:rsid w:val="00611C7C"/>
    <w:rsid w:val="006120AC"/>
    <w:rsid w:val="00612B0A"/>
    <w:rsid w:val="00612E7B"/>
    <w:rsid w:val="00614BE9"/>
    <w:rsid w:val="00614C8C"/>
    <w:rsid w:val="00620BB9"/>
    <w:rsid w:val="0062119D"/>
    <w:rsid w:val="00622482"/>
    <w:rsid w:val="00622A1B"/>
    <w:rsid w:val="006230C7"/>
    <w:rsid w:val="006256A6"/>
    <w:rsid w:val="00625DDE"/>
    <w:rsid w:val="00626026"/>
    <w:rsid w:val="0062713F"/>
    <w:rsid w:val="006278BD"/>
    <w:rsid w:val="00635208"/>
    <w:rsid w:val="00635DC0"/>
    <w:rsid w:val="00640C02"/>
    <w:rsid w:val="00642076"/>
    <w:rsid w:val="00643A3D"/>
    <w:rsid w:val="00643BA0"/>
    <w:rsid w:val="00644318"/>
    <w:rsid w:val="0064665E"/>
    <w:rsid w:val="006468AF"/>
    <w:rsid w:val="00646C00"/>
    <w:rsid w:val="00651BA2"/>
    <w:rsid w:val="00657843"/>
    <w:rsid w:val="00660EDB"/>
    <w:rsid w:val="0066297D"/>
    <w:rsid w:val="0066729C"/>
    <w:rsid w:val="006708A1"/>
    <w:rsid w:val="00673DA2"/>
    <w:rsid w:val="006754D3"/>
    <w:rsid w:val="006761F0"/>
    <w:rsid w:val="0067634B"/>
    <w:rsid w:val="0067700A"/>
    <w:rsid w:val="00677507"/>
    <w:rsid w:val="00680E00"/>
    <w:rsid w:val="0068303E"/>
    <w:rsid w:val="0068391B"/>
    <w:rsid w:val="00684374"/>
    <w:rsid w:val="006852E3"/>
    <w:rsid w:val="00686107"/>
    <w:rsid w:val="00691684"/>
    <w:rsid w:val="00691918"/>
    <w:rsid w:val="0069276A"/>
    <w:rsid w:val="0069283F"/>
    <w:rsid w:val="00694EF2"/>
    <w:rsid w:val="00696059"/>
    <w:rsid w:val="00696D5B"/>
    <w:rsid w:val="006A04B0"/>
    <w:rsid w:val="006A08FE"/>
    <w:rsid w:val="006A1E2F"/>
    <w:rsid w:val="006A2536"/>
    <w:rsid w:val="006A5232"/>
    <w:rsid w:val="006A5465"/>
    <w:rsid w:val="006A5574"/>
    <w:rsid w:val="006B07F7"/>
    <w:rsid w:val="006B0EE6"/>
    <w:rsid w:val="006B165D"/>
    <w:rsid w:val="006B1F68"/>
    <w:rsid w:val="006B2578"/>
    <w:rsid w:val="006B4E50"/>
    <w:rsid w:val="006B5CC1"/>
    <w:rsid w:val="006B73AC"/>
    <w:rsid w:val="006B78AB"/>
    <w:rsid w:val="006C2511"/>
    <w:rsid w:val="006C3831"/>
    <w:rsid w:val="006C4A86"/>
    <w:rsid w:val="006C79D0"/>
    <w:rsid w:val="006C7FCB"/>
    <w:rsid w:val="006D0050"/>
    <w:rsid w:val="006D0536"/>
    <w:rsid w:val="006D1233"/>
    <w:rsid w:val="006D23B9"/>
    <w:rsid w:val="006D2409"/>
    <w:rsid w:val="006D27D7"/>
    <w:rsid w:val="006D29B1"/>
    <w:rsid w:val="006D2D08"/>
    <w:rsid w:val="006D45F3"/>
    <w:rsid w:val="006D5B38"/>
    <w:rsid w:val="006D7A4A"/>
    <w:rsid w:val="006E0313"/>
    <w:rsid w:val="006E2ACD"/>
    <w:rsid w:val="006E3E19"/>
    <w:rsid w:val="006E4379"/>
    <w:rsid w:val="006E439D"/>
    <w:rsid w:val="006E603C"/>
    <w:rsid w:val="006E6A9A"/>
    <w:rsid w:val="006E79AA"/>
    <w:rsid w:val="006F0786"/>
    <w:rsid w:val="006F0BF0"/>
    <w:rsid w:val="006F3647"/>
    <w:rsid w:val="006F561A"/>
    <w:rsid w:val="006F565D"/>
    <w:rsid w:val="006F57D0"/>
    <w:rsid w:val="006F5CBF"/>
    <w:rsid w:val="006F781A"/>
    <w:rsid w:val="00700941"/>
    <w:rsid w:val="00700D1E"/>
    <w:rsid w:val="00701180"/>
    <w:rsid w:val="007011B0"/>
    <w:rsid w:val="007013ED"/>
    <w:rsid w:val="00701999"/>
    <w:rsid w:val="00702602"/>
    <w:rsid w:val="00703921"/>
    <w:rsid w:val="00703BAA"/>
    <w:rsid w:val="00703D37"/>
    <w:rsid w:val="007076E3"/>
    <w:rsid w:val="007101F8"/>
    <w:rsid w:val="007121CC"/>
    <w:rsid w:val="007127CA"/>
    <w:rsid w:val="00713FF1"/>
    <w:rsid w:val="00714B78"/>
    <w:rsid w:val="0071608F"/>
    <w:rsid w:val="00716DD8"/>
    <w:rsid w:val="0071778D"/>
    <w:rsid w:val="00722E38"/>
    <w:rsid w:val="00723533"/>
    <w:rsid w:val="0072355D"/>
    <w:rsid w:val="0072523C"/>
    <w:rsid w:val="00725D62"/>
    <w:rsid w:val="0072622F"/>
    <w:rsid w:val="00726771"/>
    <w:rsid w:val="00726C11"/>
    <w:rsid w:val="0073287F"/>
    <w:rsid w:val="007346C7"/>
    <w:rsid w:val="00735450"/>
    <w:rsid w:val="00735B26"/>
    <w:rsid w:val="00736205"/>
    <w:rsid w:val="00737A1D"/>
    <w:rsid w:val="00740A44"/>
    <w:rsid w:val="00742103"/>
    <w:rsid w:val="00742266"/>
    <w:rsid w:val="00742C08"/>
    <w:rsid w:val="007431C1"/>
    <w:rsid w:val="007452B0"/>
    <w:rsid w:val="0074546B"/>
    <w:rsid w:val="00746469"/>
    <w:rsid w:val="007476C6"/>
    <w:rsid w:val="007538C3"/>
    <w:rsid w:val="00755719"/>
    <w:rsid w:val="00757C3A"/>
    <w:rsid w:val="00762FEB"/>
    <w:rsid w:val="00764B06"/>
    <w:rsid w:val="00765067"/>
    <w:rsid w:val="007704E3"/>
    <w:rsid w:val="00770A38"/>
    <w:rsid w:val="00770C5D"/>
    <w:rsid w:val="007718B4"/>
    <w:rsid w:val="007726E7"/>
    <w:rsid w:val="00772815"/>
    <w:rsid w:val="00772E9F"/>
    <w:rsid w:val="00773A2B"/>
    <w:rsid w:val="00776B50"/>
    <w:rsid w:val="007808CE"/>
    <w:rsid w:val="00781306"/>
    <w:rsid w:val="007846B7"/>
    <w:rsid w:val="00785FD6"/>
    <w:rsid w:val="007864FD"/>
    <w:rsid w:val="00786E3D"/>
    <w:rsid w:val="00786E82"/>
    <w:rsid w:val="00786F5D"/>
    <w:rsid w:val="00790400"/>
    <w:rsid w:val="0079091A"/>
    <w:rsid w:val="00791129"/>
    <w:rsid w:val="00791BBE"/>
    <w:rsid w:val="00792A79"/>
    <w:rsid w:val="007938CA"/>
    <w:rsid w:val="007940CB"/>
    <w:rsid w:val="0079451A"/>
    <w:rsid w:val="0079459D"/>
    <w:rsid w:val="007969A6"/>
    <w:rsid w:val="00796A66"/>
    <w:rsid w:val="00796EAA"/>
    <w:rsid w:val="007A0ACB"/>
    <w:rsid w:val="007A0E7F"/>
    <w:rsid w:val="007A20C2"/>
    <w:rsid w:val="007A5142"/>
    <w:rsid w:val="007A584B"/>
    <w:rsid w:val="007A5B4A"/>
    <w:rsid w:val="007A6977"/>
    <w:rsid w:val="007A6C09"/>
    <w:rsid w:val="007B0777"/>
    <w:rsid w:val="007B20C7"/>
    <w:rsid w:val="007B296E"/>
    <w:rsid w:val="007B3068"/>
    <w:rsid w:val="007B453B"/>
    <w:rsid w:val="007C05D1"/>
    <w:rsid w:val="007C1AC1"/>
    <w:rsid w:val="007C48CC"/>
    <w:rsid w:val="007C5B55"/>
    <w:rsid w:val="007C7375"/>
    <w:rsid w:val="007D0BDD"/>
    <w:rsid w:val="007D5330"/>
    <w:rsid w:val="007D5E57"/>
    <w:rsid w:val="007D6ADC"/>
    <w:rsid w:val="007D739B"/>
    <w:rsid w:val="007D759F"/>
    <w:rsid w:val="007E0103"/>
    <w:rsid w:val="007E1BF1"/>
    <w:rsid w:val="007E2CFE"/>
    <w:rsid w:val="007E2D03"/>
    <w:rsid w:val="007E3A4C"/>
    <w:rsid w:val="007E3F35"/>
    <w:rsid w:val="007E450B"/>
    <w:rsid w:val="007E5110"/>
    <w:rsid w:val="007E54D6"/>
    <w:rsid w:val="007E56EA"/>
    <w:rsid w:val="007E62FE"/>
    <w:rsid w:val="007E668B"/>
    <w:rsid w:val="007F0749"/>
    <w:rsid w:val="007F0F80"/>
    <w:rsid w:val="007F1BC3"/>
    <w:rsid w:val="007F39A8"/>
    <w:rsid w:val="007F46F8"/>
    <w:rsid w:val="007F661E"/>
    <w:rsid w:val="008004A7"/>
    <w:rsid w:val="0080112A"/>
    <w:rsid w:val="00801181"/>
    <w:rsid w:val="00801ED3"/>
    <w:rsid w:val="008028AA"/>
    <w:rsid w:val="008030C3"/>
    <w:rsid w:val="00803C59"/>
    <w:rsid w:val="00804A00"/>
    <w:rsid w:val="00805191"/>
    <w:rsid w:val="008051FC"/>
    <w:rsid w:val="008056C1"/>
    <w:rsid w:val="008106AA"/>
    <w:rsid w:val="0081094C"/>
    <w:rsid w:val="0081194B"/>
    <w:rsid w:val="008125AE"/>
    <w:rsid w:val="00813077"/>
    <w:rsid w:val="008130BE"/>
    <w:rsid w:val="00814443"/>
    <w:rsid w:val="00816590"/>
    <w:rsid w:val="00816C79"/>
    <w:rsid w:val="0082018D"/>
    <w:rsid w:val="00820CD3"/>
    <w:rsid w:val="00821950"/>
    <w:rsid w:val="00821F5A"/>
    <w:rsid w:val="00822CA3"/>
    <w:rsid w:val="00823565"/>
    <w:rsid w:val="00823F60"/>
    <w:rsid w:val="0082460C"/>
    <w:rsid w:val="008252C4"/>
    <w:rsid w:val="008260E8"/>
    <w:rsid w:val="008308F0"/>
    <w:rsid w:val="0083114F"/>
    <w:rsid w:val="00831E97"/>
    <w:rsid w:val="00833FAF"/>
    <w:rsid w:val="00834B33"/>
    <w:rsid w:val="00834F52"/>
    <w:rsid w:val="008351FA"/>
    <w:rsid w:val="008353D5"/>
    <w:rsid w:val="00837018"/>
    <w:rsid w:val="008376C4"/>
    <w:rsid w:val="00837C25"/>
    <w:rsid w:val="00840938"/>
    <w:rsid w:val="00840E6B"/>
    <w:rsid w:val="00842FF7"/>
    <w:rsid w:val="00844B46"/>
    <w:rsid w:val="00845745"/>
    <w:rsid w:val="00845E1F"/>
    <w:rsid w:val="008461A1"/>
    <w:rsid w:val="00846382"/>
    <w:rsid w:val="008469A9"/>
    <w:rsid w:val="00846FF4"/>
    <w:rsid w:val="00847629"/>
    <w:rsid w:val="0084770C"/>
    <w:rsid w:val="00847D4D"/>
    <w:rsid w:val="00854A79"/>
    <w:rsid w:val="00854F6C"/>
    <w:rsid w:val="00855427"/>
    <w:rsid w:val="0085781C"/>
    <w:rsid w:val="0086191C"/>
    <w:rsid w:val="00862401"/>
    <w:rsid w:val="008625DE"/>
    <w:rsid w:val="00862B88"/>
    <w:rsid w:val="00864366"/>
    <w:rsid w:val="008645A6"/>
    <w:rsid w:val="0086511F"/>
    <w:rsid w:val="008665FC"/>
    <w:rsid w:val="00867AA0"/>
    <w:rsid w:val="00870207"/>
    <w:rsid w:val="00870D6B"/>
    <w:rsid w:val="00875F66"/>
    <w:rsid w:val="0087620F"/>
    <w:rsid w:val="00876B86"/>
    <w:rsid w:val="0088069E"/>
    <w:rsid w:val="00881567"/>
    <w:rsid w:val="00884869"/>
    <w:rsid w:val="008859E3"/>
    <w:rsid w:val="00885CEC"/>
    <w:rsid w:val="008862C9"/>
    <w:rsid w:val="00886690"/>
    <w:rsid w:val="00887059"/>
    <w:rsid w:val="008871C8"/>
    <w:rsid w:val="0088734F"/>
    <w:rsid w:val="008876D6"/>
    <w:rsid w:val="00887C7F"/>
    <w:rsid w:val="00887E3B"/>
    <w:rsid w:val="0089097F"/>
    <w:rsid w:val="00892550"/>
    <w:rsid w:val="0089368E"/>
    <w:rsid w:val="00893D5E"/>
    <w:rsid w:val="00894EB8"/>
    <w:rsid w:val="00895369"/>
    <w:rsid w:val="00895B53"/>
    <w:rsid w:val="00895DE2"/>
    <w:rsid w:val="008962D9"/>
    <w:rsid w:val="008966E4"/>
    <w:rsid w:val="008970FB"/>
    <w:rsid w:val="00897632"/>
    <w:rsid w:val="00897C03"/>
    <w:rsid w:val="008A0E20"/>
    <w:rsid w:val="008A31FE"/>
    <w:rsid w:val="008A3C68"/>
    <w:rsid w:val="008A425E"/>
    <w:rsid w:val="008A5E6C"/>
    <w:rsid w:val="008A778A"/>
    <w:rsid w:val="008B1DEE"/>
    <w:rsid w:val="008B2B2B"/>
    <w:rsid w:val="008B2B3B"/>
    <w:rsid w:val="008B304E"/>
    <w:rsid w:val="008B4814"/>
    <w:rsid w:val="008B4C55"/>
    <w:rsid w:val="008B62EF"/>
    <w:rsid w:val="008B69B5"/>
    <w:rsid w:val="008B6C23"/>
    <w:rsid w:val="008C085F"/>
    <w:rsid w:val="008C4208"/>
    <w:rsid w:val="008C570E"/>
    <w:rsid w:val="008C705E"/>
    <w:rsid w:val="008C7B48"/>
    <w:rsid w:val="008D0EDE"/>
    <w:rsid w:val="008D10C1"/>
    <w:rsid w:val="008D17C6"/>
    <w:rsid w:val="008D2853"/>
    <w:rsid w:val="008D30CF"/>
    <w:rsid w:val="008D319D"/>
    <w:rsid w:val="008D4B9A"/>
    <w:rsid w:val="008E027B"/>
    <w:rsid w:val="008E1761"/>
    <w:rsid w:val="008E4871"/>
    <w:rsid w:val="008E4A04"/>
    <w:rsid w:val="008E4B25"/>
    <w:rsid w:val="008E4B60"/>
    <w:rsid w:val="008E4FB6"/>
    <w:rsid w:val="008E6401"/>
    <w:rsid w:val="008E6515"/>
    <w:rsid w:val="008E6BE2"/>
    <w:rsid w:val="008E726A"/>
    <w:rsid w:val="008E75E7"/>
    <w:rsid w:val="008F12E5"/>
    <w:rsid w:val="008F25ED"/>
    <w:rsid w:val="008F5A2C"/>
    <w:rsid w:val="008F70EB"/>
    <w:rsid w:val="008F7F9D"/>
    <w:rsid w:val="0090140F"/>
    <w:rsid w:val="009032CA"/>
    <w:rsid w:val="00904572"/>
    <w:rsid w:val="00904E3B"/>
    <w:rsid w:val="00905D82"/>
    <w:rsid w:val="009063C6"/>
    <w:rsid w:val="00906D15"/>
    <w:rsid w:val="00906DDF"/>
    <w:rsid w:val="0090718B"/>
    <w:rsid w:val="00907D92"/>
    <w:rsid w:val="009108D0"/>
    <w:rsid w:val="00910F31"/>
    <w:rsid w:val="00911168"/>
    <w:rsid w:val="009114D2"/>
    <w:rsid w:val="00911C72"/>
    <w:rsid w:val="0091214D"/>
    <w:rsid w:val="00913F76"/>
    <w:rsid w:val="0091452D"/>
    <w:rsid w:val="0091587B"/>
    <w:rsid w:val="00916239"/>
    <w:rsid w:val="00917E4B"/>
    <w:rsid w:val="00920B80"/>
    <w:rsid w:val="0092197E"/>
    <w:rsid w:val="00921DDC"/>
    <w:rsid w:val="00922A23"/>
    <w:rsid w:val="00923008"/>
    <w:rsid w:val="009237B8"/>
    <w:rsid w:val="00923AB5"/>
    <w:rsid w:val="00923CD2"/>
    <w:rsid w:val="00925075"/>
    <w:rsid w:val="00930480"/>
    <w:rsid w:val="00930A04"/>
    <w:rsid w:val="00930F01"/>
    <w:rsid w:val="009310E3"/>
    <w:rsid w:val="00931815"/>
    <w:rsid w:val="00932023"/>
    <w:rsid w:val="0093219C"/>
    <w:rsid w:val="009333DA"/>
    <w:rsid w:val="00933ACF"/>
    <w:rsid w:val="00933DCE"/>
    <w:rsid w:val="009342F2"/>
    <w:rsid w:val="009374D3"/>
    <w:rsid w:val="00940F7C"/>
    <w:rsid w:val="00942434"/>
    <w:rsid w:val="00942C31"/>
    <w:rsid w:val="009463B9"/>
    <w:rsid w:val="009509BF"/>
    <w:rsid w:val="00950B6E"/>
    <w:rsid w:val="00951571"/>
    <w:rsid w:val="00951EF3"/>
    <w:rsid w:val="00953807"/>
    <w:rsid w:val="00954633"/>
    <w:rsid w:val="00955EFD"/>
    <w:rsid w:val="00956EC5"/>
    <w:rsid w:val="0096069B"/>
    <w:rsid w:val="00960CD5"/>
    <w:rsid w:val="0096201C"/>
    <w:rsid w:val="009629EA"/>
    <w:rsid w:val="00962D47"/>
    <w:rsid w:val="00963A6A"/>
    <w:rsid w:val="00964395"/>
    <w:rsid w:val="00965E85"/>
    <w:rsid w:val="00965ED0"/>
    <w:rsid w:val="00966157"/>
    <w:rsid w:val="00966FDB"/>
    <w:rsid w:val="0096728A"/>
    <w:rsid w:val="00972B52"/>
    <w:rsid w:val="00973571"/>
    <w:rsid w:val="00973C32"/>
    <w:rsid w:val="00973C68"/>
    <w:rsid w:val="00975BB0"/>
    <w:rsid w:val="009779C0"/>
    <w:rsid w:val="00977FA6"/>
    <w:rsid w:val="00980098"/>
    <w:rsid w:val="009816A1"/>
    <w:rsid w:val="00982430"/>
    <w:rsid w:val="00982D85"/>
    <w:rsid w:val="00983530"/>
    <w:rsid w:val="009836A6"/>
    <w:rsid w:val="009838FA"/>
    <w:rsid w:val="009873CD"/>
    <w:rsid w:val="00987FB9"/>
    <w:rsid w:val="00990AE8"/>
    <w:rsid w:val="00991558"/>
    <w:rsid w:val="009925A7"/>
    <w:rsid w:val="00992FD2"/>
    <w:rsid w:val="00993AAF"/>
    <w:rsid w:val="00994D00"/>
    <w:rsid w:val="00995789"/>
    <w:rsid w:val="009976B4"/>
    <w:rsid w:val="009A0D1A"/>
    <w:rsid w:val="009A0F0C"/>
    <w:rsid w:val="009A1168"/>
    <w:rsid w:val="009A3435"/>
    <w:rsid w:val="009A3E7E"/>
    <w:rsid w:val="009A407F"/>
    <w:rsid w:val="009A643F"/>
    <w:rsid w:val="009A666B"/>
    <w:rsid w:val="009B0763"/>
    <w:rsid w:val="009B0C90"/>
    <w:rsid w:val="009B432C"/>
    <w:rsid w:val="009B4508"/>
    <w:rsid w:val="009B4673"/>
    <w:rsid w:val="009B472F"/>
    <w:rsid w:val="009B4A94"/>
    <w:rsid w:val="009B5113"/>
    <w:rsid w:val="009B6CCA"/>
    <w:rsid w:val="009C140F"/>
    <w:rsid w:val="009C1826"/>
    <w:rsid w:val="009C1B7E"/>
    <w:rsid w:val="009C1E9C"/>
    <w:rsid w:val="009C3029"/>
    <w:rsid w:val="009C7354"/>
    <w:rsid w:val="009C7C38"/>
    <w:rsid w:val="009D1989"/>
    <w:rsid w:val="009D2B90"/>
    <w:rsid w:val="009D38FA"/>
    <w:rsid w:val="009D4620"/>
    <w:rsid w:val="009D46EE"/>
    <w:rsid w:val="009D570A"/>
    <w:rsid w:val="009D751F"/>
    <w:rsid w:val="009E00D2"/>
    <w:rsid w:val="009E0EC3"/>
    <w:rsid w:val="009E24F2"/>
    <w:rsid w:val="009E303E"/>
    <w:rsid w:val="009E3FF7"/>
    <w:rsid w:val="009E481F"/>
    <w:rsid w:val="009E5226"/>
    <w:rsid w:val="009E5810"/>
    <w:rsid w:val="009E640F"/>
    <w:rsid w:val="009E6C8D"/>
    <w:rsid w:val="009F006C"/>
    <w:rsid w:val="009F0260"/>
    <w:rsid w:val="009F02E3"/>
    <w:rsid w:val="009F248C"/>
    <w:rsid w:val="009F34B2"/>
    <w:rsid w:val="009F3F53"/>
    <w:rsid w:val="009F3F6C"/>
    <w:rsid w:val="009F63C9"/>
    <w:rsid w:val="009F78A5"/>
    <w:rsid w:val="00A00309"/>
    <w:rsid w:val="00A004FD"/>
    <w:rsid w:val="00A00ECD"/>
    <w:rsid w:val="00A0135D"/>
    <w:rsid w:val="00A01990"/>
    <w:rsid w:val="00A02250"/>
    <w:rsid w:val="00A0316E"/>
    <w:rsid w:val="00A04496"/>
    <w:rsid w:val="00A0460D"/>
    <w:rsid w:val="00A05189"/>
    <w:rsid w:val="00A06CDA"/>
    <w:rsid w:val="00A06E92"/>
    <w:rsid w:val="00A076A9"/>
    <w:rsid w:val="00A10BF1"/>
    <w:rsid w:val="00A10FE2"/>
    <w:rsid w:val="00A12164"/>
    <w:rsid w:val="00A12A11"/>
    <w:rsid w:val="00A156EA"/>
    <w:rsid w:val="00A16E03"/>
    <w:rsid w:val="00A1786A"/>
    <w:rsid w:val="00A178C3"/>
    <w:rsid w:val="00A20A99"/>
    <w:rsid w:val="00A22E68"/>
    <w:rsid w:val="00A23279"/>
    <w:rsid w:val="00A232E4"/>
    <w:rsid w:val="00A24F02"/>
    <w:rsid w:val="00A25E41"/>
    <w:rsid w:val="00A25EB9"/>
    <w:rsid w:val="00A26755"/>
    <w:rsid w:val="00A271D4"/>
    <w:rsid w:val="00A272F8"/>
    <w:rsid w:val="00A30B43"/>
    <w:rsid w:val="00A3145B"/>
    <w:rsid w:val="00A31A61"/>
    <w:rsid w:val="00A325B7"/>
    <w:rsid w:val="00A325C1"/>
    <w:rsid w:val="00A32A03"/>
    <w:rsid w:val="00A32CEE"/>
    <w:rsid w:val="00A340B7"/>
    <w:rsid w:val="00A36B82"/>
    <w:rsid w:val="00A36E0D"/>
    <w:rsid w:val="00A418E5"/>
    <w:rsid w:val="00A42093"/>
    <w:rsid w:val="00A423BA"/>
    <w:rsid w:val="00A425AC"/>
    <w:rsid w:val="00A428CF"/>
    <w:rsid w:val="00A454DF"/>
    <w:rsid w:val="00A4607D"/>
    <w:rsid w:val="00A47A53"/>
    <w:rsid w:val="00A50257"/>
    <w:rsid w:val="00A50842"/>
    <w:rsid w:val="00A52B0D"/>
    <w:rsid w:val="00A52D9B"/>
    <w:rsid w:val="00A53710"/>
    <w:rsid w:val="00A56101"/>
    <w:rsid w:val="00A57917"/>
    <w:rsid w:val="00A57E3D"/>
    <w:rsid w:val="00A604C4"/>
    <w:rsid w:val="00A6089F"/>
    <w:rsid w:val="00A616B7"/>
    <w:rsid w:val="00A63475"/>
    <w:rsid w:val="00A6398B"/>
    <w:rsid w:val="00A66137"/>
    <w:rsid w:val="00A67409"/>
    <w:rsid w:val="00A67493"/>
    <w:rsid w:val="00A675BA"/>
    <w:rsid w:val="00A677A1"/>
    <w:rsid w:val="00A67C92"/>
    <w:rsid w:val="00A706A5"/>
    <w:rsid w:val="00A71342"/>
    <w:rsid w:val="00A72096"/>
    <w:rsid w:val="00A7225D"/>
    <w:rsid w:val="00A74B1D"/>
    <w:rsid w:val="00A75A7A"/>
    <w:rsid w:val="00A76060"/>
    <w:rsid w:val="00A7634E"/>
    <w:rsid w:val="00A766B4"/>
    <w:rsid w:val="00A77E68"/>
    <w:rsid w:val="00A80123"/>
    <w:rsid w:val="00A802FF"/>
    <w:rsid w:val="00A836D9"/>
    <w:rsid w:val="00A8478F"/>
    <w:rsid w:val="00A84853"/>
    <w:rsid w:val="00A87757"/>
    <w:rsid w:val="00A911DA"/>
    <w:rsid w:val="00A914DE"/>
    <w:rsid w:val="00A9152C"/>
    <w:rsid w:val="00A92284"/>
    <w:rsid w:val="00A9434C"/>
    <w:rsid w:val="00A96714"/>
    <w:rsid w:val="00A97C8F"/>
    <w:rsid w:val="00AA098B"/>
    <w:rsid w:val="00AA2ED0"/>
    <w:rsid w:val="00AA5889"/>
    <w:rsid w:val="00AA58BC"/>
    <w:rsid w:val="00AA59A5"/>
    <w:rsid w:val="00AA5EE8"/>
    <w:rsid w:val="00AA604D"/>
    <w:rsid w:val="00AA6F53"/>
    <w:rsid w:val="00AB1271"/>
    <w:rsid w:val="00AB2991"/>
    <w:rsid w:val="00AB3A14"/>
    <w:rsid w:val="00AB4BA1"/>
    <w:rsid w:val="00AB6318"/>
    <w:rsid w:val="00AB7848"/>
    <w:rsid w:val="00AC09D5"/>
    <w:rsid w:val="00AC1758"/>
    <w:rsid w:val="00AC3B4C"/>
    <w:rsid w:val="00AC6268"/>
    <w:rsid w:val="00AC717E"/>
    <w:rsid w:val="00AC75B6"/>
    <w:rsid w:val="00AD0A93"/>
    <w:rsid w:val="00AD2145"/>
    <w:rsid w:val="00AD2CD1"/>
    <w:rsid w:val="00AD3567"/>
    <w:rsid w:val="00AD3617"/>
    <w:rsid w:val="00AD3B6A"/>
    <w:rsid w:val="00AD474B"/>
    <w:rsid w:val="00AD7092"/>
    <w:rsid w:val="00AE2E82"/>
    <w:rsid w:val="00AE7150"/>
    <w:rsid w:val="00AE7708"/>
    <w:rsid w:val="00AF0376"/>
    <w:rsid w:val="00AF065F"/>
    <w:rsid w:val="00AF1D68"/>
    <w:rsid w:val="00AF263C"/>
    <w:rsid w:val="00AF3FA8"/>
    <w:rsid w:val="00AF4BAA"/>
    <w:rsid w:val="00AF5170"/>
    <w:rsid w:val="00AF634E"/>
    <w:rsid w:val="00AF6D70"/>
    <w:rsid w:val="00AF7125"/>
    <w:rsid w:val="00B01243"/>
    <w:rsid w:val="00B0182A"/>
    <w:rsid w:val="00B018DD"/>
    <w:rsid w:val="00B01CEB"/>
    <w:rsid w:val="00B024C7"/>
    <w:rsid w:val="00B039A4"/>
    <w:rsid w:val="00B03B75"/>
    <w:rsid w:val="00B05422"/>
    <w:rsid w:val="00B12227"/>
    <w:rsid w:val="00B12B25"/>
    <w:rsid w:val="00B13D73"/>
    <w:rsid w:val="00B140B9"/>
    <w:rsid w:val="00B14732"/>
    <w:rsid w:val="00B15498"/>
    <w:rsid w:val="00B15978"/>
    <w:rsid w:val="00B15B68"/>
    <w:rsid w:val="00B16FAA"/>
    <w:rsid w:val="00B17344"/>
    <w:rsid w:val="00B2097E"/>
    <w:rsid w:val="00B22524"/>
    <w:rsid w:val="00B237E1"/>
    <w:rsid w:val="00B26263"/>
    <w:rsid w:val="00B266FD"/>
    <w:rsid w:val="00B27D70"/>
    <w:rsid w:val="00B30904"/>
    <w:rsid w:val="00B309F3"/>
    <w:rsid w:val="00B325DA"/>
    <w:rsid w:val="00B331C5"/>
    <w:rsid w:val="00B35571"/>
    <w:rsid w:val="00B37BE8"/>
    <w:rsid w:val="00B43A24"/>
    <w:rsid w:val="00B43ABA"/>
    <w:rsid w:val="00B43CCD"/>
    <w:rsid w:val="00B4411F"/>
    <w:rsid w:val="00B446F4"/>
    <w:rsid w:val="00B4670F"/>
    <w:rsid w:val="00B46F48"/>
    <w:rsid w:val="00B51FE2"/>
    <w:rsid w:val="00B5286B"/>
    <w:rsid w:val="00B5293D"/>
    <w:rsid w:val="00B53BF1"/>
    <w:rsid w:val="00B55263"/>
    <w:rsid w:val="00B55C2A"/>
    <w:rsid w:val="00B56210"/>
    <w:rsid w:val="00B5647A"/>
    <w:rsid w:val="00B57BE0"/>
    <w:rsid w:val="00B61E73"/>
    <w:rsid w:val="00B62DED"/>
    <w:rsid w:val="00B6721C"/>
    <w:rsid w:val="00B733E2"/>
    <w:rsid w:val="00B7466F"/>
    <w:rsid w:val="00B75B70"/>
    <w:rsid w:val="00B76535"/>
    <w:rsid w:val="00B76EAA"/>
    <w:rsid w:val="00B77288"/>
    <w:rsid w:val="00B772FF"/>
    <w:rsid w:val="00B77F63"/>
    <w:rsid w:val="00B806DC"/>
    <w:rsid w:val="00B82613"/>
    <w:rsid w:val="00B84583"/>
    <w:rsid w:val="00B85A26"/>
    <w:rsid w:val="00B9139B"/>
    <w:rsid w:val="00B92AD0"/>
    <w:rsid w:val="00B93905"/>
    <w:rsid w:val="00B95260"/>
    <w:rsid w:val="00BA0405"/>
    <w:rsid w:val="00BA1576"/>
    <w:rsid w:val="00BA29DF"/>
    <w:rsid w:val="00BA409A"/>
    <w:rsid w:val="00BA5C13"/>
    <w:rsid w:val="00BA68EB"/>
    <w:rsid w:val="00BA790D"/>
    <w:rsid w:val="00BB0657"/>
    <w:rsid w:val="00BB31C3"/>
    <w:rsid w:val="00BB31D2"/>
    <w:rsid w:val="00BB3BEC"/>
    <w:rsid w:val="00BB4B08"/>
    <w:rsid w:val="00BB6F20"/>
    <w:rsid w:val="00BC0459"/>
    <w:rsid w:val="00BC2139"/>
    <w:rsid w:val="00BC411F"/>
    <w:rsid w:val="00BC52B0"/>
    <w:rsid w:val="00BC7DAC"/>
    <w:rsid w:val="00BD07B4"/>
    <w:rsid w:val="00BD38A6"/>
    <w:rsid w:val="00BD5EFE"/>
    <w:rsid w:val="00BD6D54"/>
    <w:rsid w:val="00BE13F3"/>
    <w:rsid w:val="00BE1C00"/>
    <w:rsid w:val="00BE2B67"/>
    <w:rsid w:val="00BE3F24"/>
    <w:rsid w:val="00BE5116"/>
    <w:rsid w:val="00BE5267"/>
    <w:rsid w:val="00BE5D18"/>
    <w:rsid w:val="00BE677A"/>
    <w:rsid w:val="00BE7339"/>
    <w:rsid w:val="00BE7D54"/>
    <w:rsid w:val="00BF0675"/>
    <w:rsid w:val="00BF5531"/>
    <w:rsid w:val="00BF5C2E"/>
    <w:rsid w:val="00BF75E8"/>
    <w:rsid w:val="00C01077"/>
    <w:rsid w:val="00C014C3"/>
    <w:rsid w:val="00C01B5F"/>
    <w:rsid w:val="00C03137"/>
    <w:rsid w:val="00C034EA"/>
    <w:rsid w:val="00C05092"/>
    <w:rsid w:val="00C05289"/>
    <w:rsid w:val="00C05BF9"/>
    <w:rsid w:val="00C06391"/>
    <w:rsid w:val="00C074F9"/>
    <w:rsid w:val="00C10DBB"/>
    <w:rsid w:val="00C119DF"/>
    <w:rsid w:val="00C11E40"/>
    <w:rsid w:val="00C11ED4"/>
    <w:rsid w:val="00C14141"/>
    <w:rsid w:val="00C15E76"/>
    <w:rsid w:val="00C173FC"/>
    <w:rsid w:val="00C216E2"/>
    <w:rsid w:val="00C2268B"/>
    <w:rsid w:val="00C22B5E"/>
    <w:rsid w:val="00C22D82"/>
    <w:rsid w:val="00C254E2"/>
    <w:rsid w:val="00C26C65"/>
    <w:rsid w:val="00C270B3"/>
    <w:rsid w:val="00C3034E"/>
    <w:rsid w:val="00C3392C"/>
    <w:rsid w:val="00C35FD8"/>
    <w:rsid w:val="00C37768"/>
    <w:rsid w:val="00C40804"/>
    <w:rsid w:val="00C437BE"/>
    <w:rsid w:val="00C442CC"/>
    <w:rsid w:val="00C45028"/>
    <w:rsid w:val="00C50949"/>
    <w:rsid w:val="00C50B75"/>
    <w:rsid w:val="00C51A1F"/>
    <w:rsid w:val="00C54E90"/>
    <w:rsid w:val="00C5547D"/>
    <w:rsid w:val="00C55C23"/>
    <w:rsid w:val="00C56877"/>
    <w:rsid w:val="00C56A84"/>
    <w:rsid w:val="00C56BF3"/>
    <w:rsid w:val="00C57D87"/>
    <w:rsid w:val="00C60A36"/>
    <w:rsid w:val="00C60BEE"/>
    <w:rsid w:val="00C62A91"/>
    <w:rsid w:val="00C634DA"/>
    <w:rsid w:val="00C658E7"/>
    <w:rsid w:val="00C7031C"/>
    <w:rsid w:val="00C70A4C"/>
    <w:rsid w:val="00C71AAA"/>
    <w:rsid w:val="00C71DA6"/>
    <w:rsid w:val="00C72645"/>
    <w:rsid w:val="00C74D17"/>
    <w:rsid w:val="00C75567"/>
    <w:rsid w:val="00C757E9"/>
    <w:rsid w:val="00C76259"/>
    <w:rsid w:val="00C80143"/>
    <w:rsid w:val="00C80981"/>
    <w:rsid w:val="00C80F80"/>
    <w:rsid w:val="00C86075"/>
    <w:rsid w:val="00C90B77"/>
    <w:rsid w:val="00C91133"/>
    <w:rsid w:val="00C91E60"/>
    <w:rsid w:val="00C93E1C"/>
    <w:rsid w:val="00C94785"/>
    <w:rsid w:val="00CA2936"/>
    <w:rsid w:val="00CA35D7"/>
    <w:rsid w:val="00CA4B49"/>
    <w:rsid w:val="00CA5592"/>
    <w:rsid w:val="00CA67D1"/>
    <w:rsid w:val="00CA79D5"/>
    <w:rsid w:val="00CB0BB6"/>
    <w:rsid w:val="00CB44BE"/>
    <w:rsid w:val="00CB46BE"/>
    <w:rsid w:val="00CB5A0F"/>
    <w:rsid w:val="00CB5BB2"/>
    <w:rsid w:val="00CB6148"/>
    <w:rsid w:val="00CB6CA7"/>
    <w:rsid w:val="00CB71E7"/>
    <w:rsid w:val="00CC0065"/>
    <w:rsid w:val="00CC036F"/>
    <w:rsid w:val="00CC2DDA"/>
    <w:rsid w:val="00CC2FD2"/>
    <w:rsid w:val="00CC3102"/>
    <w:rsid w:val="00CC362D"/>
    <w:rsid w:val="00CC38E6"/>
    <w:rsid w:val="00CC4C0E"/>
    <w:rsid w:val="00CC4D72"/>
    <w:rsid w:val="00CC62CE"/>
    <w:rsid w:val="00CC67CB"/>
    <w:rsid w:val="00CC6E68"/>
    <w:rsid w:val="00CD0A4C"/>
    <w:rsid w:val="00CD2C88"/>
    <w:rsid w:val="00CD43B3"/>
    <w:rsid w:val="00CD47E6"/>
    <w:rsid w:val="00CD545E"/>
    <w:rsid w:val="00CD57A5"/>
    <w:rsid w:val="00CD58C8"/>
    <w:rsid w:val="00CD74B0"/>
    <w:rsid w:val="00CD7D3A"/>
    <w:rsid w:val="00CD7DCF"/>
    <w:rsid w:val="00CE0291"/>
    <w:rsid w:val="00CE0E70"/>
    <w:rsid w:val="00CE1E2E"/>
    <w:rsid w:val="00CE2950"/>
    <w:rsid w:val="00CE31C6"/>
    <w:rsid w:val="00CE3369"/>
    <w:rsid w:val="00CE4D29"/>
    <w:rsid w:val="00CE5070"/>
    <w:rsid w:val="00CE73E7"/>
    <w:rsid w:val="00CF0011"/>
    <w:rsid w:val="00CF1560"/>
    <w:rsid w:val="00CF1A2D"/>
    <w:rsid w:val="00CF66BB"/>
    <w:rsid w:val="00CF7E59"/>
    <w:rsid w:val="00D00029"/>
    <w:rsid w:val="00D032EA"/>
    <w:rsid w:val="00D03494"/>
    <w:rsid w:val="00D03891"/>
    <w:rsid w:val="00D038C0"/>
    <w:rsid w:val="00D079C5"/>
    <w:rsid w:val="00D10D81"/>
    <w:rsid w:val="00D11048"/>
    <w:rsid w:val="00D1554A"/>
    <w:rsid w:val="00D15700"/>
    <w:rsid w:val="00D16358"/>
    <w:rsid w:val="00D20D02"/>
    <w:rsid w:val="00D22B89"/>
    <w:rsid w:val="00D23DB8"/>
    <w:rsid w:val="00D24444"/>
    <w:rsid w:val="00D24812"/>
    <w:rsid w:val="00D24D65"/>
    <w:rsid w:val="00D2624C"/>
    <w:rsid w:val="00D26389"/>
    <w:rsid w:val="00D3206C"/>
    <w:rsid w:val="00D34548"/>
    <w:rsid w:val="00D35212"/>
    <w:rsid w:val="00D369E3"/>
    <w:rsid w:val="00D36C1E"/>
    <w:rsid w:val="00D37449"/>
    <w:rsid w:val="00D40738"/>
    <w:rsid w:val="00D41A6D"/>
    <w:rsid w:val="00D422DE"/>
    <w:rsid w:val="00D42D5D"/>
    <w:rsid w:val="00D430EC"/>
    <w:rsid w:val="00D43742"/>
    <w:rsid w:val="00D44EC0"/>
    <w:rsid w:val="00D45B04"/>
    <w:rsid w:val="00D4706E"/>
    <w:rsid w:val="00D4768A"/>
    <w:rsid w:val="00D4799C"/>
    <w:rsid w:val="00D50433"/>
    <w:rsid w:val="00D506A0"/>
    <w:rsid w:val="00D50AA9"/>
    <w:rsid w:val="00D50DBB"/>
    <w:rsid w:val="00D52E93"/>
    <w:rsid w:val="00D5380D"/>
    <w:rsid w:val="00D53F05"/>
    <w:rsid w:val="00D5483F"/>
    <w:rsid w:val="00D558D1"/>
    <w:rsid w:val="00D5596F"/>
    <w:rsid w:val="00D5625D"/>
    <w:rsid w:val="00D579B7"/>
    <w:rsid w:val="00D57C3C"/>
    <w:rsid w:val="00D57F94"/>
    <w:rsid w:val="00D6058C"/>
    <w:rsid w:val="00D60EE2"/>
    <w:rsid w:val="00D61C5B"/>
    <w:rsid w:val="00D62986"/>
    <w:rsid w:val="00D629BB"/>
    <w:rsid w:val="00D62A74"/>
    <w:rsid w:val="00D62B76"/>
    <w:rsid w:val="00D63B75"/>
    <w:rsid w:val="00D66566"/>
    <w:rsid w:val="00D67803"/>
    <w:rsid w:val="00D731CB"/>
    <w:rsid w:val="00D73948"/>
    <w:rsid w:val="00D75100"/>
    <w:rsid w:val="00D75CC0"/>
    <w:rsid w:val="00D7743B"/>
    <w:rsid w:val="00D77B3D"/>
    <w:rsid w:val="00D80E31"/>
    <w:rsid w:val="00D8173E"/>
    <w:rsid w:val="00D841B9"/>
    <w:rsid w:val="00D85B1F"/>
    <w:rsid w:val="00D876FA"/>
    <w:rsid w:val="00D90B49"/>
    <w:rsid w:val="00D920AB"/>
    <w:rsid w:val="00D9302F"/>
    <w:rsid w:val="00D942BE"/>
    <w:rsid w:val="00D9666E"/>
    <w:rsid w:val="00DA268E"/>
    <w:rsid w:val="00DA36CA"/>
    <w:rsid w:val="00DA7568"/>
    <w:rsid w:val="00DB034C"/>
    <w:rsid w:val="00DB1B30"/>
    <w:rsid w:val="00DB264B"/>
    <w:rsid w:val="00DB3382"/>
    <w:rsid w:val="00DB3920"/>
    <w:rsid w:val="00DB6394"/>
    <w:rsid w:val="00DB6F9A"/>
    <w:rsid w:val="00DC00E4"/>
    <w:rsid w:val="00DC1888"/>
    <w:rsid w:val="00DC21BD"/>
    <w:rsid w:val="00DC3E14"/>
    <w:rsid w:val="00DC460E"/>
    <w:rsid w:val="00DC4B15"/>
    <w:rsid w:val="00DC6446"/>
    <w:rsid w:val="00DC66D1"/>
    <w:rsid w:val="00DC6D92"/>
    <w:rsid w:val="00DD0E31"/>
    <w:rsid w:val="00DD3480"/>
    <w:rsid w:val="00DD3B34"/>
    <w:rsid w:val="00DD4E2C"/>
    <w:rsid w:val="00DD5BB9"/>
    <w:rsid w:val="00DD7A62"/>
    <w:rsid w:val="00DD7B12"/>
    <w:rsid w:val="00DE16A0"/>
    <w:rsid w:val="00DE3020"/>
    <w:rsid w:val="00DE4659"/>
    <w:rsid w:val="00DE50F6"/>
    <w:rsid w:val="00DE61DA"/>
    <w:rsid w:val="00DE650E"/>
    <w:rsid w:val="00DE6591"/>
    <w:rsid w:val="00DE72A8"/>
    <w:rsid w:val="00DF08EB"/>
    <w:rsid w:val="00DF095B"/>
    <w:rsid w:val="00DF0B6B"/>
    <w:rsid w:val="00DF163A"/>
    <w:rsid w:val="00DF2527"/>
    <w:rsid w:val="00DF2B5C"/>
    <w:rsid w:val="00DF2E39"/>
    <w:rsid w:val="00DF3173"/>
    <w:rsid w:val="00DF3A3F"/>
    <w:rsid w:val="00DF3C26"/>
    <w:rsid w:val="00DF4780"/>
    <w:rsid w:val="00DF5553"/>
    <w:rsid w:val="00DF5A12"/>
    <w:rsid w:val="00DF71FD"/>
    <w:rsid w:val="00E02B95"/>
    <w:rsid w:val="00E02CCE"/>
    <w:rsid w:val="00E02FD8"/>
    <w:rsid w:val="00E04FC9"/>
    <w:rsid w:val="00E050CE"/>
    <w:rsid w:val="00E05758"/>
    <w:rsid w:val="00E06063"/>
    <w:rsid w:val="00E069AB"/>
    <w:rsid w:val="00E06DC6"/>
    <w:rsid w:val="00E07B5E"/>
    <w:rsid w:val="00E07BF8"/>
    <w:rsid w:val="00E10A2A"/>
    <w:rsid w:val="00E11B99"/>
    <w:rsid w:val="00E121FF"/>
    <w:rsid w:val="00E12A60"/>
    <w:rsid w:val="00E136AA"/>
    <w:rsid w:val="00E14560"/>
    <w:rsid w:val="00E14B52"/>
    <w:rsid w:val="00E166A1"/>
    <w:rsid w:val="00E1787B"/>
    <w:rsid w:val="00E227AF"/>
    <w:rsid w:val="00E2580B"/>
    <w:rsid w:val="00E258F6"/>
    <w:rsid w:val="00E26332"/>
    <w:rsid w:val="00E27355"/>
    <w:rsid w:val="00E274CA"/>
    <w:rsid w:val="00E31A1B"/>
    <w:rsid w:val="00E32893"/>
    <w:rsid w:val="00E359DA"/>
    <w:rsid w:val="00E364D7"/>
    <w:rsid w:val="00E3683A"/>
    <w:rsid w:val="00E369AB"/>
    <w:rsid w:val="00E378A7"/>
    <w:rsid w:val="00E379BD"/>
    <w:rsid w:val="00E4012C"/>
    <w:rsid w:val="00E40AEE"/>
    <w:rsid w:val="00E4119B"/>
    <w:rsid w:val="00E42AB2"/>
    <w:rsid w:val="00E42CD9"/>
    <w:rsid w:val="00E43B3A"/>
    <w:rsid w:val="00E43B43"/>
    <w:rsid w:val="00E46646"/>
    <w:rsid w:val="00E4697D"/>
    <w:rsid w:val="00E47036"/>
    <w:rsid w:val="00E4753A"/>
    <w:rsid w:val="00E500AA"/>
    <w:rsid w:val="00E51349"/>
    <w:rsid w:val="00E518C5"/>
    <w:rsid w:val="00E5240F"/>
    <w:rsid w:val="00E52827"/>
    <w:rsid w:val="00E52EA7"/>
    <w:rsid w:val="00E53DE8"/>
    <w:rsid w:val="00E5413E"/>
    <w:rsid w:val="00E55253"/>
    <w:rsid w:val="00E56440"/>
    <w:rsid w:val="00E6128D"/>
    <w:rsid w:val="00E62172"/>
    <w:rsid w:val="00E626A8"/>
    <w:rsid w:val="00E62862"/>
    <w:rsid w:val="00E62D5E"/>
    <w:rsid w:val="00E630B6"/>
    <w:rsid w:val="00E63C14"/>
    <w:rsid w:val="00E64566"/>
    <w:rsid w:val="00E6593D"/>
    <w:rsid w:val="00E65A25"/>
    <w:rsid w:val="00E66CCA"/>
    <w:rsid w:val="00E71250"/>
    <w:rsid w:val="00E71A16"/>
    <w:rsid w:val="00E73589"/>
    <w:rsid w:val="00E73850"/>
    <w:rsid w:val="00E73E37"/>
    <w:rsid w:val="00E74C14"/>
    <w:rsid w:val="00E75E51"/>
    <w:rsid w:val="00E75E83"/>
    <w:rsid w:val="00E76ABE"/>
    <w:rsid w:val="00E773F1"/>
    <w:rsid w:val="00E818B0"/>
    <w:rsid w:val="00E82B45"/>
    <w:rsid w:val="00E84DE8"/>
    <w:rsid w:val="00E850CA"/>
    <w:rsid w:val="00E85998"/>
    <w:rsid w:val="00E867E9"/>
    <w:rsid w:val="00E8701E"/>
    <w:rsid w:val="00E95365"/>
    <w:rsid w:val="00E95FA6"/>
    <w:rsid w:val="00EA17B8"/>
    <w:rsid w:val="00EA447C"/>
    <w:rsid w:val="00EA5756"/>
    <w:rsid w:val="00EA5EB1"/>
    <w:rsid w:val="00EB162B"/>
    <w:rsid w:val="00EB2B8E"/>
    <w:rsid w:val="00EB3248"/>
    <w:rsid w:val="00EB5473"/>
    <w:rsid w:val="00EB5ADE"/>
    <w:rsid w:val="00EB648B"/>
    <w:rsid w:val="00EC081B"/>
    <w:rsid w:val="00EC269C"/>
    <w:rsid w:val="00EC2AA3"/>
    <w:rsid w:val="00EC42AB"/>
    <w:rsid w:val="00EC472B"/>
    <w:rsid w:val="00EC5AB3"/>
    <w:rsid w:val="00EC65BD"/>
    <w:rsid w:val="00EC6655"/>
    <w:rsid w:val="00EC6868"/>
    <w:rsid w:val="00EC7868"/>
    <w:rsid w:val="00ED0B53"/>
    <w:rsid w:val="00ED0FB7"/>
    <w:rsid w:val="00ED1BF2"/>
    <w:rsid w:val="00ED340A"/>
    <w:rsid w:val="00ED450C"/>
    <w:rsid w:val="00ED4DFA"/>
    <w:rsid w:val="00ED6A6A"/>
    <w:rsid w:val="00ED7EE4"/>
    <w:rsid w:val="00EE02B3"/>
    <w:rsid w:val="00EE052E"/>
    <w:rsid w:val="00EE2659"/>
    <w:rsid w:val="00EE38FA"/>
    <w:rsid w:val="00EE4226"/>
    <w:rsid w:val="00EE4841"/>
    <w:rsid w:val="00EE5940"/>
    <w:rsid w:val="00EE6B6F"/>
    <w:rsid w:val="00EE738D"/>
    <w:rsid w:val="00EF0BD1"/>
    <w:rsid w:val="00EF119A"/>
    <w:rsid w:val="00EF24D5"/>
    <w:rsid w:val="00EF254A"/>
    <w:rsid w:val="00EF5279"/>
    <w:rsid w:val="00EF5CAF"/>
    <w:rsid w:val="00EF6EF5"/>
    <w:rsid w:val="00F00BEA"/>
    <w:rsid w:val="00F01502"/>
    <w:rsid w:val="00F024AB"/>
    <w:rsid w:val="00F02734"/>
    <w:rsid w:val="00F034F0"/>
    <w:rsid w:val="00F041B4"/>
    <w:rsid w:val="00F04ED2"/>
    <w:rsid w:val="00F05303"/>
    <w:rsid w:val="00F06D77"/>
    <w:rsid w:val="00F073F4"/>
    <w:rsid w:val="00F07C36"/>
    <w:rsid w:val="00F07EAC"/>
    <w:rsid w:val="00F102C6"/>
    <w:rsid w:val="00F11B94"/>
    <w:rsid w:val="00F11ED4"/>
    <w:rsid w:val="00F12C0D"/>
    <w:rsid w:val="00F13E7C"/>
    <w:rsid w:val="00F14AF6"/>
    <w:rsid w:val="00F14FE9"/>
    <w:rsid w:val="00F15362"/>
    <w:rsid w:val="00F160A9"/>
    <w:rsid w:val="00F16DF2"/>
    <w:rsid w:val="00F17805"/>
    <w:rsid w:val="00F17A7F"/>
    <w:rsid w:val="00F2141D"/>
    <w:rsid w:val="00F21857"/>
    <w:rsid w:val="00F233A1"/>
    <w:rsid w:val="00F253CE"/>
    <w:rsid w:val="00F25EF6"/>
    <w:rsid w:val="00F26595"/>
    <w:rsid w:val="00F30551"/>
    <w:rsid w:val="00F30DA3"/>
    <w:rsid w:val="00F31911"/>
    <w:rsid w:val="00F32832"/>
    <w:rsid w:val="00F33309"/>
    <w:rsid w:val="00F33B2D"/>
    <w:rsid w:val="00F346C3"/>
    <w:rsid w:val="00F37870"/>
    <w:rsid w:val="00F40139"/>
    <w:rsid w:val="00F40B90"/>
    <w:rsid w:val="00F410A5"/>
    <w:rsid w:val="00F42670"/>
    <w:rsid w:val="00F44A54"/>
    <w:rsid w:val="00F4593B"/>
    <w:rsid w:val="00F45EFA"/>
    <w:rsid w:val="00F4705C"/>
    <w:rsid w:val="00F471A0"/>
    <w:rsid w:val="00F50274"/>
    <w:rsid w:val="00F51A2A"/>
    <w:rsid w:val="00F526CA"/>
    <w:rsid w:val="00F52D99"/>
    <w:rsid w:val="00F54282"/>
    <w:rsid w:val="00F54A71"/>
    <w:rsid w:val="00F54EF5"/>
    <w:rsid w:val="00F570D5"/>
    <w:rsid w:val="00F61538"/>
    <w:rsid w:val="00F6453B"/>
    <w:rsid w:val="00F64A48"/>
    <w:rsid w:val="00F66CF3"/>
    <w:rsid w:val="00F67269"/>
    <w:rsid w:val="00F67571"/>
    <w:rsid w:val="00F7136D"/>
    <w:rsid w:val="00F71AEF"/>
    <w:rsid w:val="00F71F94"/>
    <w:rsid w:val="00F71FBA"/>
    <w:rsid w:val="00F72AB4"/>
    <w:rsid w:val="00F74C74"/>
    <w:rsid w:val="00F74D97"/>
    <w:rsid w:val="00F74EA3"/>
    <w:rsid w:val="00F759A8"/>
    <w:rsid w:val="00F7682C"/>
    <w:rsid w:val="00F779E4"/>
    <w:rsid w:val="00F77FB7"/>
    <w:rsid w:val="00F809FA"/>
    <w:rsid w:val="00F813FB"/>
    <w:rsid w:val="00F82C9F"/>
    <w:rsid w:val="00F84E3E"/>
    <w:rsid w:val="00F85011"/>
    <w:rsid w:val="00F8640D"/>
    <w:rsid w:val="00F86522"/>
    <w:rsid w:val="00F86F29"/>
    <w:rsid w:val="00F90906"/>
    <w:rsid w:val="00F91D55"/>
    <w:rsid w:val="00F92390"/>
    <w:rsid w:val="00F92663"/>
    <w:rsid w:val="00F92ED8"/>
    <w:rsid w:val="00F94D38"/>
    <w:rsid w:val="00FA25C3"/>
    <w:rsid w:val="00FA3595"/>
    <w:rsid w:val="00FA55C8"/>
    <w:rsid w:val="00FA69B2"/>
    <w:rsid w:val="00FA74C7"/>
    <w:rsid w:val="00FA7F1B"/>
    <w:rsid w:val="00FB05A5"/>
    <w:rsid w:val="00FB19B3"/>
    <w:rsid w:val="00FB19C0"/>
    <w:rsid w:val="00FB1B04"/>
    <w:rsid w:val="00FB24B8"/>
    <w:rsid w:val="00FB37D6"/>
    <w:rsid w:val="00FB3E94"/>
    <w:rsid w:val="00FB4A68"/>
    <w:rsid w:val="00FB4AE5"/>
    <w:rsid w:val="00FB5E68"/>
    <w:rsid w:val="00FB60F6"/>
    <w:rsid w:val="00FB63C0"/>
    <w:rsid w:val="00FC0361"/>
    <w:rsid w:val="00FC25F1"/>
    <w:rsid w:val="00FC329E"/>
    <w:rsid w:val="00FC3AD2"/>
    <w:rsid w:val="00FC444B"/>
    <w:rsid w:val="00FC4788"/>
    <w:rsid w:val="00FC5222"/>
    <w:rsid w:val="00FC5680"/>
    <w:rsid w:val="00FC7349"/>
    <w:rsid w:val="00FC77C5"/>
    <w:rsid w:val="00FD0619"/>
    <w:rsid w:val="00FD0D2D"/>
    <w:rsid w:val="00FD2BAF"/>
    <w:rsid w:val="00FD4726"/>
    <w:rsid w:val="00FD48EB"/>
    <w:rsid w:val="00FD587E"/>
    <w:rsid w:val="00FD5D3D"/>
    <w:rsid w:val="00FD6B64"/>
    <w:rsid w:val="00FD6DC8"/>
    <w:rsid w:val="00FD7656"/>
    <w:rsid w:val="00FE081E"/>
    <w:rsid w:val="00FE0EEF"/>
    <w:rsid w:val="00FE2AA7"/>
    <w:rsid w:val="00FE3F8C"/>
    <w:rsid w:val="00FE56AB"/>
    <w:rsid w:val="00FE68E0"/>
    <w:rsid w:val="00FE6FAE"/>
    <w:rsid w:val="00FE748A"/>
    <w:rsid w:val="00FF02DD"/>
    <w:rsid w:val="00FF2B28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5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D6900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D6900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D6900"/>
    <w:pPr>
      <w:keepNext/>
      <w:tabs>
        <w:tab w:val="num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D6900"/>
    <w:pPr>
      <w:keepNext/>
      <w:widowControl w:val="0"/>
      <w:tabs>
        <w:tab w:val="num" w:pos="0"/>
      </w:tabs>
      <w:autoSpaceDE w:val="0"/>
      <w:jc w:val="center"/>
      <w:outlineLvl w:val="3"/>
    </w:pPr>
    <w:rPr>
      <w:rFonts w:ascii="Arial CYR" w:hAnsi="Arial CYR" w:cs="Arial CYR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4D6900"/>
    <w:rPr>
      <w:rFonts w:ascii="Times New Roman" w:hAnsi="Times New Roman" w:cs="Times New Roman"/>
    </w:rPr>
  </w:style>
  <w:style w:type="character" w:customStyle="1" w:styleId="WW8Num4z0">
    <w:name w:val="WW8Num4z0"/>
    <w:rsid w:val="004D6900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4D6900"/>
    <w:rPr>
      <w:rFonts w:ascii="Courier New" w:hAnsi="Courier New"/>
    </w:rPr>
  </w:style>
  <w:style w:type="character" w:customStyle="1" w:styleId="Absatz-Standardschriftart">
    <w:name w:val="Absatz-Standardschriftart"/>
    <w:rsid w:val="004D6900"/>
  </w:style>
  <w:style w:type="character" w:customStyle="1" w:styleId="WW8Num4z2">
    <w:name w:val="WW8Num4z2"/>
    <w:rsid w:val="004D6900"/>
    <w:rPr>
      <w:rFonts w:ascii="Wingdings" w:hAnsi="Wingdings"/>
    </w:rPr>
  </w:style>
  <w:style w:type="character" w:customStyle="1" w:styleId="WW8Num4z3">
    <w:name w:val="WW8Num4z3"/>
    <w:rsid w:val="004D6900"/>
    <w:rPr>
      <w:rFonts w:ascii="Symbol" w:hAnsi="Symbol"/>
    </w:rPr>
  </w:style>
  <w:style w:type="character" w:customStyle="1" w:styleId="WW8Num7z0">
    <w:name w:val="WW8Num7z0"/>
    <w:rsid w:val="004D6900"/>
    <w:rPr>
      <w:b/>
    </w:rPr>
  </w:style>
  <w:style w:type="character" w:customStyle="1" w:styleId="WW8Num7z1">
    <w:name w:val="WW8Num7z1"/>
    <w:rsid w:val="004D690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semiHidden/>
    <w:rsid w:val="004D6900"/>
  </w:style>
  <w:style w:type="character" w:customStyle="1" w:styleId="a3">
    <w:name w:val="Символ нумерации"/>
    <w:rsid w:val="004D6900"/>
  </w:style>
  <w:style w:type="paragraph" w:customStyle="1" w:styleId="11">
    <w:name w:val="Заголовок1"/>
    <w:basedOn w:val="a"/>
    <w:next w:val="a4"/>
    <w:rsid w:val="004D69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4D6900"/>
    <w:pPr>
      <w:jc w:val="both"/>
    </w:pPr>
    <w:rPr>
      <w:b/>
      <w:bCs/>
    </w:rPr>
  </w:style>
  <w:style w:type="paragraph" w:styleId="a5">
    <w:name w:val="List"/>
    <w:basedOn w:val="a4"/>
    <w:rsid w:val="004D6900"/>
    <w:rPr>
      <w:rFonts w:ascii="Arial" w:hAnsi="Arial" w:cs="Tahoma"/>
    </w:rPr>
  </w:style>
  <w:style w:type="paragraph" w:styleId="a6">
    <w:name w:val="Title"/>
    <w:basedOn w:val="a"/>
    <w:qFormat/>
    <w:rsid w:val="004D6900"/>
    <w:pPr>
      <w:suppressLineNumbers/>
      <w:spacing w:before="120" w:after="120"/>
    </w:pPr>
    <w:rPr>
      <w:rFonts w:ascii="Arial" w:hAnsi="Arial" w:cs="Tahoma"/>
      <w:i/>
      <w:iCs/>
    </w:rPr>
  </w:style>
  <w:style w:type="paragraph" w:styleId="a7">
    <w:name w:val="index heading"/>
    <w:basedOn w:val="a"/>
    <w:semiHidden/>
    <w:rsid w:val="004D6900"/>
    <w:pPr>
      <w:suppressLineNumbers/>
    </w:pPr>
    <w:rPr>
      <w:rFonts w:ascii="Arial" w:hAnsi="Arial" w:cs="Tahoma"/>
    </w:rPr>
  </w:style>
  <w:style w:type="paragraph" w:styleId="a8">
    <w:name w:val="Balloon Text"/>
    <w:basedOn w:val="a"/>
    <w:rsid w:val="004D6900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4D6900"/>
    <w:pPr>
      <w:ind w:firstLine="708"/>
      <w:jc w:val="both"/>
    </w:pPr>
  </w:style>
  <w:style w:type="paragraph" w:styleId="20">
    <w:name w:val="Body Text 2"/>
    <w:basedOn w:val="a"/>
    <w:rsid w:val="004D6900"/>
    <w:rPr>
      <w:b/>
      <w:bCs/>
      <w:sz w:val="28"/>
    </w:rPr>
  </w:style>
  <w:style w:type="paragraph" w:styleId="21">
    <w:name w:val="Body Text Indent 2"/>
    <w:basedOn w:val="a"/>
    <w:rsid w:val="004D6900"/>
    <w:pPr>
      <w:ind w:left="1080"/>
      <w:jc w:val="both"/>
    </w:pPr>
  </w:style>
  <w:style w:type="paragraph" w:styleId="30">
    <w:name w:val="Body Text 3"/>
    <w:basedOn w:val="a"/>
    <w:rsid w:val="004D6900"/>
    <w:rPr>
      <w:sz w:val="32"/>
    </w:rPr>
  </w:style>
  <w:style w:type="paragraph" w:styleId="31">
    <w:name w:val="Body Text Indent 3"/>
    <w:basedOn w:val="a"/>
    <w:rsid w:val="004D6900"/>
    <w:pPr>
      <w:ind w:left="708"/>
    </w:pPr>
  </w:style>
  <w:style w:type="paragraph" w:customStyle="1" w:styleId="aa">
    <w:name w:val="Содержимое врезки"/>
    <w:basedOn w:val="a4"/>
    <w:rsid w:val="004D6900"/>
  </w:style>
  <w:style w:type="paragraph" w:customStyle="1" w:styleId="ab">
    <w:name w:val="Содержимое таблицы"/>
    <w:basedOn w:val="a"/>
    <w:rsid w:val="004D6900"/>
    <w:pPr>
      <w:suppressLineNumbers/>
    </w:pPr>
  </w:style>
  <w:style w:type="paragraph" w:customStyle="1" w:styleId="ac">
    <w:name w:val="Заголовок таблицы"/>
    <w:basedOn w:val="ab"/>
    <w:rsid w:val="004D6900"/>
    <w:pPr>
      <w:jc w:val="center"/>
    </w:pPr>
    <w:rPr>
      <w:b/>
      <w:bCs/>
      <w:i/>
      <w:iCs/>
    </w:rPr>
  </w:style>
  <w:style w:type="paragraph" w:customStyle="1" w:styleId="ConsPlusNormal">
    <w:name w:val="ConsPlusNormal"/>
    <w:rsid w:val="004D6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5E0C7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093BF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093BF6"/>
    <w:rPr>
      <w:rFonts w:ascii="Calibri" w:eastAsia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A643F"/>
    <w:pPr>
      <w:ind w:left="708"/>
    </w:pPr>
  </w:style>
  <w:style w:type="paragraph" w:customStyle="1" w:styleId="210">
    <w:name w:val="Основной текст с отступом 21"/>
    <w:basedOn w:val="a"/>
    <w:rsid w:val="00FE0EEF"/>
    <w:pPr>
      <w:spacing w:line="360" w:lineRule="auto"/>
      <w:ind w:firstLine="708"/>
      <w:jc w:val="both"/>
    </w:pPr>
    <w:rPr>
      <w:rFonts w:cs="Calibri"/>
      <w:szCs w:val="20"/>
    </w:rPr>
  </w:style>
  <w:style w:type="character" w:styleId="af1">
    <w:name w:val="Hyperlink"/>
    <w:basedOn w:val="a0"/>
    <w:uiPriority w:val="99"/>
    <w:unhideWhenUsed/>
    <w:rsid w:val="00455EF5"/>
    <w:rPr>
      <w:color w:val="0000FF"/>
      <w:u w:val="single"/>
    </w:rPr>
  </w:style>
  <w:style w:type="paragraph" w:customStyle="1" w:styleId="Default">
    <w:name w:val="Default"/>
    <w:rsid w:val="0024018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90BCC-521B-49B1-A780-A4C6BAB0E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21445</TotalTime>
  <Pages>6</Pages>
  <Words>2480</Words>
  <Characters>14136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16583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205</cp:revision>
  <cp:lastPrinted>2023-10-31T10:02:00Z</cp:lastPrinted>
  <dcterms:created xsi:type="dcterms:W3CDTF">2011-11-14T11:20:00Z</dcterms:created>
  <dcterms:modified xsi:type="dcterms:W3CDTF">2023-10-31T10:03:00Z</dcterms:modified>
</cp:coreProperties>
</file>