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041B4" w:rsidRPr="000940F3" w:rsidRDefault="00F041B4" w:rsidP="00F041B4">
      <w:pPr>
        <w:tabs>
          <w:tab w:val="left" w:pos="709"/>
        </w:tabs>
        <w:autoSpaceDE w:val="0"/>
        <w:autoSpaceDN w:val="0"/>
        <w:adjustRightInd w:val="0"/>
        <w:jc w:val="center"/>
        <w:rPr>
          <w:b/>
        </w:rPr>
      </w:pPr>
      <w:r w:rsidRPr="000940F3">
        <w:rPr>
          <w:noProof/>
          <w:sz w:val="28"/>
          <w:szCs w:val="28"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41B4" w:rsidRPr="00483B97" w:rsidRDefault="00F041B4" w:rsidP="00F041B4">
      <w:pPr>
        <w:jc w:val="center"/>
        <w:rPr>
          <w:b/>
          <w:highlight w:val="yellow"/>
        </w:rPr>
      </w:pPr>
    </w:p>
    <w:p w:rsidR="00F041B4" w:rsidRPr="00C579FC" w:rsidRDefault="00F041B4" w:rsidP="00F041B4">
      <w:pPr>
        <w:jc w:val="center"/>
        <w:rPr>
          <w:b/>
          <w:sz w:val="28"/>
          <w:szCs w:val="28"/>
        </w:rPr>
      </w:pPr>
      <w:r w:rsidRPr="00C579FC">
        <w:rPr>
          <w:b/>
          <w:sz w:val="28"/>
          <w:szCs w:val="28"/>
        </w:rPr>
        <w:t>РЕШЕНИЕ</w:t>
      </w:r>
    </w:p>
    <w:p w:rsidR="00F041B4" w:rsidRPr="00C579FC" w:rsidRDefault="00F041B4" w:rsidP="00F041B4">
      <w:pPr>
        <w:jc w:val="center"/>
        <w:rPr>
          <w:b/>
          <w:sz w:val="28"/>
          <w:szCs w:val="28"/>
        </w:rPr>
      </w:pPr>
      <w:r w:rsidRPr="00C579FC">
        <w:rPr>
          <w:b/>
          <w:sz w:val="28"/>
          <w:szCs w:val="28"/>
        </w:rPr>
        <w:t xml:space="preserve"> Совета депутатов муниципального образования </w:t>
      </w:r>
    </w:p>
    <w:p w:rsidR="00F041B4" w:rsidRPr="00C579FC" w:rsidRDefault="00F041B4" w:rsidP="00F041B4">
      <w:pPr>
        <w:jc w:val="center"/>
        <w:rPr>
          <w:b/>
          <w:sz w:val="28"/>
          <w:szCs w:val="28"/>
          <w:u w:val="single"/>
        </w:rPr>
      </w:pPr>
      <w:r w:rsidRPr="00C579FC">
        <w:rPr>
          <w:b/>
          <w:sz w:val="28"/>
          <w:szCs w:val="28"/>
        </w:rPr>
        <w:t xml:space="preserve"> «Муниципальный округ Красногорский район</w:t>
      </w:r>
      <w:r w:rsidR="00C579FC">
        <w:rPr>
          <w:b/>
          <w:sz w:val="28"/>
          <w:szCs w:val="28"/>
        </w:rPr>
        <w:t xml:space="preserve"> </w:t>
      </w:r>
      <w:r w:rsidRPr="00C579FC">
        <w:rPr>
          <w:b/>
          <w:sz w:val="28"/>
          <w:szCs w:val="28"/>
        </w:rPr>
        <w:t>Удмуртской Республики»</w:t>
      </w:r>
    </w:p>
    <w:p w:rsidR="00F041B4" w:rsidRPr="00895DE2" w:rsidRDefault="00F041B4" w:rsidP="00F041B4">
      <w:pPr>
        <w:jc w:val="center"/>
        <w:rPr>
          <w:b/>
          <w:sz w:val="28"/>
          <w:szCs w:val="28"/>
          <w:u w:val="single"/>
        </w:rPr>
      </w:pP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>О внесении изменений в решение Совета депутатов муниципального образования «Муниципальный округ Красногорский район Удмуртской Республики»</w:t>
      </w: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 xml:space="preserve">от 27.12.2022года № 184 «О бюджете муниципального образования </w:t>
      </w: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>«Муниципальный округ Красногорский район Удмуртской Республики»</w:t>
      </w:r>
    </w:p>
    <w:p w:rsidR="00F041B4" w:rsidRPr="00895DE2" w:rsidRDefault="00F041B4" w:rsidP="00F041B4">
      <w:pPr>
        <w:jc w:val="center"/>
        <w:rPr>
          <w:b/>
        </w:rPr>
      </w:pPr>
      <w:r w:rsidRPr="00895DE2">
        <w:rPr>
          <w:b/>
        </w:rPr>
        <w:t xml:space="preserve">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г. №205</w:t>
      </w:r>
      <w:r w:rsidR="00483B97" w:rsidRPr="00895DE2">
        <w:rPr>
          <w:b/>
        </w:rPr>
        <w:t>, от 25.05.2023 г. №211</w:t>
      </w:r>
      <w:r w:rsidR="007A5B4A">
        <w:rPr>
          <w:b/>
        </w:rPr>
        <w:t>, от 29.06.2023 г. №220</w:t>
      </w:r>
      <w:r w:rsidRPr="00895DE2">
        <w:rPr>
          <w:b/>
        </w:rPr>
        <w:t>)</w:t>
      </w:r>
    </w:p>
    <w:p w:rsidR="00F041B4" w:rsidRPr="00895DE2" w:rsidRDefault="00F041B4" w:rsidP="00F041B4">
      <w:pPr>
        <w:jc w:val="center"/>
        <w:rPr>
          <w:b/>
          <w:sz w:val="28"/>
          <w:szCs w:val="28"/>
        </w:rPr>
      </w:pPr>
    </w:p>
    <w:p w:rsidR="00F041B4" w:rsidRPr="00895DE2" w:rsidRDefault="00F041B4" w:rsidP="00F041B4">
      <w:r w:rsidRPr="00895DE2">
        <w:t>Принято Советом депутатов</w:t>
      </w:r>
    </w:p>
    <w:p w:rsidR="00F041B4" w:rsidRPr="00895DE2" w:rsidRDefault="00F041B4" w:rsidP="00F041B4">
      <w:r w:rsidRPr="00895DE2">
        <w:t>муниципального образования</w:t>
      </w:r>
    </w:p>
    <w:p w:rsidR="00C579FC" w:rsidRDefault="00F041B4" w:rsidP="00F041B4">
      <w:r w:rsidRPr="00895DE2">
        <w:t>«Муниципальный округ Красногорский</w:t>
      </w:r>
      <w:r w:rsidR="00C579FC">
        <w:t xml:space="preserve"> район</w:t>
      </w:r>
    </w:p>
    <w:p w:rsidR="00F041B4" w:rsidRPr="00895DE2" w:rsidRDefault="00F041B4" w:rsidP="00F041B4">
      <w:pPr>
        <w:rPr>
          <w:b/>
        </w:rPr>
      </w:pPr>
      <w:r w:rsidRPr="00895DE2">
        <w:t xml:space="preserve">Удмуртской Республики»                                                               </w:t>
      </w:r>
      <w:r w:rsidR="003D542D">
        <w:t xml:space="preserve">       </w:t>
      </w:r>
      <w:r w:rsidRPr="00895DE2">
        <w:t xml:space="preserve">  </w:t>
      </w:r>
      <w:r w:rsidR="003D542D">
        <w:t>28</w:t>
      </w:r>
      <w:r w:rsidRPr="00895DE2">
        <w:t xml:space="preserve"> </w:t>
      </w:r>
      <w:r w:rsidR="0011318D" w:rsidRPr="00C579FC">
        <w:t xml:space="preserve">сентября </w:t>
      </w:r>
      <w:r w:rsidRPr="00C579FC">
        <w:t>2023 года</w:t>
      </w:r>
    </w:p>
    <w:p w:rsidR="00F041B4" w:rsidRPr="00895DE2" w:rsidRDefault="00F041B4" w:rsidP="00F041B4">
      <w:r w:rsidRPr="00895DE2">
        <w:tab/>
      </w:r>
      <w:r w:rsidRPr="00895DE2">
        <w:tab/>
      </w:r>
      <w:r w:rsidRPr="00895DE2">
        <w:tab/>
      </w:r>
    </w:p>
    <w:p w:rsidR="00C579FC" w:rsidRDefault="00F041B4" w:rsidP="00F041B4">
      <w:pPr>
        <w:ind w:firstLine="709"/>
        <w:jc w:val="both"/>
      </w:pPr>
      <w:r w:rsidRPr="00895DE2">
        <w:t xml:space="preserve">Руководствуясь Бюджетным кодексом Российской Федерации, Уставом муниципального образования «Муниципальный округ Красногорский район Удмуртской Республики», Положением о бюджетном процессе в муниципальном образовании «Муниципальный округ Красногорский район Удмуртской Республики», утвержденным решением Совета депутатов муниципального образования «Муниципальный округ Красногорский район Удмуртской Республики» от 25.11.2021 г. № 62, </w:t>
      </w:r>
    </w:p>
    <w:p w:rsidR="00C579FC" w:rsidRDefault="00C579FC" w:rsidP="00F041B4">
      <w:pPr>
        <w:ind w:firstLine="709"/>
        <w:jc w:val="both"/>
      </w:pPr>
    </w:p>
    <w:p w:rsidR="00F041B4" w:rsidRPr="00895DE2" w:rsidRDefault="00F041B4" w:rsidP="00C579FC">
      <w:pPr>
        <w:ind w:firstLine="709"/>
        <w:jc w:val="center"/>
      </w:pPr>
      <w:r w:rsidRPr="00895DE2">
        <w:t>Совет депутатов муниципального образования «Муниципальный округ Красногорский район Удмуртской Республики» РЕШ</w:t>
      </w:r>
      <w:r w:rsidR="00C579FC">
        <w:t>АЕТ</w:t>
      </w:r>
      <w:r w:rsidRPr="00895DE2">
        <w:t>:</w:t>
      </w:r>
    </w:p>
    <w:p w:rsidR="00F041B4" w:rsidRPr="00895DE2" w:rsidRDefault="00F041B4" w:rsidP="00F041B4">
      <w:pPr>
        <w:ind w:firstLine="709"/>
        <w:jc w:val="both"/>
        <w:rPr>
          <w:b/>
        </w:rPr>
      </w:pP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1.</w:t>
      </w:r>
      <w:r w:rsidRPr="00895DE2">
        <w:tab/>
        <w:t xml:space="preserve"> Внести в Решение Совета депутатов муниципального образования «Муниципальный округ Красногорский район Удмуртской Республики» от 27.12.2022 года N184 «О бюджете муниципального образования «Муниципальный округ Красногорский район Удмуртской Республики» на 2023 год и на плановый период 2024 и 2025 годов» следующие изменения:</w:t>
      </w:r>
    </w:p>
    <w:p w:rsidR="00F041B4" w:rsidRPr="00895DE2" w:rsidRDefault="00622A1B" w:rsidP="00F041B4">
      <w:pPr>
        <w:numPr>
          <w:ilvl w:val="0"/>
          <w:numId w:val="37"/>
        </w:numPr>
        <w:tabs>
          <w:tab w:val="left" w:pos="720"/>
        </w:tabs>
        <w:spacing w:line="100" w:lineRule="atLeast"/>
        <w:jc w:val="both"/>
      </w:pPr>
      <w:r w:rsidRPr="00895DE2">
        <w:t>Пункты 1, 2</w:t>
      </w:r>
      <w:r w:rsidR="00F041B4" w:rsidRPr="00895DE2">
        <w:t xml:space="preserve"> части 1 статьи 1 изложить в следующей редакции:</w:t>
      </w:r>
    </w:p>
    <w:p w:rsidR="00F041B4" w:rsidRPr="00895DE2" w:rsidRDefault="00F041B4" w:rsidP="00F041B4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согласно класс</w:t>
      </w:r>
      <w:r w:rsidRPr="00895DE2">
        <w:t>и</w:t>
      </w:r>
      <w:r w:rsidRPr="00895DE2">
        <w:t xml:space="preserve">фикации доходов бюджетов Российской Федерации в сумме </w:t>
      </w:r>
      <w:r w:rsidR="00FD6DC8" w:rsidRPr="00FD6DC8">
        <w:rPr>
          <w:b/>
        </w:rPr>
        <w:t>521 818 609,49</w:t>
      </w:r>
      <w:r w:rsidRPr="00895DE2">
        <w:rPr>
          <w:b/>
        </w:rPr>
        <w:t xml:space="preserve"> рублей</w:t>
      </w:r>
      <w:r w:rsidRPr="00895DE2">
        <w:t xml:space="preserve">, в том числе объем безвозмездных поступлений в сумме </w:t>
      </w:r>
      <w:r w:rsidR="00FD6DC8">
        <w:rPr>
          <w:b/>
        </w:rPr>
        <w:t>421 843 779,49</w:t>
      </w:r>
      <w:r w:rsidRPr="00895DE2">
        <w:rPr>
          <w:b/>
        </w:rPr>
        <w:t xml:space="preserve"> рублей</w:t>
      </w:r>
      <w:r w:rsidRPr="00895DE2">
        <w:t xml:space="preserve">, из них объем межбюджетных трансфертов, получаемых из бюджетов бюджетной системы Российской Федерации, в сумме </w:t>
      </w:r>
      <w:r w:rsidR="00FD6DC8">
        <w:rPr>
          <w:b/>
        </w:rPr>
        <w:t>410 613 620,75</w:t>
      </w:r>
      <w:r w:rsidRPr="00895DE2">
        <w:rPr>
          <w:b/>
        </w:rPr>
        <w:t xml:space="preserve"> рублей</w:t>
      </w:r>
      <w:r w:rsidRPr="00895DE2">
        <w:t xml:space="preserve"> согласно </w:t>
      </w:r>
      <w:r w:rsidRPr="00895DE2">
        <w:rPr>
          <w:b/>
        </w:rPr>
        <w:t>приложению 1</w:t>
      </w:r>
      <w:r w:rsidRPr="00895DE2">
        <w:t xml:space="preserve"> к</w:t>
      </w:r>
      <w:proofErr w:type="gramEnd"/>
      <w:r w:rsidRPr="00895DE2">
        <w:t xml:space="preserve"> настоящему Реш</w:t>
      </w:r>
      <w:r w:rsidRPr="00895DE2">
        <w:t>е</w:t>
      </w:r>
      <w:r w:rsidRPr="00895DE2">
        <w:t>нию;</w:t>
      </w:r>
    </w:p>
    <w:p w:rsidR="00F041B4" w:rsidRPr="00895DE2" w:rsidRDefault="00F041B4" w:rsidP="00F041B4">
      <w:pPr>
        <w:suppressAutoHyphens w:val="0"/>
        <w:ind w:firstLine="708"/>
        <w:contextualSpacing/>
        <w:jc w:val="both"/>
      </w:pPr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в сумме </w:t>
      </w:r>
      <w:r w:rsidR="007A5B4A">
        <w:rPr>
          <w:b/>
        </w:rPr>
        <w:t>542 </w:t>
      </w:r>
      <w:r w:rsidR="00723533">
        <w:rPr>
          <w:b/>
        </w:rPr>
        <w:t>739</w:t>
      </w:r>
      <w:r w:rsidR="007A5B4A">
        <w:rPr>
          <w:b/>
        </w:rPr>
        <w:t> 479,</w:t>
      </w:r>
      <w:r w:rsidR="00723533">
        <w:rPr>
          <w:b/>
        </w:rPr>
        <w:t>7</w:t>
      </w:r>
      <w:r w:rsidR="007A5B4A">
        <w:rPr>
          <w:b/>
        </w:rPr>
        <w:t>5</w:t>
      </w:r>
      <w:r w:rsidRPr="00895DE2">
        <w:rPr>
          <w:b/>
        </w:rPr>
        <w:t xml:space="preserve"> рублей</w:t>
      </w:r>
      <w:proofErr w:type="gramStart"/>
      <w:r w:rsidRPr="00895DE2">
        <w:t>.</w:t>
      </w:r>
      <w:r w:rsidR="00622A1B" w:rsidRPr="00895DE2">
        <w:t>»</w:t>
      </w:r>
      <w:proofErr w:type="gramEnd"/>
    </w:p>
    <w:p w:rsidR="00E40AEE" w:rsidRPr="00895DE2" w:rsidRDefault="00E40AEE" w:rsidP="00E40AEE">
      <w:pPr>
        <w:numPr>
          <w:ilvl w:val="0"/>
          <w:numId w:val="37"/>
        </w:numPr>
        <w:tabs>
          <w:tab w:val="left" w:pos="709"/>
        </w:tabs>
        <w:spacing w:line="100" w:lineRule="atLeast"/>
        <w:jc w:val="both"/>
      </w:pPr>
      <w:r w:rsidRPr="00895DE2">
        <w:t>Пункты 1, 2 части 2 статьи 1 изложить в следующей редакции:</w:t>
      </w:r>
    </w:p>
    <w:p w:rsidR="00E40AEE" w:rsidRPr="00895DE2" w:rsidRDefault="00E40AEE" w:rsidP="00E40AEE">
      <w:pPr>
        <w:suppressAutoHyphens w:val="0"/>
        <w:ind w:firstLine="708"/>
        <w:contextualSpacing/>
        <w:jc w:val="both"/>
      </w:pPr>
      <w:proofErr w:type="gramStart"/>
      <w:r w:rsidRPr="00895DE2">
        <w:t>«1) прогнозируемый общий объем доходов бюджета муниципального образования «Муниципальный округ Красногорский район Удмуртской Республики» на 2024 год в су</w:t>
      </w:r>
      <w:r w:rsidRPr="00895DE2">
        <w:t>м</w:t>
      </w:r>
      <w:r w:rsidRPr="00895DE2">
        <w:lastRenderedPageBreak/>
        <w:t xml:space="preserve">ме </w:t>
      </w:r>
      <w:r w:rsidR="00CA79D5" w:rsidRPr="00CA79D5">
        <w:rPr>
          <w:b/>
        </w:rPr>
        <w:t>421 933 342,79</w:t>
      </w:r>
      <w:r w:rsidRPr="00895DE2">
        <w:rPr>
          <w:b/>
        </w:rPr>
        <w:t xml:space="preserve"> рублей</w:t>
      </w:r>
      <w:r w:rsidRPr="00895DE2">
        <w:t xml:space="preserve">, в том числе объем безвозмездных поступлений в сумме </w:t>
      </w:r>
      <w:r w:rsidR="00CA79D5">
        <w:rPr>
          <w:b/>
        </w:rPr>
        <w:t>318</w:t>
      </w:r>
      <w:r w:rsidRPr="00895DE2">
        <w:rPr>
          <w:b/>
        </w:rPr>
        <w:t> </w:t>
      </w:r>
      <w:r w:rsidR="00CA79D5">
        <w:rPr>
          <w:b/>
        </w:rPr>
        <w:t>994</w:t>
      </w:r>
      <w:r w:rsidRPr="00895DE2">
        <w:rPr>
          <w:b/>
        </w:rPr>
        <w:t> </w:t>
      </w:r>
      <w:r w:rsidR="00CA79D5">
        <w:rPr>
          <w:b/>
        </w:rPr>
        <w:t>222,79</w:t>
      </w:r>
      <w:r w:rsidRPr="00895DE2">
        <w:rPr>
          <w:b/>
        </w:rPr>
        <w:t xml:space="preserve"> рублей</w:t>
      </w:r>
      <w:r w:rsidRPr="00895DE2">
        <w:t>, из них объем межбюджетных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 w:rsidR="006B0EE6">
        <w:rPr>
          <w:b/>
        </w:rPr>
        <w:t>318</w:t>
      </w:r>
      <w:r w:rsidRPr="00895DE2">
        <w:rPr>
          <w:b/>
        </w:rPr>
        <w:t> </w:t>
      </w:r>
      <w:r w:rsidR="006B0EE6">
        <w:rPr>
          <w:b/>
        </w:rPr>
        <w:t>994</w:t>
      </w:r>
      <w:r w:rsidRPr="00895DE2">
        <w:rPr>
          <w:b/>
        </w:rPr>
        <w:t xml:space="preserve"> </w:t>
      </w:r>
      <w:r w:rsidR="006B0EE6">
        <w:rPr>
          <w:b/>
        </w:rPr>
        <w:t>222,7</w:t>
      </w:r>
      <w:r w:rsidR="004B4DEA" w:rsidRPr="00895DE2">
        <w:rPr>
          <w:b/>
        </w:rPr>
        <w:t>9</w:t>
      </w:r>
      <w:r w:rsidRPr="00895DE2">
        <w:rPr>
          <w:b/>
        </w:rPr>
        <w:t xml:space="preserve"> рублей</w:t>
      </w:r>
      <w:r w:rsidRPr="00895DE2">
        <w:t xml:space="preserve">, и на 2025 год в сумме </w:t>
      </w:r>
      <w:r w:rsidR="005C5F75" w:rsidRPr="005C5F75">
        <w:rPr>
          <w:b/>
        </w:rPr>
        <w:t>412</w:t>
      </w:r>
      <w:proofErr w:type="gramEnd"/>
      <w:r w:rsidR="005C5F75" w:rsidRPr="005C5F75">
        <w:rPr>
          <w:b/>
        </w:rPr>
        <w:t> 086 914,4</w:t>
      </w:r>
      <w:r w:rsidR="007A5B4A" w:rsidRPr="005C5F75">
        <w:rPr>
          <w:b/>
        </w:rPr>
        <w:t>0</w:t>
      </w:r>
      <w:r w:rsidRPr="00895DE2">
        <w:rPr>
          <w:b/>
        </w:rPr>
        <w:t xml:space="preserve"> рублей</w:t>
      </w:r>
      <w:r w:rsidRPr="00895DE2">
        <w:t xml:space="preserve">, в том числе объем безвозмездных поступлений в сумме </w:t>
      </w:r>
      <w:r w:rsidR="005C5F75">
        <w:rPr>
          <w:b/>
        </w:rPr>
        <w:t>303 851 884</w:t>
      </w:r>
      <w:r w:rsidRPr="00895DE2">
        <w:rPr>
          <w:b/>
        </w:rPr>
        <w:t>,40 рублей</w:t>
      </w:r>
      <w:r w:rsidRPr="00895DE2">
        <w:t>, из них объем межбюджетных трансфертов, получаемых из бюдж</w:t>
      </w:r>
      <w:r w:rsidRPr="00895DE2">
        <w:t>е</w:t>
      </w:r>
      <w:r w:rsidRPr="00895DE2">
        <w:t xml:space="preserve">тов бюджетной системы Российской Федерации, в сумме </w:t>
      </w:r>
      <w:r w:rsidR="00B0182A">
        <w:rPr>
          <w:b/>
        </w:rPr>
        <w:t>303 851 884</w:t>
      </w:r>
      <w:r w:rsidRPr="00895DE2">
        <w:rPr>
          <w:b/>
        </w:rPr>
        <w:t>,40 рублей</w:t>
      </w:r>
      <w:r w:rsidRPr="00895DE2">
        <w:t xml:space="preserve">, согласно </w:t>
      </w:r>
      <w:r w:rsidRPr="00895DE2">
        <w:rPr>
          <w:b/>
        </w:rPr>
        <w:t>приложению 1</w:t>
      </w:r>
      <w:r w:rsidRPr="00895DE2">
        <w:t xml:space="preserve"> к настоящему Решению;</w:t>
      </w:r>
    </w:p>
    <w:p w:rsidR="00E40AEE" w:rsidRDefault="00E40AEE" w:rsidP="00F041B4">
      <w:pPr>
        <w:suppressAutoHyphens w:val="0"/>
        <w:ind w:firstLine="708"/>
        <w:contextualSpacing/>
        <w:jc w:val="both"/>
      </w:pPr>
      <w:proofErr w:type="gramStart"/>
      <w:r w:rsidRPr="00895DE2">
        <w:t xml:space="preserve">2) общий объем расходов бюджета муниципального образования «Муниципальный округ Красногорский район Удмуртской Республики» на 2024 год в сумме </w:t>
      </w:r>
      <w:r w:rsidR="007A5B4A">
        <w:rPr>
          <w:b/>
        </w:rPr>
        <w:t>42</w:t>
      </w:r>
      <w:r w:rsidR="00723533">
        <w:rPr>
          <w:b/>
        </w:rPr>
        <w:t>1</w:t>
      </w:r>
      <w:r w:rsidR="007A5B4A">
        <w:rPr>
          <w:b/>
        </w:rPr>
        <w:t> </w:t>
      </w:r>
      <w:r w:rsidR="00723533">
        <w:rPr>
          <w:b/>
        </w:rPr>
        <w:t>933</w:t>
      </w:r>
      <w:r w:rsidR="00202182">
        <w:rPr>
          <w:b/>
        </w:rPr>
        <w:t> 342,7</w:t>
      </w:r>
      <w:r w:rsidR="007A5B4A">
        <w:rPr>
          <w:b/>
        </w:rPr>
        <w:t>9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3 603 000,00 рублей</w:t>
      </w:r>
      <w:r w:rsidRPr="00895DE2">
        <w:t xml:space="preserve">, и на 2025 год в сумме </w:t>
      </w:r>
      <w:r w:rsidR="007A5B4A">
        <w:rPr>
          <w:b/>
        </w:rPr>
        <w:t>412 </w:t>
      </w:r>
      <w:r w:rsidR="00723533">
        <w:rPr>
          <w:b/>
        </w:rPr>
        <w:t>086</w:t>
      </w:r>
      <w:r w:rsidR="007A5B4A">
        <w:rPr>
          <w:b/>
        </w:rPr>
        <w:t> </w:t>
      </w:r>
      <w:r w:rsidR="00723533">
        <w:rPr>
          <w:b/>
        </w:rPr>
        <w:t>914</w:t>
      </w:r>
      <w:r w:rsidR="007A5B4A">
        <w:rPr>
          <w:b/>
        </w:rPr>
        <w:t>,</w:t>
      </w:r>
      <w:r w:rsidR="00723533">
        <w:rPr>
          <w:b/>
        </w:rPr>
        <w:t>4</w:t>
      </w:r>
      <w:r w:rsidR="007A5B4A">
        <w:rPr>
          <w:b/>
        </w:rPr>
        <w:t>0</w:t>
      </w:r>
      <w:r w:rsidRPr="00895DE2">
        <w:rPr>
          <w:b/>
        </w:rPr>
        <w:t xml:space="preserve"> рублей</w:t>
      </w:r>
      <w:r w:rsidRPr="00895DE2">
        <w:t xml:space="preserve">, в том числе условно утвержденные расходы в сумме </w:t>
      </w:r>
      <w:r w:rsidRPr="00895DE2">
        <w:rPr>
          <w:b/>
        </w:rPr>
        <w:t>7 111 000,00 рублей</w:t>
      </w:r>
      <w:r w:rsidRPr="00895DE2">
        <w:t>».</w:t>
      </w:r>
      <w:proofErr w:type="gramEnd"/>
    </w:p>
    <w:p w:rsidR="00F041B4" w:rsidRPr="00895DE2" w:rsidRDefault="00A00ECD" w:rsidP="00F041B4">
      <w:pPr>
        <w:jc w:val="both"/>
        <w:rPr>
          <w:bCs/>
        </w:rPr>
      </w:pPr>
      <w:r>
        <w:rPr>
          <w:b/>
          <w:bCs/>
        </w:rPr>
        <w:t>3</w:t>
      </w:r>
      <w:r w:rsidR="00F041B4" w:rsidRPr="00895DE2">
        <w:rPr>
          <w:b/>
          <w:bCs/>
        </w:rPr>
        <w:t>)</w:t>
      </w:r>
      <w:r w:rsidR="00F041B4" w:rsidRPr="00895DE2">
        <w:rPr>
          <w:b/>
          <w:bCs/>
        </w:rPr>
        <w:tab/>
      </w:r>
      <w:r w:rsidR="00622A1B" w:rsidRPr="00895DE2">
        <w:rPr>
          <w:bCs/>
        </w:rPr>
        <w:t>Приложения 1, 4, 5, 6</w:t>
      </w:r>
      <w:r w:rsidR="00D422DE">
        <w:rPr>
          <w:bCs/>
        </w:rPr>
        <w:t xml:space="preserve">, </w:t>
      </w:r>
      <w:r w:rsidR="00F041B4" w:rsidRPr="00895DE2">
        <w:rPr>
          <w:bCs/>
        </w:rPr>
        <w:t>изложить в редакции согласно приложениям 1, 4, 5, 6</w:t>
      </w:r>
      <w:r w:rsidR="00D422DE">
        <w:rPr>
          <w:bCs/>
        </w:rPr>
        <w:t xml:space="preserve">, </w:t>
      </w:r>
      <w:r w:rsidR="00F041B4" w:rsidRPr="00895DE2">
        <w:rPr>
          <w:bCs/>
        </w:rPr>
        <w:t>к настоящему решению.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rPr>
          <w:b/>
        </w:rPr>
        <w:t>2.</w:t>
      </w:r>
      <w:r w:rsidRPr="00895DE2">
        <w:t xml:space="preserve"> Настоящее решение вступает в силу после официального опубликования.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  <w:rPr>
          <w:b/>
        </w:rPr>
      </w:pP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</w:p>
    <w:p w:rsidR="00F041B4" w:rsidRPr="00895DE2" w:rsidRDefault="00C579FC" w:rsidP="00F041B4">
      <w:pPr>
        <w:tabs>
          <w:tab w:val="left" w:pos="720"/>
        </w:tabs>
        <w:spacing w:line="100" w:lineRule="atLeast"/>
        <w:jc w:val="both"/>
      </w:pPr>
      <w:r>
        <w:t xml:space="preserve">Заместитель </w:t>
      </w:r>
      <w:r w:rsidR="00F041B4" w:rsidRPr="00895DE2">
        <w:t>Председател</w:t>
      </w:r>
      <w:r>
        <w:t>я</w:t>
      </w:r>
      <w:r w:rsidR="00F041B4" w:rsidRPr="00895DE2">
        <w:t xml:space="preserve"> Совета депутатов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«Муниципальный округ Красногорский район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 xml:space="preserve">Удмуртской Республики»                                                                           </w:t>
      </w:r>
      <w:r w:rsidR="00C579FC">
        <w:t xml:space="preserve"> </w:t>
      </w:r>
      <w:r w:rsidRPr="00895DE2">
        <w:t xml:space="preserve">  </w:t>
      </w:r>
      <w:r w:rsidR="00C579FC">
        <w:t>В.А. Сухих</w:t>
      </w:r>
    </w:p>
    <w:p w:rsidR="00F041B4" w:rsidRPr="00895DE2" w:rsidRDefault="00F041B4" w:rsidP="00F041B4">
      <w:pPr>
        <w:tabs>
          <w:tab w:val="left" w:pos="1848"/>
        </w:tabs>
        <w:spacing w:line="100" w:lineRule="atLeast"/>
        <w:jc w:val="both"/>
      </w:pPr>
      <w:r w:rsidRPr="00895DE2">
        <w:tab/>
      </w:r>
    </w:p>
    <w:p w:rsidR="00483B97" w:rsidRPr="00895DE2" w:rsidRDefault="00483B97" w:rsidP="00F041B4">
      <w:pPr>
        <w:tabs>
          <w:tab w:val="left" w:pos="720"/>
        </w:tabs>
        <w:spacing w:line="100" w:lineRule="atLeast"/>
        <w:jc w:val="both"/>
      </w:pPr>
      <w:bookmarkStart w:id="0" w:name="RANGE!A1:C17"/>
      <w:bookmarkEnd w:id="0"/>
      <w:r w:rsidRPr="00895DE2">
        <w:t xml:space="preserve">Первый заместитель </w:t>
      </w:r>
      <w:r w:rsidR="006A5232">
        <w:t>г</w:t>
      </w:r>
      <w:r w:rsidR="00F041B4" w:rsidRPr="00895DE2">
        <w:t>лав</w:t>
      </w:r>
      <w:r w:rsidRPr="00895DE2">
        <w:t>ы Администрации</w:t>
      </w:r>
    </w:p>
    <w:p w:rsidR="00F041B4" w:rsidRPr="00895DE2" w:rsidRDefault="00F041B4" w:rsidP="00F041B4">
      <w:pPr>
        <w:tabs>
          <w:tab w:val="left" w:pos="720"/>
        </w:tabs>
        <w:spacing w:line="100" w:lineRule="atLeast"/>
        <w:jc w:val="both"/>
      </w:pPr>
      <w:r w:rsidRPr="00895DE2">
        <w:t>муниципального образования</w:t>
      </w:r>
    </w:p>
    <w:p w:rsidR="00F041B4" w:rsidRPr="00895DE2" w:rsidRDefault="00F041B4" w:rsidP="00F041B4">
      <w:r w:rsidRPr="00895DE2">
        <w:t>«Муниципальный округ Красногорский район</w:t>
      </w:r>
    </w:p>
    <w:p w:rsidR="00F041B4" w:rsidRPr="00895DE2" w:rsidRDefault="00F041B4" w:rsidP="00F041B4">
      <w:r w:rsidRPr="00895DE2">
        <w:t>Удмуртской Республики»</w:t>
      </w:r>
      <w:r w:rsidRPr="00895DE2">
        <w:tab/>
        <w:t xml:space="preserve">                             </w:t>
      </w:r>
      <w:r w:rsidR="00483B97" w:rsidRPr="00895DE2">
        <w:t xml:space="preserve">                              </w:t>
      </w:r>
      <w:r w:rsidR="00483B97" w:rsidRPr="00895DE2">
        <w:tab/>
        <w:t xml:space="preserve">      Н. М. Чернышова</w:t>
      </w:r>
    </w:p>
    <w:p w:rsidR="00F041B4" w:rsidRPr="00895DE2" w:rsidRDefault="00F041B4" w:rsidP="00F041B4">
      <w:pPr>
        <w:tabs>
          <w:tab w:val="left" w:pos="1816"/>
        </w:tabs>
      </w:pPr>
      <w:r w:rsidRPr="00895DE2">
        <w:tab/>
      </w:r>
    </w:p>
    <w:p w:rsidR="00F041B4" w:rsidRPr="00895DE2" w:rsidRDefault="00F041B4" w:rsidP="00F041B4">
      <w:r w:rsidRPr="00895DE2">
        <w:t>село Красногорское</w:t>
      </w:r>
    </w:p>
    <w:p w:rsidR="00F041B4" w:rsidRPr="00C579FC" w:rsidRDefault="003D542D" w:rsidP="00F041B4">
      <w:r>
        <w:t>28</w:t>
      </w:r>
      <w:r w:rsidR="007A5B4A">
        <w:t xml:space="preserve"> </w:t>
      </w:r>
      <w:r w:rsidR="00202182" w:rsidRPr="00C579FC">
        <w:t>сентября</w:t>
      </w:r>
      <w:r w:rsidR="00F041B4" w:rsidRPr="00C579FC">
        <w:t xml:space="preserve"> 2023</w:t>
      </w:r>
    </w:p>
    <w:p w:rsidR="00F041B4" w:rsidRPr="00895DE2" w:rsidRDefault="00F041B4" w:rsidP="00F041B4">
      <w:r w:rsidRPr="00C579FC">
        <w:t>№</w:t>
      </w:r>
      <w:r w:rsidR="003D542D">
        <w:t xml:space="preserve"> 227</w:t>
      </w:r>
    </w:p>
    <w:p w:rsidR="00F041B4" w:rsidRPr="00895DE2" w:rsidRDefault="00F041B4" w:rsidP="00F041B4"/>
    <w:p w:rsidR="00F041B4" w:rsidRPr="00895DE2" w:rsidRDefault="00F041B4" w:rsidP="00F041B4"/>
    <w:p w:rsidR="003D542D" w:rsidRDefault="003D542D">
      <w:pPr>
        <w:suppressAutoHyphens w:val="0"/>
        <w:rPr>
          <w:b/>
        </w:rPr>
      </w:pPr>
      <w:r>
        <w:rPr>
          <w:b/>
        </w:rPr>
        <w:br w:type="page"/>
      </w:r>
    </w:p>
    <w:p w:rsidR="00E56440" w:rsidRPr="00895DE2" w:rsidRDefault="00E56440" w:rsidP="00E56440">
      <w:pPr>
        <w:jc w:val="center"/>
        <w:rPr>
          <w:b/>
        </w:rPr>
      </w:pPr>
      <w:r w:rsidRPr="00895DE2">
        <w:rPr>
          <w:b/>
        </w:rPr>
        <w:lastRenderedPageBreak/>
        <w:t>ПОЯСНИТЕЛЬНАЯ ЗАПИСКА</w:t>
      </w:r>
    </w:p>
    <w:p w:rsidR="003D542D" w:rsidRDefault="00E56440" w:rsidP="00E56440">
      <w:pPr>
        <w:jc w:val="center"/>
        <w:rPr>
          <w:b/>
        </w:rPr>
      </w:pPr>
      <w:r w:rsidRPr="00895DE2">
        <w:rPr>
          <w:b/>
        </w:rPr>
        <w:t xml:space="preserve">к решению Совета депутатов муниципального образования «Муниципальный округ Красногорский район Удмуртской Республики» </w:t>
      </w:r>
      <w:r w:rsidRPr="00C579FC">
        <w:rPr>
          <w:b/>
        </w:rPr>
        <w:t xml:space="preserve">от </w:t>
      </w:r>
      <w:r w:rsidR="003D542D">
        <w:rPr>
          <w:b/>
        </w:rPr>
        <w:t xml:space="preserve">28 </w:t>
      </w:r>
      <w:r w:rsidR="00202182" w:rsidRPr="00C579FC">
        <w:rPr>
          <w:b/>
        </w:rPr>
        <w:t>сентября</w:t>
      </w:r>
      <w:r w:rsidRPr="00C579FC">
        <w:rPr>
          <w:b/>
        </w:rPr>
        <w:t xml:space="preserve"> 2023 года №</w:t>
      </w:r>
      <w:r w:rsidR="003D542D">
        <w:rPr>
          <w:b/>
        </w:rPr>
        <w:t xml:space="preserve"> 227</w:t>
      </w:r>
    </w:p>
    <w:p w:rsidR="00E56440" w:rsidRPr="00895DE2" w:rsidRDefault="00E56440" w:rsidP="00E56440">
      <w:pPr>
        <w:jc w:val="center"/>
        <w:rPr>
          <w:b/>
        </w:rPr>
      </w:pPr>
      <w:bookmarkStart w:id="1" w:name="_GoBack"/>
      <w:bookmarkEnd w:id="1"/>
      <w:r w:rsidRPr="00895DE2">
        <w:rPr>
          <w:b/>
        </w:rPr>
        <w:t xml:space="preserve"> </w:t>
      </w:r>
      <w:proofErr w:type="gramStart"/>
      <w:r w:rsidRPr="00895DE2">
        <w:rPr>
          <w:b/>
        </w:rPr>
        <w:t>«О внесении изменений в решение Совета депутатов муниципального образования «Муниципальный округ Красногорский район Удмуртской Республики» от 27.12.2022года № 184 «О бюджете муниципального образования «Муниципальный округ Красногорский район Удмуртской Республики» на 2023 год и на плановый период 2024 и 2025 годов» (в редакции решений Совета депутатов муниципального образования «Муниципальный округ Красногорский район Удмуртской Республики» от 16.03.2023 г. №194, от 27.04.2023 г</w:t>
      </w:r>
      <w:proofErr w:type="gramEnd"/>
      <w:r w:rsidRPr="00895DE2">
        <w:rPr>
          <w:b/>
        </w:rPr>
        <w:t>. №</w:t>
      </w:r>
      <w:proofErr w:type="gramStart"/>
      <w:r w:rsidRPr="00895DE2">
        <w:rPr>
          <w:b/>
        </w:rPr>
        <w:t>205</w:t>
      </w:r>
      <w:r w:rsidR="00327374" w:rsidRPr="00895DE2">
        <w:rPr>
          <w:b/>
        </w:rPr>
        <w:t>, от 25.05.2023 г. №211</w:t>
      </w:r>
      <w:r w:rsidR="007A5B4A">
        <w:rPr>
          <w:b/>
        </w:rPr>
        <w:t>, от 29.06.2023 № 220</w:t>
      </w:r>
      <w:r w:rsidRPr="00895DE2">
        <w:rPr>
          <w:b/>
        </w:rPr>
        <w:t>)</w:t>
      </w:r>
      <w:proofErr w:type="gramEnd"/>
    </w:p>
    <w:p w:rsidR="00E56440" w:rsidRPr="00895DE2" w:rsidRDefault="00E56440" w:rsidP="00E56440">
      <w:pPr>
        <w:jc w:val="center"/>
        <w:rPr>
          <w:b/>
        </w:rPr>
      </w:pPr>
    </w:p>
    <w:p w:rsidR="00E56440" w:rsidRPr="00895DE2" w:rsidRDefault="00E56440" w:rsidP="00E56440">
      <w:pPr>
        <w:ind w:firstLine="708"/>
        <w:jc w:val="both"/>
      </w:pPr>
      <w:proofErr w:type="gramStart"/>
      <w:r w:rsidRPr="00895DE2">
        <w:t>В соответствии со статьей 83 Бюджетного Кодекса РФ и статьей 16 Положения о бюджетном процессе в муниципальном образовании «Муниципальный округ Красногорский район Удмуртской Республики», утвержденного решением Совета депутатов муниципального образования «Муниципальный округ Красногорский район Удмуртской Республики» от 25.11.2021 г. № 62, вносятся изменения в решение Совета депутатов муниципального образования «Муниципальный округ Красногорский район Удмуртской Республики» от 27.12.2022 г. № 184 «О бюджете</w:t>
      </w:r>
      <w:proofErr w:type="gramEnd"/>
      <w:r w:rsidRPr="00895DE2">
        <w:t xml:space="preserve"> муниципального образования «Муниципальный округ Красногорский район Удмуртской Республики» на 2023 год и на плановый период 2024 и 2025 годов» </w:t>
      </w:r>
    </w:p>
    <w:p w:rsidR="00E56440" w:rsidRPr="00895DE2" w:rsidRDefault="00E56440" w:rsidP="00E56440">
      <w:pPr>
        <w:ind w:firstLine="708"/>
        <w:jc w:val="both"/>
      </w:pPr>
      <w:r w:rsidRPr="00895DE2">
        <w:rPr>
          <w:b/>
        </w:rPr>
        <w:t>1.</w:t>
      </w:r>
      <w:r w:rsidRPr="00895DE2">
        <w:t xml:space="preserve"> 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2023</w:t>
      </w:r>
      <w:r w:rsidRPr="00895DE2">
        <w:t xml:space="preserve"> год изменить следующим образом:</w:t>
      </w:r>
    </w:p>
    <w:p w:rsidR="00E56440" w:rsidRPr="00895DE2" w:rsidRDefault="00E56440" w:rsidP="00E56440">
      <w:pPr>
        <w:ind w:firstLine="708"/>
        <w:jc w:val="both"/>
      </w:pPr>
      <w:r w:rsidRPr="00895DE2">
        <w:t xml:space="preserve">Увеличить доходы бюджета муниципального образования «Муниципальный округ Красногорский район Удмуртской Республики» на </w:t>
      </w:r>
      <w:r w:rsidR="00091BBE">
        <w:t>54</w:t>
      </w:r>
      <w:r w:rsidR="005E11CD">
        <w:t> </w:t>
      </w:r>
      <w:r w:rsidR="00091BBE">
        <w:t>184</w:t>
      </w:r>
      <w:r w:rsidR="005E11CD">
        <w:t> </w:t>
      </w:r>
      <w:r w:rsidR="00091BBE">
        <w:t>118</w:t>
      </w:r>
      <w:r w:rsidR="005E11CD">
        <w:t>,80</w:t>
      </w:r>
      <w:r w:rsidR="007A5B4A">
        <w:t xml:space="preserve"> </w:t>
      </w:r>
      <w:r w:rsidRPr="00895DE2">
        <w:t xml:space="preserve">рублей. </w:t>
      </w:r>
    </w:p>
    <w:p w:rsidR="00E56440" w:rsidRPr="00895DE2" w:rsidRDefault="00E56440" w:rsidP="00E56440">
      <w:pPr>
        <w:ind w:firstLine="708"/>
        <w:jc w:val="both"/>
      </w:pPr>
      <w:r w:rsidRPr="00895DE2">
        <w:t>Увеличить расходы бюджета муниципального образования «Муниципальный округ Красногорский р</w:t>
      </w:r>
      <w:r w:rsidR="008D30CF" w:rsidRPr="00895DE2">
        <w:t xml:space="preserve">айон Удмуртской Республики» на </w:t>
      </w:r>
      <w:r w:rsidR="007A5B4A">
        <w:t>54 </w:t>
      </w:r>
      <w:r w:rsidR="00723533">
        <w:t>184</w:t>
      </w:r>
      <w:r w:rsidR="007A5B4A">
        <w:t> 118,</w:t>
      </w:r>
      <w:r w:rsidR="00723533">
        <w:t>8</w:t>
      </w:r>
      <w:r w:rsidR="007A5B4A">
        <w:t>0</w:t>
      </w:r>
      <w:r w:rsidRPr="00895DE2">
        <w:t xml:space="preserve"> рублей.</w:t>
      </w:r>
    </w:p>
    <w:p w:rsidR="0009230C" w:rsidRPr="00895DE2" w:rsidRDefault="0009230C" w:rsidP="0009230C">
      <w:pPr>
        <w:ind w:firstLine="708"/>
        <w:jc w:val="both"/>
      </w:pPr>
      <w:r w:rsidRPr="00895DE2">
        <w:rPr>
          <w:b/>
          <w:szCs w:val="22"/>
        </w:rPr>
        <w:t xml:space="preserve">2.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2024</w:t>
      </w:r>
      <w:r w:rsidRPr="00895DE2">
        <w:t xml:space="preserve"> год изменить следующим образом:</w:t>
      </w:r>
    </w:p>
    <w:p w:rsidR="0009230C" w:rsidRPr="00895DE2" w:rsidRDefault="0009230C" w:rsidP="0009230C">
      <w:pPr>
        <w:ind w:firstLine="708"/>
        <w:jc w:val="both"/>
      </w:pPr>
      <w:r w:rsidRPr="00895DE2">
        <w:t>У</w:t>
      </w:r>
      <w:r w:rsidR="007A5B4A">
        <w:t>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 w:rsidR="002C6785" w:rsidRPr="002C6785">
        <w:t>35 082 491,6</w:t>
      </w:r>
      <w:r w:rsidR="00BA68EB">
        <w:t>0</w:t>
      </w:r>
      <w:r w:rsidRPr="00895DE2">
        <w:t xml:space="preserve"> рублей. </w:t>
      </w:r>
    </w:p>
    <w:p w:rsidR="0009230C" w:rsidRDefault="00A00ECD" w:rsidP="00E56440">
      <w:pPr>
        <w:ind w:firstLine="708"/>
        <w:jc w:val="both"/>
      </w:pPr>
      <w:r>
        <w:t>Уменьшить</w:t>
      </w:r>
      <w:r w:rsidR="0009230C"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 w:rsidR="00250DAA">
        <w:t>3</w:t>
      </w:r>
      <w:r w:rsidR="00BA68EB">
        <w:t>5 082 491</w:t>
      </w:r>
      <w:r w:rsidR="00250DAA">
        <w:t>,</w:t>
      </w:r>
      <w:r w:rsidR="00BA68EB">
        <w:t>6</w:t>
      </w:r>
      <w:r w:rsidR="00250DAA">
        <w:t>0</w:t>
      </w:r>
      <w:r w:rsidR="0009230C" w:rsidRPr="00895DE2">
        <w:t xml:space="preserve"> рублей.</w:t>
      </w:r>
    </w:p>
    <w:p w:rsidR="00A00ECD" w:rsidRPr="00895DE2" w:rsidRDefault="00A00ECD" w:rsidP="00A00ECD">
      <w:pPr>
        <w:ind w:firstLine="708"/>
        <w:jc w:val="both"/>
      </w:pPr>
      <w:r w:rsidRPr="00A00ECD">
        <w:rPr>
          <w:b/>
        </w:rPr>
        <w:t>3</w:t>
      </w:r>
      <w:r>
        <w:rPr>
          <w:b/>
        </w:rPr>
        <w:t xml:space="preserve">. </w:t>
      </w:r>
      <w:r w:rsidRPr="00895DE2">
        <w:t xml:space="preserve">Основные характеристики бюджета муниципального образования «Муниципальный округ Красногорский район Удмуртской Республики» на </w:t>
      </w:r>
      <w:r w:rsidRPr="00895DE2">
        <w:rPr>
          <w:b/>
        </w:rPr>
        <w:t>202</w:t>
      </w:r>
      <w:r>
        <w:rPr>
          <w:b/>
        </w:rPr>
        <w:t>5</w:t>
      </w:r>
      <w:r w:rsidRPr="00895DE2">
        <w:t xml:space="preserve"> год изменить следующим образом:</w:t>
      </w:r>
    </w:p>
    <w:p w:rsidR="00A00ECD" w:rsidRPr="00895DE2" w:rsidRDefault="00A00ECD" w:rsidP="00A00ECD">
      <w:pPr>
        <w:ind w:firstLine="708"/>
        <w:jc w:val="both"/>
      </w:pPr>
      <w:r w:rsidRPr="00895DE2">
        <w:t>У</w:t>
      </w:r>
      <w:r>
        <w:t>меньшить</w:t>
      </w:r>
      <w:r w:rsidRPr="00895DE2">
        <w:t xml:space="preserve"> доходы бюджета муниципального образования «Муниципальный округ Красногорский район Удмуртской Республики» на </w:t>
      </w:r>
      <w:r w:rsidR="002024AD">
        <w:t>6 641 068,00</w:t>
      </w:r>
      <w:r w:rsidRPr="00895DE2">
        <w:t xml:space="preserve"> рублей. </w:t>
      </w:r>
    </w:p>
    <w:p w:rsidR="006A5232" w:rsidRPr="00895DE2" w:rsidRDefault="00A00ECD" w:rsidP="00E56440">
      <w:pPr>
        <w:ind w:firstLine="708"/>
        <w:jc w:val="both"/>
      </w:pPr>
      <w:r>
        <w:t>Уменьшить</w:t>
      </w:r>
      <w:r w:rsidRPr="00895DE2">
        <w:t xml:space="preserve"> расходы бюджета муниципального образования «Муниципальный округ Красногорский район Удмуртской Республики» на </w:t>
      </w:r>
      <w:r w:rsidR="00723533">
        <w:t>6 641 068,00</w:t>
      </w:r>
      <w:r w:rsidRPr="00895DE2">
        <w:t xml:space="preserve"> рублей.</w:t>
      </w:r>
    </w:p>
    <w:p w:rsidR="00D920AB" w:rsidRDefault="00A00ECD" w:rsidP="00AC6268">
      <w:pPr>
        <w:ind w:firstLine="708"/>
        <w:jc w:val="both"/>
        <w:rPr>
          <w:lang w:eastAsia="ru-RU"/>
        </w:rPr>
      </w:pPr>
      <w:r>
        <w:rPr>
          <w:b/>
        </w:rPr>
        <w:t>4</w:t>
      </w:r>
      <w:r w:rsidR="00AD3617" w:rsidRPr="00895DE2">
        <w:rPr>
          <w:b/>
        </w:rPr>
        <w:t xml:space="preserve">. </w:t>
      </w:r>
      <w:r w:rsidR="00D920AB"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</w:t>
      </w:r>
      <w:r w:rsidR="00D841B9">
        <w:t>на поддержку</w:t>
      </w:r>
      <w:r w:rsidR="00BE3F24">
        <w:t xml:space="preserve"> мер по обеспечению сбалансированности бюджетов муниципальных образований в Удмуртской Республике</w:t>
      </w:r>
      <w:r w:rsidR="00D920AB" w:rsidRPr="00895DE2">
        <w:t xml:space="preserve"> </w:t>
      </w:r>
      <w:r w:rsidR="00100D88" w:rsidRPr="00895DE2">
        <w:rPr>
          <w:lang w:eastAsia="ru-RU"/>
        </w:rPr>
        <w:t xml:space="preserve">в сумме </w:t>
      </w:r>
      <w:r w:rsidR="00100D88">
        <w:rPr>
          <w:lang w:eastAsia="ru-RU"/>
        </w:rPr>
        <w:t>4 066 600</w:t>
      </w:r>
      <w:r w:rsidR="00100D88" w:rsidRPr="00895DE2">
        <w:rPr>
          <w:lang w:eastAsia="ru-RU"/>
        </w:rPr>
        <w:t xml:space="preserve">,00 рублей </w:t>
      </w:r>
      <w:r w:rsidR="00D920AB" w:rsidRPr="00895DE2">
        <w:t xml:space="preserve">на основании Распоряжения Правительства Удмуртской Республики от </w:t>
      </w:r>
      <w:r w:rsidR="00BE3F24">
        <w:t>09</w:t>
      </w:r>
      <w:r w:rsidR="00D920AB" w:rsidRPr="00895DE2">
        <w:t>.0</w:t>
      </w:r>
      <w:r w:rsidR="00BE3F24">
        <w:t>6</w:t>
      </w:r>
      <w:r w:rsidR="00D920AB" w:rsidRPr="00895DE2">
        <w:t>.2023 г. №</w:t>
      </w:r>
      <w:r w:rsidR="00BE3F24">
        <w:t xml:space="preserve"> 478</w:t>
      </w:r>
      <w:r w:rsidR="00D920AB" w:rsidRPr="00895DE2">
        <w:t xml:space="preserve">-р </w:t>
      </w:r>
      <w:r w:rsidR="00D920AB" w:rsidRPr="00895DE2">
        <w:rPr>
          <w:lang w:eastAsia="ru-RU"/>
        </w:rPr>
        <w:t>(</w:t>
      </w:r>
      <w:r w:rsidR="00BE3F24">
        <w:rPr>
          <w:lang w:eastAsia="ru-RU"/>
        </w:rPr>
        <w:t>на решение вопросов по владению имуществом – налог на имущество</w:t>
      </w:r>
      <w:r w:rsidR="00100D88">
        <w:rPr>
          <w:lang w:eastAsia="ru-RU"/>
        </w:rPr>
        <w:t>)</w:t>
      </w:r>
      <w:r w:rsidR="00E84DE8">
        <w:rPr>
          <w:lang w:eastAsia="ru-RU"/>
        </w:rPr>
        <w:t>:</w:t>
      </w:r>
    </w:p>
    <w:p w:rsidR="00D920AB" w:rsidRDefault="00D920AB" w:rsidP="00D920AB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p w:rsidR="00E84DE8" w:rsidRPr="00895DE2" w:rsidRDefault="00E84DE8" w:rsidP="00D920AB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D920AB" w:rsidRPr="00895DE2" w:rsidTr="008106A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D920AB" w:rsidRPr="00895DE2" w:rsidRDefault="00D920AB" w:rsidP="008106AA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D920AB" w:rsidRPr="00895DE2" w:rsidTr="008106AA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2452DF" w:rsidP="008106AA">
            <w:pPr>
              <w:spacing w:line="276" w:lineRule="auto"/>
              <w:jc w:val="center"/>
              <w:rPr>
                <w:rFonts w:cs="Calibri"/>
              </w:rPr>
            </w:pPr>
            <w:r w:rsidRPr="002452DF">
              <w:lastRenderedPageBreak/>
              <w:t>2</w:t>
            </w:r>
            <w:r>
              <w:t xml:space="preserve"> </w:t>
            </w:r>
            <w:r w:rsidRPr="002452DF">
              <w:t>02</w:t>
            </w:r>
            <w:r>
              <w:t xml:space="preserve"> </w:t>
            </w:r>
            <w:r w:rsidRPr="002452DF">
              <w:t>15002</w:t>
            </w:r>
            <w:r>
              <w:t xml:space="preserve"> </w:t>
            </w:r>
            <w:r w:rsidRPr="002452DF">
              <w:t>14</w:t>
            </w:r>
            <w:r>
              <w:t xml:space="preserve"> </w:t>
            </w:r>
            <w:r w:rsidRPr="002452DF">
              <w:t>0000</w:t>
            </w:r>
            <w:r>
              <w:t xml:space="preserve"> </w:t>
            </w:r>
            <w:r w:rsidRPr="002452DF">
              <w:t>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2452DF" w:rsidP="002452DF">
            <w:pPr>
              <w:spacing w:line="276" w:lineRule="auto"/>
            </w:pPr>
            <w:r w:rsidRPr="002452DF">
              <w:t xml:space="preserve">Дотации бюджетам муниципальных округов на поддержку мер по обеспечению </w:t>
            </w:r>
            <w:proofErr w:type="gramStart"/>
            <w:r w:rsidRPr="002452DF">
              <w:t>сбалансирован</w:t>
            </w:r>
            <w:r>
              <w:t>-</w:t>
            </w:r>
            <w:proofErr w:type="spellStart"/>
            <w:r w:rsidRPr="002452DF">
              <w:t>ности</w:t>
            </w:r>
            <w:proofErr w:type="spellEnd"/>
            <w:proofErr w:type="gramEnd"/>
            <w:r w:rsidRPr="002452DF"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20AB" w:rsidRPr="00895DE2" w:rsidRDefault="00E84DE8" w:rsidP="00E84DE8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  <w:r w:rsidR="002452DF">
              <w:rPr>
                <w:rFonts w:cs="Calibri"/>
              </w:rPr>
              <w:t> 066 600,00</w:t>
            </w:r>
          </w:p>
        </w:tc>
      </w:tr>
    </w:tbl>
    <w:p w:rsidR="00D920AB" w:rsidRPr="00895DE2" w:rsidRDefault="00D920AB" w:rsidP="00D920AB">
      <w:pPr>
        <w:suppressAutoHyphens w:val="0"/>
        <w:ind w:firstLine="709"/>
        <w:jc w:val="both"/>
        <w:rPr>
          <w:lang w:eastAsia="ru-RU"/>
        </w:rPr>
      </w:pPr>
    </w:p>
    <w:p w:rsidR="00D920AB" w:rsidRDefault="00D920AB" w:rsidP="00D920AB">
      <w:pPr>
        <w:suppressAutoHyphens w:val="0"/>
        <w:ind w:firstLine="709"/>
        <w:jc w:val="both"/>
        <w:rPr>
          <w:lang w:eastAsia="ru-RU"/>
        </w:rPr>
      </w:pPr>
      <w:r w:rsidRPr="00895DE2">
        <w:rPr>
          <w:lang w:eastAsia="ru-RU"/>
        </w:rPr>
        <w:t>б) 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 w:rsidR="002452DF">
        <w:rPr>
          <w:lang w:eastAsia="ru-RU"/>
        </w:rPr>
        <w:t>4 066 600</w:t>
      </w:r>
      <w:r w:rsidRPr="00895DE2">
        <w:rPr>
          <w:lang w:eastAsia="ru-RU"/>
        </w:rPr>
        <w:t>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p w:rsidR="000F2F52" w:rsidRPr="00895DE2" w:rsidRDefault="000F2F52" w:rsidP="00D920AB">
      <w:pPr>
        <w:suppressAutoHyphens w:val="0"/>
        <w:ind w:firstLine="709"/>
        <w:jc w:val="both"/>
        <w:rPr>
          <w:rFonts w:cs="Calibri"/>
          <w:b/>
        </w:rPr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685"/>
        <w:gridCol w:w="1580"/>
      </w:tblGrid>
      <w:tr w:rsidR="00D920AB" w:rsidRPr="00895DE2" w:rsidTr="008106AA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D920AB" w:rsidRPr="00895DE2" w:rsidRDefault="00D920AB" w:rsidP="008106AA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D920AB" w:rsidRPr="00895DE2" w:rsidTr="008106AA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920AB" w:rsidRPr="00895DE2" w:rsidRDefault="00D920AB" w:rsidP="008106AA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Администрация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20AB" w:rsidRPr="00895DE2" w:rsidRDefault="002452DF" w:rsidP="008106AA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12 100,00</w:t>
            </w:r>
          </w:p>
        </w:tc>
      </w:tr>
      <w:tr w:rsidR="00D920AB" w:rsidRPr="00895DE2" w:rsidTr="008106AA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0AB" w:rsidRPr="00895DE2" w:rsidRDefault="00E42CD9" w:rsidP="008106AA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920AB" w:rsidRPr="00895DE2" w:rsidRDefault="00D920AB" w:rsidP="008106AA">
            <w:pPr>
              <w:jc w:val="center"/>
            </w:pPr>
          </w:p>
        </w:tc>
      </w:tr>
      <w:tr w:rsidR="00D920AB" w:rsidRPr="00895DE2" w:rsidTr="00E42CD9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920AB" w:rsidRPr="00895DE2" w:rsidRDefault="00E42CD9" w:rsidP="008106AA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920AB" w:rsidRPr="00895DE2" w:rsidRDefault="00D920AB" w:rsidP="00E42CD9">
            <w:pPr>
              <w:suppressAutoHyphens w:val="0"/>
              <w:jc w:val="center"/>
            </w:pPr>
            <w:r w:rsidRPr="00895DE2">
              <w:t xml:space="preserve">526 </w:t>
            </w:r>
            <w:r w:rsidR="00E42CD9">
              <w:t>0104</w:t>
            </w:r>
            <w:r w:rsidRPr="00895DE2">
              <w:t xml:space="preserve"> </w:t>
            </w:r>
            <w:r w:rsidR="00E42CD9">
              <w:t>9900060620</w:t>
            </w:r>
            <w:r w:rsidRPr="00895DE2">
              <w:t xml:space="preserve"> </w:t>
            </w:r>
            <w:r w:rsidR="00E42CD9">
              <w:t>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920AB" w:rsidRPr="00895DE2" w:rsidRDefault="00E42CD9" w:rsidP="008106AA">
            <w:pPr>
              <w:jc w:val="center"/>
            </w:pPr>
            <w:r>
              <w:t>12 100,00</w:t>
            </w:r>
          </w:p>
        </w:tc>
      </w:tr>
      <w:tr w:rsidR="00E42CD9" w:rsidRPr="00895DE2" w:rsidTr="00E42CD9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42CD9" w:rsidRPr="00895DE2" w:rsidRDefault="00E42CD9" w:rsidP="00E42CD9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>Управление финансов Администрации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42CD9" w:rsidRPr="00895DE2" w:rsidRDefault="000F2F52" w:rsidP="00E42CD9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4 019 500,00</w:t>
            </w:r>
          </w:p>
        </w:tc>
      </w:tr>
      <w:tr w:rsidR="00E42CD9" w:rsidRPr="00895DE2" w:rsidTr="00E42CD9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2CD9" w:rsidRPr="00895DE2" w:rsidRDefault="00E42CD9" w:rsidP="00E42CD9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2CD9" w:rsidRPr="00895DE2" w:rsidRDefault="00E42CD9" w:rsidP="00E42CD9">
            <w:pPr>
              <w:jc w:val="center"/>
            </w:pPr>
          </w:p>
        </w:tc>
      </w:tr>
      <w:tr w:rsidR="00E42CD9" w:rsidRPr="00895DE2" w:rsidTr="00E42CD9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CD9" w:rsidRPr="00895DE2" w:rsidRDefault="00E42CD9" w:rsidP="00E42CD9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2CD9" w:rsidRPr="00895DE2" w:rsidRDefault="00E42CD9" w:rsidP="000F2F52">
            <w:pPr>
              <w:suppressAutoHyphens w:val="0"/>
              <w:jc w:val="center"/>
            </w:pPr>
            <w:r w:rsidRPr="00895DE2">
              <w:t>5</w:t>
            </w:r>
            <w:r w:rsidR="000F2F52">
              <w:t>45</w:t>
            </w:r>
            <w:r w:rsidRPr="00895DE2">
              <w:t xml:space="preserve"> </w:t>
            </w:r>
            <w:r>
              <w:t>010</w:t>
            </w:r>
            <w:r w:rsidR="000F2F52">
              <w:t>6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42CD9" w:rsidRPr="00895DE2" w:rsidRDefault="000F2F52" w:rsidP="00E42CD9">
            <w:pPr>
              <w:jc w:val="center"/>
            </w:pPr>
            <w:r>
              <w:t>4 019 500,00</w:t>
            </w:r>
          </w:p>
        </w:tc>
      </w:tr>
      <w:tr w:rsidR="000F2F52" w:rsidRPr="00895DE2" w:rsidTr="000F2F52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F2F52" w:rsidRPr="00895DE2" w:rsidRDefault="000F2F52" w:rsidP="000F2F52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Отдел культуры, спорта и молодежной политики Администрации </w:t>
            </w:r>
            <w:r w:rsidRPr="00895DE2">
              <w:rPr>
                <w:b/>
                <w:i/>
              </w:rPr>
              <w:t>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2F52" w:rsidRPr="00895DE2" w:rsidRDefault="000F2F52" w:rsidP="000F2F52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35 000,00</w:t>
            </w:r>
          </w:p>
        </w:tc>
      </w:tr>
      <w:tr w:rsidR="000F2F52" w:rsidRPr="00895DE2" w:rsidTr="000F2F52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2F52" w:rsidRPr="00895DE2" w:rsidRDefault="000F2F52" w:rsidP="000F2F52">
            <w:pPr>
              <w:rPr>
                <w:rFonts w:cs="Calibri"/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2F52" w:rsidRPr="00895DE2" w:rsidRDefault="000F2F52" w:rsidP="000F2F52">
            <w:pPr>
              <w:jc w:val="center"/>
            </w:pPr>
          </w:p>
        </w:tc>
      </w:tr>
      <w:tr w:rsidR="000F2F52" w:rsidRPr="00895DE2" w:rsidTr="00100D8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F2F52" w:rsidRPr="00895DE2" w:rsidRDefault="000F2F52" w:rsidP="000F2F52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2F52" w:rsidRPr="00895DE2" w:rsidRDefault="000F2F52" w:rsidP="000F2F52">
            <w:pPr>
              <w:suppressAutoHyphens w:val="0"/>
              <w:jc w:val="center"/>
            </w:pPr>
            <w:r w:rsidRPr="00895DE2">
              <w:t>5</w:t>
            </w:r>
            <w:r>
              <w:t>40</w:t>
            </w:r>
            <w:r w:rsidRPr="00895DE2">
              <w:t xml:space="preserve"> </w:t>
            </w:r>
            <w:r>
              <w:t>0801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612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2F52" w:rsidRPr="00895DE2" w:rsidRDefault="000F2F52" w:rsidP="000F2F52">
            <w:pPr>
              <w:jc w:val="center"/>
            </w:pPr>
            <w:r>
              <w:t>35 000,00</w:t>
            </w:r>
          </w:p>
        </w:tc>
      </w:tr>
    </w:tbl>
    <w:p w:rsidR="00100D88" w:rsidRPr="00100D88" w:rsidRDefault="00100D88" w:rsidP="008106AA">
      <w:pPr>
        <w:ind w:firstLine="567"/>
        <w:jc w:val="both"/>
      </w:pPr>
    </w:p>
    <w:p w:rsidR="008106AA" w:rsidRDefault="00A00ECD" w:rsidP="008106AA">
      <w:pPr>
        <w:ind w:firstLine="567"/>
        <w:jc w:val="both"/>
        <w:rPr>
          <w:lang w:eastAsia="ru-RU"/>
        </w:rPr>
      </w:pPr>
      <w:r>
        <w:rPr>
          <w:b/>
        </w:rPr>
        <w:t>5</w:t>
      </w:r>
      <w:r w:rsidR="00F92663">
        <w:rPr>
          <w:b/>
        </w:rPr>
        <w:t xml:space="preserve">. </w:t>
      </w:r>
      <w:proofErr w:type="gramStart"/>
      <w:r w:rsidR="00E84DE8" w:rsidRPr="00895DE2">
        <w:t xml:space="preserve">В связи с выделением муниципальному образованию «Муниципальный округ Красногорский район Удмуртской Республики» дотации </w:t>
      </w:r>
      <w:r w:rsidR="00E84DE8">
        <w:t xml:space="preserve">на поддержку мер по обеспечению сбалансированности бюджетов муниципальных образований в Удмуртской Республике </w:t>
      </w:r>
      <w:r w:rsidR="00E84DE8">
        <w:rPr>
          <w:lang w:eastAsia="ru-RU"/>
        </w:rPr>
        <w:t xml:space="preserve">в сумме 1 000 000,00 рублей на основании Распоряжения Правительства Удмуртской Республики от 19.06.2023 г. № 523-р (для своевременной подготовки муниципальных учреждений социальной сферы к отопительному периоду 2023-2024 годов): </w:t>
      </w:r>
      <w:proofErr w:type="gramEnd"/>
    </w:p>
    <w:p w:rsidR="00E84DE8" w:rsidRDefault="00E84DE8" w:rsidP="00E84DE8">
      <w:pPr>
        <w:ind w:left="720"/>
        <w:jc w:val="both"/>
      </w:pPr>
      <w:r w:rsidRPr="00895DE2">
        <w:t>а) увеличить плановое назначение по следующим видам доходов:</w:t>
      </w:r>
    </w:p>
    <w:p w:rsidR="00E84DE8" w:rsidRPr="00895DE2" w:rsidRDefault="00E84DE8" w:rsidP="00E84DE8">
      <w:pPr>
        <w:ind w:left="720"/>
        <w:jc w:val="both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5244"/>
        <w:gridCol w:w="1701"/>
      </w:tblGrid>
      <w:tr w:rsidR="00E84DE8" w:rsidRPr="00895DE2" w:rsidTr="00E84DE8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Код </w:t>
            </w:r>
            <w:proofErr w:type="gramStart"/>
            <w:r w:rsidRPr="00895DE2">
              <w:rPr>
                <w:b/>
              </w:rPr>
              <w:t>бюджетной</w:t>
            </w:r>
            <w:proofErr w:type="gramEnd"/>
            <w:r w:rsidRPr="00895DE2">
              <w:rPr>
                <w:b/>
              </w:rPr>
              <w:t xml:space="preserve"> </w:t>
            </w:r>
          </w:p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классификации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 </w:t>
            </w:r>
          </w:p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84DE8" w:rsidRPr="00895DE2" w:rsidTr="00E84DE8">
        <w:trPr>
          <w:trHeight w:val="47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</w:rPr>
            </w:pPr>
            <w:r w:rsidRPr="002452DF">
              <w:t>2</w:t>
            </w:r>
            <w:r>
              <w:t xml:space="preserve"> </w:t>
            </w:r>
            <w:r w:rsidRPr="002452DF">
              <w:t>02</w:t>
            </w:r>
            <w:r>
              <w:t xml:space="preserve"> </w:t>
            </w:r>
            <w:r w:rsidRPr="002452DF">
              <w:t>15002</w:t>
            </w:r>
            <w:r>
              <w:t xml:space="preserve"> </w:t>
            </w:r>
            <w:r w:rsidRPr="002452DF">
              <w:t>14</w:t>
            </w:r>
            <w:r>
              <w:t xml:space="preserve"> </w:t>
            </w:r>
            <w:r w:rsidRPr="002452DF">
              <w:t>0000</w:t>
            </w:r>
            <w:r>
              <w:t xml:space="preserve"> </w:t>
            </w:r>
            <w:r w:rsidRPr="002452DF">
              <w:t>150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</w:pPr>
            <w:r w:rsidRPr="002452DF">
              <w:t xml:space="preserve">Дотации бюджетам муниципальных округов на поддержку мер по обеспечению </w:t>
            </w:r>
            <w:proofErr w:type="gramStart"/>
            <w:r w:rsidRPr="002452DF">
              <w:t>сбалансирован</w:t>
            </w:r>
            <w:r>
              <w:t>-</w:t>
            </w:r>
            <w:proofErr w:type="spellStart"/>
            <w:r w:rsidRPr="002452DF">
              <w:t>ности</w:t>
            </w:r>
            <w:proofErr w:type="spellEnd"/>
            <w:proofErr w:type="gramEnd"/>
            <w:r w:rsidRPr="002452DF">
              <w:t xml:space="preserve">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1 000 000,00</w:t>
            </w:r>
          </w:p>
        </w:tc>
      </w:tr>
    </w:tbl>
    <w:p w:rsidR="00E84DE8" w:rsidRDefault="00E84DE8" w:rsidP="00E84DE8">
      <w:pPr>
        <w:suppressAutoHyphens w:val="0"/>
        <w:ind w:firstLine="709"/>
        <w:jc w:val="both"/>
      </w:pPr>
    </w:p>
    <w:p w:rsidR="00E84DE8" w:rsidRDefault="00E84DE8" w:rsidP="00E84DE8">
      <w:pPr>
        <w:suppressAutoHyphens w:val="0"/>
        <w:ind w:firstLine="709"/>
        <w:jc w:val="both"/>
        <w:rPr>
          <w:lang w:eastAsia="ru-RU"/>
        </w:rPr>
      </w:pPr>
      <w:r>
        <w:t>б</w:t>
      </w:r>
      <w:r w:rsidRPr="00100D88">
        <w:t xml:space="preserve">) </w:t>
      </w:r>
      <w:r w:rsidRPr="00895DE2">
        <w:rPr>
          <w:lang w:eastAsia="ru-RU"/>
        </w:rPr>
        <w:t>увеличить расходную часть бюджета муниципального образования «Муниц</w:t>
      </w:r>
      <w:r w:rsidRPr="00895DE2">
        <w:rPr>
          <w:lang w:eastAsia="ru-RU"/>
        </w:rPr>
        <w:t>и</w:t>
      </w:r>
      <w:r w:rsidRPr="00895DE2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1 000 000</w:t>
      </w:r>
      <w:r w:rsidRPr="00895DE2">
        <w:rPr>
          <w:lang w:eastAsia="ru-RU"/>
        </w:rPr>
        <w:t>,0</w:t>
      </w:r>
      <w:r w:rsidRPr="00895DE2">
        <w:t xml:space="preserve"> </w:t>
      </w:r>
      <w:r w:rsidRPr="00895DE2">
        <w:rPr>
          <w:lang w:eastAsia="ru-RU"/>
        </w:rPr>
        <w:t xml:space="preserve">рублей </w:t>
      </w:r>
      <w:r w:rsidRPr="00895DE2">
        <w:t>и ра</w:t>
      </w:r>
      <w:r w:rsidRPr="00895DE2">
        <w:t>с</w:t>
      </w:r>
      <w:r w:rsidRPr="00895DE2">
        <w:t>пределить по следующим направлениям</w:t>
      </w:r>
      <w:r w:rsidRPr="00895DE2">
        <w:rPr>
          <w:lang w:eastAsia="ru-RU"/>
        </w:rPr>
        <w:t>:</w:t>
      </w:r>
    </w:p>
    <w:p w:rsidR="00E84DE8" w:rsidRDefault="00E84DE8" w:rsidP="00E84DE8">
      <w:pPr>
        <w:suppressAutoHyphens w:val="0"/>
        <w:ind w:firstLine="709"/>
        <w:jc w:val="both"/>
        <w:rPr>
          <w:lang w:eastAsia="ru-RU"/>
        </w:rPr>
      </w:pPr>
    </w:p>
    <w:tbl>
      <w:tblPr>
        <w:tblW w:w="96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59"/>
        <w:gridCol w:w="36"/>
        <w:gridCol w:w="3685"/>
        <w:gridCol w:w="1580"/>
      </w:tblGrid>
      <w:tr w:rsidR="00E84DE8" w:rsidRPr="00895DE2" w:rsidTr="00E84DE8">
        <w:trPr>
          <w:trHeight w:val="90"/>
        </w:trPr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DE8" w:rsidRPr="00895DE2" w:rsidRDefault="00E84DE8" w:rsidP="00E84DE8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Наименование</w:t>
            </w:r>
          </w:p>
        </w:tc>
        <w:tc>
          <w:tcPr>
            <w:tcW w:w="3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84DE8" w:rsidRPr="00895DE2" w:rsidRDefault="00E84DE8" w:rsidP="00E84DE8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Код бюджетной классификации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84DE8" w:rsidRPr="00895DE2" w:rsidRDefault="00E84DE8" w:rsidP="00E84DE8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 xml:space="preserve">Сумма, </w:t>
            </w:r>
          </w:p>
          <w:p w:rsidR="00E84DE8" w:rsidRPr="00895DE2" w:rsidRDefault="00E84DE8" w:rsidP="00E84DE8">
            <w:pPr>
              <w:jc w:val="center"/>
              <w:rPr>
                <w:rFonts w:cs="Calibri"/>
                <w:b/>
              </w:rPr>
            </w:pPr>
            <w:r w:rsidRPr="00895DE2">
              <w:rPr>
                <w:b/>
              </w:rPr>
              <w:t>руб.</w:t>
            </w:r>
          </w:p>
        </w:tc>
      </w:tr>
      <w:tr w:rsidR="00E84DE8" w:rsidRPr="00895DE2" w:rsidTr="00E84DE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Отдел культуры, спорта и молодежной политики Администрации </w:t>
            </w:r>
            <w:r w:rsidRPr="00895DE2">
              <w:rPr>
                <w:b/>
                <w:i/>
              </w:rPr>
              <w:t>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DE8" w:rsidRPr="00895DE2" w:rsidRDefault="00E84DE8" w:rsidP="00E84DE8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200 000,00</w:t>
            </w: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895DE2" w:rsidRDefault="00E84DE8" w:rsidP="00E84DE8">
            <w:pPr>
              <w:rPr>
                <w:rFonts w:cs="Calibri"/>
                <w:bCs/>
              </w:rPr>
            </w:pPr>
            <w:r w:rsidRPr="00895DE2">
              <w:rPr>
                <w:bCs/>
              </w:rPr>
              <w:lastRenderedPageBreak/>
              <w:t>Муниципальная программа «Развитие образования и воспитание»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DE8" w:rsidRPr="00895DE2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6A5232" w:rsidRDefault="00A00ECD" w:rsidP="00E84DE8">
            <w:pPr>
              <w:rPr>
                <w:bCs/>
                <w:highlight w:val="cyan"/>
              </w:rPr>
            </w:pPr>
            <w:r w:rsidRPr="00A00ECD">
              <w:rPr>
                <w:bCs/>
              </w:rPr>
              <w:t>Подпрограмма "Развитие дополнительного образования детей"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DE8" w:rsidRPr="00895DE2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895DE2" w:rsidRDefault="00E84DE8" w:rsidP="00E84DE8">
            <w:pPr>
              <w:outlineLvl w:val="0"/>
            </w:pPr>
            <w:r w:rsidRPr="003E5D98">
              <w:t xml:space="preserve">Расходы за счет дотации на </w:t>
            </w:r>
            <w:proofErr w:type="spellStart"/>
            <w:proofErr w:type="gramStart"/>
            <w:r w:rsidRPr="003E5D98">
              <w:t>сбалан</w:t>
            </w:r>
            <w:r>
              <w:t>-</w:t>
            </w:r>
            <w:r w:rsidRPr="003E5D98">
              <w:t>сированность</w:t>
            </w:r>
            <w:proofErr w:type="spellEnd"/>
            <w:proofErr w:type="gramEnd"/>
            <w:r w:rsidRPr="003E5D98">
              <w:t xml:space="preserve">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4DE8" w:rsidRPr="00895DE2" w:rsidRDefault="00E84DE8" w:rsidP="00E84DE8">
            <w:pPr>
              <w:suppressAutoHyphens w:val="0"/>
              <w:jc w:val="center"/>
            </w:pPr>
            <w:r>
              <w:t>540 0702 0130163020 611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Pr="00895DE2" w:rsidRDefault="00E84DE8" w:rsidP="00E84DE8">
            <w:pPr>
              <w:jc w:val="center"/>
            </w:pPr>
            <w:r>
              <w:t>5 000,00</w:t>
            </w: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Default="00E84DE8" w:rsidP="00E84DE8">
            <w:pPr>
              <w:suppressAutoHyphens w:val="0"/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E31A1B" w:rsidRDefault="00E84DE8" w:rsidP="00E84DE8">
            <w:pPr>
              <w:suppressAutoHyphens w:val="0"/>
            </w:pPr>
            <w:r w:rsidRPr="00E12A60">
              <w:t>Подпрограмма "Организация библиотечного обслуживания населения"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E31A1B" w:rsidRDefault="00E84DE8" w:rsidP="00E84DE8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4DE8" w:rsidRPr="00E31A1B" w:rsidRDefault="00E84DE8" w:rsidP="00E84DE8">
            <w:pPr>
              <w:suppressAutoHyphens w:val="0"/>
              <w:jc w:val="center"/>
            </w:pPr>
            <w:r>
              <w:t>540 0801 0310163020 611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  <w:r>
              <w:t>14 431,00</w:t>
            </w: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Default="00E84DE8" w:rsidP="00E84DE8">
            <w:pPr>
              <w:tabs>
                <w:tab w:val="left" w:pos="540"/>
              </w:tabs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E12A60" w:rsidRDefault="00E84DE8" w:rsidP="00E84DE8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4DE8" w:rsidRDefault="00E84DE8" w:rsidP="00E84DE8">
            <w:pPr>
              <w:suppressAutoHyphens w:val="0"/>
              <w:jc w:val="center"/>
            </w:pPr>
            <w:r>
              <w:t>540 0801 0320163020 611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  <w:r>
              <w:t>153 801,00</w:t>
            </w: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Default="00E84DE8" w:rsidP="00E84DE8">
            <w:pPr>
              <w:suppressAutoHyphens w:val="0"/>
            </w:pPr>
            <w:r w:rsidRPr="00E12A60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E12A60" w:rsidRDefault="00E84DE8" w:rsidP="00E84DE8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84DE8" w:rsidRDefault="00E84DE8" w:rsidP="00E84DE8">
            <w:pPr>
              <w:suppressAutoHyphens w:val="0"/>
              <w:jc w:val="center"/>
            </w:pPr>
            <w:r>
              <w:t>540 0801 0330163020 611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Default="00E84DE8" w:rsidP="00E84DE8">
            <w:pPr>
              <w:jc w:val="center"/>
            </w:pPr>
            <w:r>
              <w:t>26 768,00</w:t>
            </w:r>
          </w:p>
        </w:tc>
      </w:tr>
      <w:tr w:rsidR="00E84DE8" w:rsidRPr="00895DE2" w:rsidTr="00E84DE8">
        <w:trPr>
          <w:trHeight w:val="34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84DE8" w:rsidRPr="00895DE2" w:rsidRDefault="00E84DE8" w:rsidP="00E84DE8">
            <w:pPr>
              <w:rPr>
                <w:b/>
                <w:bCs/>
                <w:i/>
              </w:rPr>
            </w:pPr>
            <w:r w:rsidRPr="00895DE2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4DE8" w:rsidRPr="00895DE2" w:rsidRDefault="00E84DE8" w:rsidP="00E84DE8">
            <w:pPr>
              <w:jc w:val="center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</w:rPr>
              <w:t>800 000,00</w:t>
            </w: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895DE2" w:rsidRDefault="00E84DE8" w:rsidP="00E84DE8">
            <w:pPr>
              <w:rPr>
                <w:rFonts w:cs="Calibri"/>
                <w:bCs/>
              </w:rPr>
            </w:pPr>
            <w:r w:rsidRPr="00E12A60">
              <w:rPr>
                <w:rFonts w:cs="Calibri"/>
                <w:bCs/>
              </w:rPr>
              <w:t>Муниципальная программа "Развитие образования и воспитание"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4DE8" w:rsidRPr="00895DE2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8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84DE8" w:rsidRPr="00895DE2" w:rsidRDefault="00E84DE8" w:rsidP="00E84DE8">
            <w:pPr>
              <w:suppressAutoHyphens w:val="0"/>
            </w:pPr>
            <w:r w:rsidRPr="00E12A60">
              <w:t>Подпрограмма "Управление системой образования муниципального обр</w:t>
            </w:r>
            <w:r w:rsidRPr="00E12A60">
              <w:t>а</w:t>
            </w:r>
            <w:r w:rsidRPr="00E12A60">
              <w:t>зования "Муниципальный округ Красногорский район Удмуртской Респу</w:t>
            </w:r>
            <w:r w:rsidRPr="00E12A60">
              <w:t>б</w:t>
            </w:r>
            <w:r w:rsidRPr="00E12A60">
              <w:t>лики"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Pr="00895DE2" w:rsidRDefault="00E84DE8" w:rsidP="00E84DE8">
            <w:pPr>
              <w:jc w:val="center"/>
            </w:pPr>
          </w:p>
        </w:tc>
      </w:tr>
      <w:tr w:rsidR="00E84DE8" w:rsidRPr="00895DE2" w:rsidTr="00E84DE8">
        <w:tblPrEx>
          <w:tblLook w:val="0000" w:firstRow="0" w:lastRow="0" w:firstColumn="0" w:lastColumn="0" w:noHBand="0" w:noVBand="0"/>
        </w:tblPrEx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4DE8" w:rsidRPr="00E12A60" w:rsidRDefault="00E84DE8" w:rsidP="00E84DE8">
            <w:pPr>
              <w:suppressAutoHyphens w:val="0"/>
            </w:pPr>
            <w:r w:rsidRPr="00E12A60">
              <w:t>Расходы за счет дотации на сбалансир</w:t>
            </w:r>
            <w:r w:rsidRPr="00E12A60">
              <w:t>о</w:t>
            </w:r>
            <w:r w:rsidRPr="00E12A60">
              <w:t>ванность бюджета (подготовка к зиме)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DE8" w:rsidRPr="00895DE2" w:rsidRDefault="00E84DE8" w:rsidP="00E84DE8">
            <w:pPr>
              <w:suppressAutoHyphens w:val="0"/>
              <w:jc w:val="center"/>
            </w:pPr>
            <w:r>
              <w:t>541 0709 0150163020 244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DE8" w:rsidRPr="00895DE2" w:rsidRDefault="00E84DE8" w:rsidP="00E84DE8">
            <w:pPr>
              <w:jc w:val="center"/>
            </w:pPr>
            <w:r>
              <w:t>800 000,00</w:t>
            </w:r>
          </w:p>
        </w:tc>
      </w:tr>
    </w:tbl>
    <w:p w:rsidR="00E84DE8" w:rsidRDefault="00E84DE8" w:rsidP="008106AA">
      <w:pPr>
        <w:ind w:firstLine="567"/>
        <w:jc w:val="both"/>
        <w:rPr>
          <w:b/>
          <w:highlight w:val="yellow"/>
        </w:rPr>
      </w:pPr>
    </w:p>
    <w:p w:rsidR="00AA6F53" w:rsidRDefault="00A00ECD" w:rsidP="00AA6F53">
      <w:pPr>
        <w:ind w:firstLine="709"/>
        <w:jc w:val="both"/>
        <w:rPr>
          <w:lang w:eastAsia="ru-RU"/>
        </w:rPr>
      </w:pPr>
      <w:r>
        <w:rPr>
          <w:b/>
        </w:rPr>
        <w:t>6</w:t>
      </w:r>
      <w:r w:rsidR="00AA6F53" w:rsidRPr="00AA6F53">
        <w:rPr>
          <w:b/>
        </w:rPr>
        <w:t>.</w:t>
      </w:r>
      <w:r w:rsidR="00AA6F53">
        <w:t xml:space="preserve"> </w:t>
      </w:r>
      <w:r w:rsidR="00AA6F53" w:rsidRPr="00AA6F53">
        <w:t>В</w:t>
      </w:r>
      <w:r w:rsidR="00AA6F53" w:rsidRPr="00AA6F53">
        <w:rPr>
          <w:lang w:eastAsia="ru-RU"/>
        </w:rPr>
        <w:t xml:space="preserve"> связи с поступлением денежных </w:t>
      </w:r>
      <w:r w:rsidR="00AA6F53">
        <w:rPr>
          <w:lang w:eastAsia="ru-RU"/>
        </w:rPr>
        <w:t>средств от республиканского КЦСОН</w:t>
      </w:r>
      <w:r w:rsidR="00AA6F53" w:rsidRPr="00AA6F53">
        <w:t xml:space="preserve"> в бюджет муниципального округа</w:t>
      </w:r>
      <w:r w:rsidR="00AA6F53" w:rsidRPr="00AA6F53">
        <w:rPr>
          <w:lang w:eastAsia="ru-RU"/>
        </w:rPr>
        <w:t xml:space="preserve"> в сумме </w:t>
      </w:r>
      <w:r w:rsidR="00AA6F53">
        <w:rPr>
          <w:lang w:eastAsia="ru-RU"/>
        </w:rPr>
        <w:t>22 680</w:t>
      </w:r>
      <w:r w:rsidR="00AA6F53" w:rsidRPr="00AA6F53">
        <w:rPr>
          <w:lang w:eastAsia="ru-RU"/>
        </w:rPr>
        <w:t xml:space="preserve">,00 рублей на организацию </w:t>
      </w:r>
      <w:r w:rsidR="00AA6F53">
        <w:rPr>
          <w:lang w:eastAsia="ru-RU"/>
        </w:rPr>
        <w:t>питания детей в пришкольных лагерях по договору от 23.05.2023 года № 221к-юр:</w:t>
      </w:r>
    </w:p>
    <w:p w:rsidR="00AA6F53" w:rsidRDefault="00AA6F53" w:rsidP="00AA6F53">
      <w:pPr>
        <w:ind w:firstLine="709"/>
        <w:jc w:val="both"/>
        <w:rPr>
          <w:lang w:eastAsia="ru-RU"/>
        </w:rPr>
      </w:pPr>
      <w:r w:rsidRPr="00AA6F53">
        <w:rPr>
          <w:lang w:eastAsia="ru-RU"/>
        </w:rPr>
        <w:t xml:space="preserve">а) увеличить плановое назначение на </w:t>
      </w:r>
      <w:r>
        <w:rPr>
          <w:lang w:eastAsia="ru-RU"/>
        </w:rPr>
        <w:t>22</w:t>
      </w:r>
      <w:r w:rsidRPr="00AA6F53">
        <w:rPr>
          <w:lang w:eastAsia="ru-RU"/>
        </w:rPr>
        <w:t> </w:t>
      </w:r>
      <w:r>
        <w:rPr>
          <w:lang w:eastAsia="ru-RU"/>
        </w:rPr>
        <w:t>68</w:t>
      </w:r>
      <w:r w:rsidRPr="00AA6F53">
        <w:rPr>
          <w:lang w:eastAsia="ru-RU"/>
        </w:rPr>
        <w:t xml:space="preserve">0,00 руб. </w:t>
      </w:r>
      <w:r w:rsidR="005F496D">
        <w:rPr>
          <w:lang w:eastAsia="ru-RU"/>
        </w:rPr>
        <w:t xml:space="preserve">на 2023 год </w:t>
      </w:r>
      <w:r w:rsidRPr="00AA6F53">
        <w:rPr>
          <w:lang w:eastAsia="ru-RU"/>
        </w:rPr>
        <w:t>по следующим видам доходов:</w:t>
      </w:r>
    </w:p>
    <w:p w:rsidR="00AA6F53" w:rsidRPr="00AA6F53" w:rsidRDefault="00AA6F53" w:rsidP="00AA6F53">
      <w:pPr>
        <w:ind w:firstLine="709"/>
        <w:jc w:val="both"/>
        <w:rPr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21"/>
        <w:gridCol w:w="1324"/>
      </w:tblGrid>
      <w:tr w:rsidR="00AA6F53" w:rsidRPr="00AA6F53" w:rsidTr="0085781C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Код </w:t>
            </w:r>
            <w:proofErr w:type="gramStart"/>
            <w:r w:rsidRPr="00AA6F53">
              <w:rPr>
                <w:b/>
                <w:lang w:eastAsia="ru-RU"/>
              </w:rPr>
              <w:t>бюджетной</w:t>
            </w:r>
            <w:proofErr w:type="gramEnd"/>
            <w:r w:rsidRPr="00AA6F53">
              <w:rPr>
                <w:b/>
                <w:lang w:eastAsia="ru-RU"/>
              </w:rPr>
              <w:t xml:space="preserve"> </w:t>
            </w:r>
          </w:p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Сумма, </w:t>
            </w:r>
          </w:p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руб.</w:t>
            </w:r>
          </w:p>
        </w:tc>
      </w:tr>
      <w:tr w:rsidR="00AA6F53" w:rsidRPr="00AA6F53" w:rsidTr="0085781C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lang w:eastAsia="ru-RU"/>
              </w:rPr>
            </w:pPr>
            <w:r w:rsidRPr="00AA6F53">
              <w:rPr>
                <w:lang w:eastAsia="ru-RU"/>
              </w:rPr>
              <w:t>2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03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04099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14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0000</w:t>
            </w:r>
            <w:r>
              <w:rPr>
                <w:lang w:eastAsia="ru-RU"/>
              </w:rPr>
              <w:t xml:space="preserve"> </w:t>
            </w:r>
            <w:r w:rsidRPr="00AA6F53">
              <w:rPr>
                <w:lang w:eastAsia="ru-RU"/>
              </w:rPr>
              <w:t>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</w:pPr>
            <w:r w:rsidRPr="00AA6F53">
              <w:rPr>
                <w:lang w:eastAsia="ru-RU"/>
              </w:rPr>
              <w:t>Прочие безвозмездные поступления от госуда</w:t>
            </w:r>
            <w:r w:rsidRPr="00AA6F53">
              <w:rPr>
                <w:lang w:eastAsia="ru-RU"/>
              </w:rPr>
              <w:t>р</w:t>
            </w:r>
            <w:r w:rsidRPr="00AA6F53">
              <w:rPr>
                <w:lang w:eastAsia="ru-RU"/>
              </w:rPr>
              <w:t>ственных (муниципальных) организаций в бюджеты муниципальных округов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6F53" w:rsidRPr="00AA6F53" w:rsidRDefault="00AA6F53" w:rsidP="00AA6F5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</w:t>
            </w:r>
            <w:r w:rsidRPr="00AA6F5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68</w:t>
            </w:r>
            <w:r w:rsidRPr="00AA6F53">
              <w:rPr>
                <w:lang w:eastAsia="ru-RU"/>
              </w:rPr>
              <w:t>0,00</w:t>
            </w:r>
          </w:p>
        </w:tc>
      </w:tr>
    </w:tbl>
    <w:p w:rsidR="00AA6F53" w:rsidRPr="00AA6F53" w:rsidRDefault="00AA6F53" w:rsidP="00AA6F53">
      <w:pPr>
        <w:suppressAutoHyphens w:val="0"/>
        <w:ind w:firstLine="708"/>
        <w:jc w:val="both"/>
        <w:rPr>
          <w:lang w:eastAsia="ru-RU"/>
        </w:rPr>
      </w:pPr>
    </w:p>
    <w:p w:rsidR="00AA6F53" w:rsidRDefault="00AA6F53" w:rsidP="00AA6F53">
      <w:pPr>
        <w:suppressAutoHyphens w:val="0"/>
        <w:ind w:firstLine="708"/>
        <w:jc w:val="both"/>
        <w:rPr>
          <w:lang w:eastAsia="ru-RU"/>
        </w:rPr>
      </w:pPr>
      <w:r w:rsidRPr="00AA6F53">
        <w:rPr>
          <w:lang w:eastAsia="ru-RU"/>
        </w:rPr>
        <w:t>б) увеличить расходную часть бюджета муниципального образования «Муниц</w:t>
      </w:r>
      <w:r w:rsidRPr="00AA6F53">
        <w:rPr>
          <w:lang w:eastAsia="ru-RU"/>
        </w:rPr>
        <w:t>и</w:t>
      </w:r>
      <w:r w:rsidRPr="00AA6F53">
        <w:rPr>
          <w:lang w:eastAsia="ru-RU"/>
        </w:rPr>
        <w:t xml:space="preserve">пальный округ Красногорский район Удмуртской Республики» на </w:t>
      </w:r>
      <w:r>
        <w:rPr>
          <w:lang w:eastAsia="ru-RU"/>
        </w:rPr>
        <w:t>22</w:t>
      </w:r>
      <w:r w:rsidRPr="00AA6F53">
        <w:rPr>
          <w:lang w:eastAsia="ru-RU"/>
        </w:rPr>
        <w:t> </w:t>
      </w:r>
      <w:r>
        <w:rPr>
          <w:lang w:eastAsia="ru-RU"/>
        </w:rPr>
        <w:t>68</w:t>
      </w:r>
      <w:r w:rsidRPr="00AA6F53">
        <w:rPr>
          <w:lang w:eastAsia="ru-RU"/>
        </w:rPr>
        <w:t>0,00 рублей:</w:t>
      </w:r>
    </w:p>
    <w:p w:rsidR="00AA6F53" w:rsidRPr="00AA6F53" w:rsidRDefault="00AA6F53" w:rsidP="00AA6F53">
      <w:pPr>
        <w:suppressAutoHyphens w:val="0"/>
        <w:ind w:firstLine="708"/>
        <w:jc w:val="both"/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8"/>
        <w:gridCol w:w="1708"/>
        <w:gridCol w:w="3954"/>
        <w:gridCol w:w="1310"/>
      </w:tblGrid>
      <w:tr w:rsidR="00AA6F53" w:rsidRPr="00AA6F53" w:rsidTr="0085781C">
        <w:trPr>
          <w:trHeight w:val="475"/>
        </w:trPr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Код </w:t>
            </w:r>
            <w:proofErr w:type="gramStart"/>
            <w:r w:rsidRPr="00AA6F53">
              <w:rPr>
                <w:b/>
                <w:lang w:eastAsia="ru-RU"/>
              </w:rPr>
              <w:t>бюджетной</w:t>
            </w:r>
            <w:proofErr w:type="gramEnd"/>
            <w:r w:rsidRPr="00AA6F53">
              <w:rPr>
                <w:b/>
                <w:lang w:eastAsia="ru-RU"/>
              </w:rPr>
              <w:t xml:space="preserve"> </w:t>
            </w:r>
          </w:p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 xml:space="preserve">Сумма, </w:t>
            </w:r>
          </w:p>
          <w:p w:rsidR="00AA6F53" w:rsidRPr="00AA6F53" w:rsidRDefault="00AA6F53" w:rsidP="0085781C">
            <w:pPr>
              <w:suppressAutoHyphens w:val="0"/>
              <w:jc w:val="center"/>
              <w:rPr>
                <w:b/>
                <w:lang w:eastAsia="ru-RU"/>
              </w:rPr>
            </w:pPr>
            <w:r w:rsidRPr="00AA6F53">
              <w:rPr>
                <w:b/>
                <w:lang w:eastAsia="ru-RU"/>
              </w:rPr>
              <w:t>руб.</w:t>
            </w:r>
          </w:p>
        </w:tc>
      </w:tr>
      <w:tr w:rsidR="00AA6F53" w:rsidRPr="00AA6F53" w:rsidTr="0085781C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rPr>
                <w:b/>
                <w:i/>
              </w:rPr>
            </w:pPr>
            <w:r w:rsidRPr="00AA6F53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6F53" w:rsidRPr="00AA6F53" w:rsidRDefault="00AA6F53" w:rsidP="00AA6F53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  <w:r w:rsidRPr="00AA6F53">
              <w:rPr>
                <w:b/>
                <w:i/>
              </w:rPr>
              <w:t> </w:t>
            </w:r>
            <w:r>
              <w:rPr>
                <w:b/>
                <w:i/>
              </w:rPr>
              <w:t>68</w:t>
            </w:r>
            <w:r w:rsidRPr="00AA6F53">
              <w:rPr>
                <w:b/>
                <w:i/>
              </w:rPr>
              <w:t>0,00</w:t>
            </w:r>
          </w:p>
        </w:tc>
      </w:tr>
      <w:tr w:rsidR="00AA6F53" w:rsidRPr="00AA6F53" w:rsidTr="0085781C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rPr>
                <w:bCs/>
              </w:rPr>
            </w:pPr>
            <w:r w:rsidRPr="00AA6F53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6F53" w:rsidRPr="00AA6F53" w:rsidRDefault="00AA6F53" w:rsidP="0085781C">
            <w:pPr>
              <w:jc w:val="center"/>
              <w:rPr>
                <w:b/>
                <w:i/>
              </w:rPr>
            </w:pPr>
          </w:p>
        </w:tc>
      </w:tr>
      <w:tr w:rsidR="00AA6F53" w:rsidRPr="00AA6F53" w:rsidTr="0085781C">
        <w:trPr>
          <w:trHeight w:val="340"/>
        </w:trPr>
        <w:tc>
          <w:tcPr>
            <w:tcW w:w="83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rPr>
                <w:bCs/>
              </w:rPr>
            </w:pPr>
            <w:r w:rsidRPr="00AA6F53">
              <w:rPr>
                <w:bCs/>
              </w:rPr>
              <w:t>Подпрограмма «Организация отдыха, оздоровления, занятости и трудоустро</w:t>
            </w:r>
            <w:r w:rsidRPr="00AA6F53">
              <w:rPr>
                <w:bCs/>
              </w:rPr>
              <w:t>й</w:t>
            </w:r>
            <w:r w:rsidRPr="00AA6F53">
              <w:rPr>
                <w:bCs/>
              </w:rPr>
              <w:t>ства детей, подростков и молодежи»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6F53" w:rsidRPr="00AA6F53" w:rsidRDefault="00AA6F53" w:rsidP="0085781C">
            <w:pPr>
              <w:jc w:val="center"/>
              <w:rPr>
                <w:b/>
                <w:i/>
              </w:rPr>
            </w:pPr>
          </w:p>
        </w:tc>
      </w:tr>
      <w:tr w:rsidR="00AA6F53" w:rsidRPr="00AA6F53" w:rsidTr="0085781C">
        <w:trPr>
          <w:trHeight w:val="340"/>
        </w:trPr>
        <w:tc>
          <w:tcPr>
            <w:tcW w:w="43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outlineLvl w:val="1"/>
              <w:rPr>
                <w:lang w:eastAsia="ru-RU"/>
              </w:rPr>
            </w:pPr>
            <w:r w:rsidRPr="00AA6F53">
              <w:rPr>
                <w:bCs/>
              </w:rPr>
              <w:t>Летний отдых детей за счет средств местного бюджета</w:t>
            </w:r>
          </w:p>
        </w:tc>
        <w:tc>
          <w:tcPr>
            <w:tcW w:w="3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A6F53" w:rsidRPr="00AA6F53" w:rsidRDefault="00AA6F53" w:rsidP="0085781C">
            <w:pPr>
              <w:suppressAutoHyphens w:val="0"/>
              <w:jc w:val="center"/>
              <w:rPr>
                <w:bCs/>
              </w:rPr>
            </w:pPr>
            <w:r w:rsidRPr="00AA6F53">
              <w:rPr>
                <w:bCs/>
              </w:rPr>
              <w:t>541 0709 0160161430 244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A6F53" w:rsidRPr="00AA6F53" w:rsidRDefault="00AA6F53" w:rsidP="00AA6F53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Pr="00AA6F53">
              <w:rPr>
                <w:bCs/>
              </w:rPr>
              <w:t> </w:t>
            </w:r>
            <w:r>
              <w:rPr>
                <w:bCs/>
              </w:rPr>
              <w:t>68</w:t>
            </w:r>
            <w:r w:rsidRPr="00AA6F53">
              <w:rPr>
                <w:bCs/>
              </w:rPr>
              <w:t>0,00</w:t>
            </w:r>
          </w:p>
        </w:tc>
      </w:tr>
    </w:tbl>
    <w:p w:rsidR="00AA6F53" w:rsidRPr="00AA6F53" w:rsidRDefault="00AA6F53" w:rsidP="008106AA">
      <w:pPr>
        <w:ind w:firstLine="567"/>
        <w:jc w:val="both"/>
        <w:rPr>
          <w:b/>
        </w:rPr>
      </w:pPr>
    </w:p>
    <w:p w:rsidR="00CD545E" w:rsidRPr="009925A7" w:rsidRDefault="00E56440" w:rsidP="00CD545E">
      <w:pPr>
        <w:ind w:firstLine="567"/>
        <w:jc w:val="both"/>
        <w:rPr>
          <w:lang w:eastAsia="ru-RU"/>
        </w:rPr>
      </w:pPr>
      <w:r w:rsidRPr="00CD545E">
        <w:lastRenderedPageBreak/>
        <w:tab/>
      </w:r>
      <w:r w:rsidR="00A00ECD" w:rsidRPr="00A00ECD">
        <w:rPr>
          <w:b/>
        </w:rPr>
        <w:t>7</w:t>
      </w:r>
      <w:r w:rsidR="00CD545E" w:rsidRPr="00A00ECD">
        <w:rPr>
          <w:b/>
        </w:rPr>
        <w:t>.</w:t>
      </w:r>
      <w:r w:rsidR="00CD545E">
        <w:rPr>
          <w:b/>
        </w:rPr>
        <w:t xml:space="preserve"> </w:t>
      </w:r>
      <w:r w:rsidR="00CD545E" w:rsidRPr="009925A7">
        <w:t>В</w:t>
      </w:r>
      <w:r w:rsidR="00CD545E" w:rsidRPr="009925A7">
        <w:rPr>
          <w:lang w:eastAsia="ru-RU"/>
        </w:rPr>
        <w:t xml:space="preserve"> связи с прогнозируемым поступлением прочих безвозмездных поступлений </w:t>
      </w:r>
      <w:r w:rsidR="00CD545E" w:rsidRPr="009925A7">
        <w:t>в бюджет муниципального округа</w:t>
      </w:r>
      <w:r w:rsidR="00CD545E" w:rsidRPr="009925A7">
        <w:rPr>
          <w:lang w:eastAsia="ru-RU"/>
        </w:rPr>
        <w:t xml:space="preserve"> в сумме </w:t>
      </w:r>
      <w:r w:rsidR="00CD545E">
        <w:rPr>
          <w:lang w:eastAsia="ru-RU"/>
        </w:rPr>
        <w:t>1 479 995,00</w:t>
      </w:r>
      <w:r w:rsidR="00CD545E" w:rsidRPr="009925A7">
        <w:rPr>
          <w:lang w:eastAsia="ru-RU"/>
        </w:rPr>
        <w:t xml:space="preserve"> рублей для участия в федеральном проекте комплексного развития сельских территорий (</w:t>
      </w:r>
      <w:r w:rsidR="00CD545E" w:rsidRPr="009925A7">
        <w:t xml:space="preserve">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 в </w:t>
      </w:r>
      <w:r w:rsidR="00CD545E" w:rsidRPr="009925A7">
        <w:rPr>
          <w:b/>
          <w:bCs/>
        </w:rPr>
        <w:t>2023 году</w:t>
      </w:r>
      <w:r w:rsidR="00CD545E" w:rsidRPr="009925A7">
        <w:rPr>
          <w:lang w:eastAsia="ru-RU"/>
        </w:rPr>
        <w:t>:</w:t>
      </w:r>
    </w:p>
    <w:p w:rsidR="00CD545E" w:rsidRPr="009925A7" w:rsidRDefault="00CD545E" w:rsidP="00CD545E">
      <w:pPr>
        <w:ind w:firstLine="567"/>
        <w:jc w:val="both"/>
        <w:rPr>
          <w:lang w:eastAsia="ru-RU"/>
        </w:rPr>
      </w:pPr>
      <w:r w:rsidRPr="009925A7">
        <w:rPr>
          <w:lang w:eastAsia="ru-RU"/>
        </w:rPr>
        <w:t xml:space="preserve">а) увеличить плановое назначение на сумму </w:t>
      </w:r>
      <w:r w:rsidR="00E02FD8">
        <w:rPr>
          <w:lang w:eastAsia="ru-RU"/>
        </w:rPr>
        <w:t>1 479 995,00</w:t>
      </w:r>
      <w:r w:rsidR="00E02FD8" w:rsidRPr="009925A7">
        <w:rPr>
          <w:lang w:eastAsia="ru-RU"/>
        </w:rPr>
        <w:t xml:space="preserve"> </w:t>
      </w:r>
      <w:r w:rsidRPr="009925A7">
        <w:rPr>
          <w:lang w:eastAsia="ru-RU"/>
        </w:rPr>
        <w:t>рублей по следующим видам доходов:</w:t>
      </w:r>
    </w:p>
    <w:tbl>
      <w:tblPr>
        <w:tblW w:w="97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103"/>
        <w:gridCol w:w="1988"/>
      </w:tblGrid>
      <w:tr w:rsidR="00CD545E" w:rsidRPr="009925A7" w:rsidTr="00CD545E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Код </w:t>
            </w:r>
            <w:proofErr w:type="gramStart"/>
            <w:r w:rsidRPr="009925A7">
              <w:rPr>
                <w:b/>
                <w:lang w:eastAsia="ru-RU"/>
              </w:rPr>
              <w:t>бюджетной</w:t>
            </w:r>
            <w:proofErr w:type="gramEnd"/>
            <w:r w:rsidRPr="009925A7">
              <w:rPr>
                <w:b/>
                <w:lang w:eastAsia="ru-RU"/>
              </w:rPr>
              <w:t xml:space="preserve"> </w:t>
            </w:r>
          </w:p>
          <w:p w:rsidR="00CD545E" w:rsidRPr="009925A7" w:rsidRDefault="00CD545E" w:rsidP="00CD545E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классификации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 xml:space="preserve">Сумма, </w:t>
            </w:r>
          </w:p>
          <w:p w:rsidR="00CD545E" w:rsidRPr="009925A7" w:rsidRDefault="00CD545E" w:rsidP="00CD545E">
            <w:pPr>
              <w:suppressAutoHyphens w:val="0"/>
              <w:jc w:val="center"/>
              <w:rPr>
                <w:b/>
                <w:lang w:eastAsia="ru-RU"/>
              </w:rPr>
            </w:pPr>
            <w:r w:rsidRPr="009925A7">
              <w:rPr>
                <w:b/>
                <w:lang w:eastAsia="ru-RU"/>
              </w:rPr>
              <w:t>рублей</w:t>
            </w:r>
          </w:p>
        </w:tc>
      </w:tr>
      <w:tr w:rsidR="00CD545E" w:rsidRPr="009925A7" w:rsidTr="00CD545E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5E" w:rsidRPr="009925A7" w:rsidRDefault="00CD545E" w:rsidP="00CD545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2 07 04050 14 0000 150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suppressAutoHyphens w:val="0"/>
            </w:pPr>
            <w:r w:rsidRPr="009925A7">
              <w:t>Прочие безвозмездные поступления в бюдж</w:t>
            </w:r>
            <w:r w:rsidRPr="009925A7">
              <w:t>е</w:t>
            </w:r>
            <w:r w:rsidRPr="009925A7">
              <w:t>ты муниципальных округов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45E" w:rsidRPr="009925A7" w:rsidRDefault="00E02FD8" w:rsidP="00CD545E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1 479 995,00</w:t>
            </w:r>
            <w:r w:rsidR="00CD545E" w:rsidRPr="009925A7">
              <w:rPr>
                <w:lang w:eastAsia="ru-RU"/>
              </w:rPr>
              <w:t xml:space="preserve"> </w:t>
            </w:r>
          </w:p>
        </w:tc>
      </w:tr>
    </w:tbl>
    <w:p w:rsidR="00CD545E" w:rsidRPr="009925A7" w:rsidRDefault="00CD545E" w:rsidP="00CD545E">
      <w:pPr>
        <w:suppressAutoHyphens w:val="0"/>
        <w:ind w:firstLine="708"/>
        <w:jc w:val="both"/>
        <w:rPr>
          <w:lang w:eastAsia="ru-RU"/>
        </w:rPr>
      </w:pPr>
    </w:p>
    <w:p w:rsidR="00CD545E" w:rsidRDefault="00CD545E" w:rsidP="00CD545E">
      <w:pPr>
        <w:suppressAutoHyphens w:val="0"/>
        <w:ind w:firstLine="708"/>
        <w:jc w:val="both"/>
        <w:rPr>
          <w:lang w:eastAsia="ru-RU"/>
        </w:rPr>
      </w:pPr>
      <w:r w:rsidRPr="009925A7">
        <w:rPr>
          <w:lang w:eastAsia="ru-RU"/>
        </w:rPr>
        <w:t>б) увеличить расходную часть бюджета муниципального образования «Муниц</w:t>
      </w:r>
      <w:r w:rsidRPr="009925A7">
        <w:rPr>
          <w:lang w:eastAsia="ru-RU"/>
        </w:rPr>
        <w:t>и</w:t>
      </w:r>
      <w:r w:rsidRPr="009925A7">
        <w:rPr>
          <w:lang w:eastAsia="ru-RU"/>
        </w:rPr>
        <w:t xml:space="preserve">пальный округ Красногорский район Удмуртской Республики» на </w:t>
      </w:r>
      <w:r w:rsidR="00E02FD8">
        <w:rPr>
          <w:lang w:eastAsia="ru-RU"/>
        </w:rPr>
        <w:t>1 479 995,00</w:t>
      </w:r>
      <w:r w:rsidRPr="009925A7">
        <w:rPr>
          <w:lang w:eastAsia="ru-RU"/>
        </w:rPr>
        <w:t xml:space="preserve"> рублей:</w:t>
      </w:r>
    </w:p>
    <w:p w:rsidR="00E02FD8" w:rsidRPr="009925A7" w:rsidRDefault="00E02FD8" w:rsidP="00CD545E">
      <w:pPr>
        <w:suppressAutoHyphens w:val="0"/>
        <w:ind w:firstLine="708"/>
        <w:jc w:val="both"/>
        <w:rPr>
          <w:lang w:eastAsia="ru-RU"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5"/>
        <w:gridCol w:w="1620"/>
        <w:gridCol w:w="3492"/>
        <w:gridCol w:w="1950"/>
      </w:tblGrid>
      <w:tr w:rsidR="00CD545E" w:rsidRPr="009925A7" w:rsidTr="00CD545E">
        <w:trPr>
          <w:trHeight w:val="475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Код </w:t>
            </w:r>
            <w:proofErr w:type="gramStart"/>
            <w:r w:rsidRPr="009925A7">
              <w:rPr>
                <w:b/>
              </w:rPr>
              <w:t>бюджетной</w:t>
            </w:r>
            <w:proofErr w:type="gramEnd"/>
            <w:r w:rsidRPr="009925A7">
              <w:rPr>
                <w:b/>
              </w:rPr>
              <w:t xml:space="preserve"> </w:t>
            </w:r>
          </w:p>
          <w:p w:rsidR="00CD545E" w:rsidRPr="009925A7" w:rsidRDefault="00CD545E" w:rsidP="00CD545E">
            <w:pPr>
              <w:jc w:val="center"/>
              <w:rPr>
                <w:b/>
              </w:rPr>
            </w:pPr>
            <w:r w:rsidRPr="009925A7">
              <w:rPr>
                <w:b/>
              </w:rPr>
              <w:t>классификации</w:t>
            </w:r>
          </w:p>
        </w:tc>
        <w:tc>
          <w:tcPr>
            <w:tcW w:w="51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Наименование 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45E" w:rsidRPr="009925A7" w:rsidRDefault="00CD545E" w:rsidP="00CD545E">
            <w:pPr>
              <w:jc w:val="center"/>
              <w:rPr>
                <w:b/>
              </w:rPr>
            </w:pPr>
            <w:r w:rsidRPr="009925A7">
              <w:rPr>
                <w:b/>
              </w:rPr>
              <w:t xml:space="preserve">Сумма, </w:t>
            </w:r>
          </w:p>
          <w:p w:rsidR="00CD545E" w:rsidRPr="009925A7" w:rsidRDefault="00CD545E" w:rsidP="00CD545E">
            <w:pPr>
              <w:jc w:val="center"/>
              <w:rPr>
                <w:b/>
              </w:rPr>
            </w:pPr>
            <w:r w:rsidRPr="009925A7">
              <w:rPr>
                <w:b/>
              </w:rPr>
              <w:t>рублей</w:t>
            </w:r>
          </w:p>
        </w:tc>
      </w:tr>
      <w:tr w:rsidR="00CD545E" w:rsidRPr="009925A7" w:rsidTr="00CD545E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CD545E" w:rsidRPr="009925A7" w:rsidRDefault="00CD545E" w:rsidP="00CD545E">
            <w:pPr>
              <w:rPr>
                <w:b/>
                <w:bCs/>
                <w:i/>
              </w:rPr>
            </w:pPr>
            <w:r w:rsidRPr="009925A7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950" w:type="dxa"/>
            <w:shd w:val="clear" w:color="auto" w:fill="auto"/>
          </w:tcPr>
          <w:p w:rsidR="00CD545E" w:rsidRPr="009925A7" w:rsidRDefault="00E02FD8" w:rsidP="00CD545E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  <w:r>
              <w:rPr>
                <w:b/>
                <w:i/>
                <w:color w:val="000000"/>
                <w:lang w:eastAsia="ru-RU"/>
              </w:rPr>
              <w:t>1 479 995,00</w:t>
            </w:r>
          </w:p>
        </w:tc>
      </w:tr>
      <w:tr w:rsidR="00CD545E" w:rsidRPr="009925A7" w:rsidTr="00CD545E">
        <w:tblPrEx>
          <w:tblLook w:val="04A0" w:firstRow="1" w:lastRow="0" w:firstColumn="1" w:lastColumn="0" w:noHBand="0" w:noVBand="1"/>
        </w:tblPrEx>
        <w:tc>
          <w:tcPr>
            <w:tcW w:w="7797" w:type="dxa"/>
            <w:gridSpan w:val="3"/>
            <w:shd w:val="clear" w:color="auto" w:fill="auto"/>
          </w:tcPr>
          <w:p w:rsidR="00CD545E" w:rsidRPr="009925A7" w:rsidRDefault="00CD545E" w:rsidP="00CD545E">
            <w:pPr>
              <w:suppressAutoHyphens w:val="0"/>
            </w:pPr>
            <w:r w:rsidRPr="009925A7">
              <w:t>Муниципальная программа "Создание условий для устойчивого экон</w:t>
            </w:r>
            <w:r w:rsidRPr="009925A7">
              <w:t>о</w:t>
            </w:r>
            <w:r w:rsidRPr="009925A7">
              <w:t>мического развития"</w:t>
            </w:r>
          </w:p>
        </w:tc>
        <w:tc>
          <w:tcPr>
            <w:tcW w:w="1950" w:type="dxa"/>
            <w:shd w:val="clear" w:color="auto" w:fill="auto"/>
          </w:tcPr>
          <w:p w:rsidR="00CD545E" w:rsidRPr="009925A7" w:rsidRDefault="00CD545E" w:rsidP="00CD545E">
            <w:pPr>
              <w:suppressAutoHyphens w:val="0"/>
              <w:jc w:val="center"/>
              <w:rPr>
                <w:b/>
                <w:i/>
                <w:color w:val="000000"/>
                <w:lang w:eastAsia="ru-RU"/>
              </w:rPr>
            </w:pPr>
          </w:p>
        </w:tc>
      </w:tr>
      <w:tr w:rsidR="00CD545E" w:rsidRPr="00E02FD8" w:rsidTr="00CD545E">
        <w:tblPrEx>
          <w:tblLook w:val="04A0" w:firstRow="1" w:lastRow="0" w:firstColumn="1" w:lastColumn="0" w:noHBand="0" w:noVBand="1"/>
        </w:tblPrEx>
        <w:tc>
          <w:tcPr>
            <w:tcW w:w="4305" w:type="dxa"/>
            <w:gridSpan w:val="2"/>
            <w:shd w:val="clear" w:color="auto" w:fill="auto"/>
          </w:tcPr>
          <w:p w:rsidR="00CD545E" w:rsidRPr="009925A7" w:rsidRDefault="00CD545E" w:rsidP="00CD545E">
            <w:pPr>
              <w:suppressAutoHyphens w:val="0"/>
            </w:pPr>
            <w:r w:rsidRPr="009925A7">
              <w:t>Обеспечение комплексного развития сельских территорий (оказание фина</w:t>
            </w:r>
            <w:r w:rsidRPr="009925A7">
              <w:t>н</w:t>
            </w:r>
            <w:r w:rsidRPr="009925A7">
              <w:t>совой поддержки при исполнении ра</w:t>
            </w:r>
            <w:r w:rsidRPr="009925A7">
              <w:t>с</w:t>
            </w:r>
            <w:r w:rsidRPr="009925A7">
              <w:t>ходных обязательств муниципальных образований по строительству жилья, предоставляемого по договору найма жилого помещения)</w:t>
            </w:r>
          </w:p>
        </w:tc>
        <w:tc>
          <w:tcPr>
            <w:tcW w:w="3492" w:type="dxa"/>
            <w:shd w:val="clear" w:color="auto" w:fill="auto"/>
          </w:tcPr>
          <w:p w:rsidR="00CD545E" w:rsidRPr="009925A7" w:rsidRDefault="00CD545E" w:rsidP="00CD545E">
            <w:pPr>
              <w:suppressAutoHyphens w:val="0"/>
              <w:jc w:val="center"/>
            </w:pPr>
            <w:r w:rsidRPr="009925A7">
              <w:t>526 0501 05Ж01L5762 414</w:t>
            </w:r>
          </w:p>
        </w:tc>
        <w:tc>
          <w:tcPr>
            <w:tcW w:w="1950" w:type="dxa"/>
            <w:shd w:val="clear" w:color="auto" w:fill="auto"/>
          </w:tcPr>
          <w:p w:rsidR="00CD545E" w:rsidRPr="00E02FD8" w:rsidRDefault="00E02FD8" w:rsidP="00CD545E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E02FD8">
              <w:rPr>
                <w:color w:val="000000"/>
                <w:lang w:eastAsia="ru-RU"/>
              </w:rPr>
              <w:t>1 479 995,00</w:t>
            </w:r>
          </w:p>
        </w:tc>
      </w:tr>
    </w:tbl>
    <w:p w:rsidR="00E56440" w:rsidRPr="00CD545E" w:rsidRDefault="00E56440" w:rsidP="00E56440">
      <w:pPr>
        <w:jc w:val="both"/>
        <w:rPr>
          <w:b/>
        </w:rPr>
      </w:pPr>
    </w:p>
    <w:p w:rsidR="00245E84" w:rsidRDefault="00A00ECD" w:rsidP="00245E84">
      <w:pPr>
        <w:ind w:firstLine="708"/>
        <w:jc w:val="both"/>
        <w:rPr>
          <w:b/>
        </w:rPr>
      </w:pPr>
      <w:r>
        <w:rPr>
          <w:b/>
        </w:rPr>
        <w:t>8</w:t>
      </w:r>
      <w:r w:rsidR="00245E84" w:rsidRPr="008125AE">
        <w:rPr>
          <w:b/>
        </w:rPr>
        <w:t xml:space="preserve">. </w:t>
      </w:r>
      <w:r w:rsidR="00245E84" w:rsidRPr="008125AE">
        <w:t xml:space="preserve">Перераспределить ассигнования между главными распорядителями бюджетных </w:t>
      </w:r>
      <w:r w:rsidR="006D5B38">
        <w:t>с</w:t>
      </w:r>
      <w:r w:rsidR="00245E84" w:rsidRPr="008125AE">
        <w:t xml:space="preserve">редств </w:t>
      </w:r>
      <w:r w:rsidR="00245E84" w:rsidRPr="00D579B7">
        <w:t>в 2023 году:</w:t>
      </w:r>
      <w:r w:rsidR="008125AE">
        <w:rPr>
          <w:b/>
        </w:rPr>
        <w:t xml:space="preserve"> </w:t>
      </w:r>
    </w:p>
    <w:p w:rsidR="008125AE" w:rsidRPr="008125AE" w:rsidRDefault="008125AE" w:rsidP="00245E84">
      <w:pPr>
        <w:ind w:firstLine="708"/>
        <w:jc w:val="both"/>
        <w:rPr>
          <w:b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113"/>
        <w:gridCol w:w="28"/>
        <w:gridCol w:w="3402"/>
        <w:gridCol w:w="1701"/>
      </w:tblGrid>
      <w:tr w:rsidR="00245E84" w:rsidRPr="008125AE" w:rsidTr="008106AA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</w:rPr>
            </w:pPr>
            <w:r w:rsidRPr="008125AE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</w:rPr>
            </w:pPr>
            <w:r w:rsidRPr="008125AE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</w:rPr>
            </w:pPr>
            <w:r w:rsidRPr="008125AE">
              <w:rPr>
                <w:b/>
              </w:rPr>
              <w:t xml:space="preserve">Сумма, </w:t>
            </w:r>
          </w:p>
          <w:p w:rsidR="00245E84" w:rsidRPr="008125AE" w:rsidRDefault="00245E84" w:rsidP="008106AA">
            <w:pPr>
              <w:jc w:val="center"/>
              <w:rPr>
                <w:b/>
              </w:rPr>
            </w:pPr>
            <w:r w:rsidRPr="008125AE">
              <w:rPr>
                <w:b/>
              </w:rPr>
              <w:t>руб.</w:t>
            </w:r>
          </w:p>
        </w:tc>
      </w:tr>
      <w:tr w:rsidR="00245E84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  <w:i/>
              </w:rPr>
            </w:pPr>
            <w:r w:rsidRPr="008125AE">
              <w:rPr>
                <w:b/>
                <w:i/>
              </w:rPr>
              <w:t>Уменьшить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125AE" w:rsidRDefault="00245E84" w:rsidP="00245E84">
            <w:pPr>
              <w:jc w:val="center"/>
              <w:rPr>
                <w:b/>
              </w:rPr>
            </w:pPr>
          </w:p>
        </w:tc>
      </w:tr>
      <w:tr w:rsidR="00245E84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125AE" w:rsidRDefault="00245E84" w:rsidP="008106AA">
            <w:pPr>
              <w:rPr>
                <w:b/>
                <w:bCs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125AE" w:rsidRDefault="0028424B" w:rsidP="00245E8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-171 644,00</w:t>
            </w:r>
          </w:p>
        </w:tc>
      </w:tr>
      <w:tr w:rsidR="004157C1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7C1" w:rsidRPr="008125AE" w:rsidRDefault="0028424B" w:rsidP="008106AA">
            <w:pPr>
              <w:rPr>
                <w:bCs/>
              </w:rPr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C1" w:rsidRPr="008125AE" w:rsidRDefault="004157C1" w:rsidP="008106AA">
            <w:pPr>
              <w:jc w:val="center"/>
            </w:pPr>
          </w:p>
        </w:tc>
      </w:tr>
      <w:tr w:rsidR="004157C1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157C1" w:rsidRPr="008125AE" w:rsidRDefault="0028424B" w:rsidP="008106AA">
            <w:pPr>
              <w:suppressAutoHyphens w:val="0"/>
              <w:rPr>
                <w:bCs/>
              </w:rPr>
            </w:pPr>
            <w:r w:rsidRPr="0028424B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57C1" w:rsidRPr="008125AE" w:rsidRDefault="004157C1" w:rsidP="008106AA">
            <w:pPr>
              <w:jc w:val="center"/>
            </w:pPr>
          </w:p>
        </w:tc>
      </w:tr>
      <w:tr w:rsidR="00245E84" w:rsidRPr="008125AE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E84" w:rsidRPr="008125AE" w:rsidRDefault="002A2123" w:rsidP="008106A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84" w:rsidRPr="008125AE" w:rsidRDefault="002A2123" w:rsidP="00245E84">
            <w:pPr>
              <w:suppressAutoHyphens w:val="0"/>
              <w:jc w:val="center"/>
            </w:pPr>
            <w:r>
              <w:t>526 0104 0910260030 851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5E84" w:rsidRPr="008125AE" w:rsidRDefault="002A2123" w:rsidP="00245E84">
            <w:pPr>
              <w:jc w:val="center"/>
            </w:pPr>
            <w:r>
              <w:t>-40 144,00</w:t>
            </w:r>
          </w:p>
        </w:tc>
      </w:tr>
      <w:tr w:rsidR="002A2123" w:rsidRPr="008125AE" w:rsidTr="002A2123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Default="002A2123" w:rsidP="002A2123">
            <w:pPr>
              <w:suppressAutoHyphens w:val="0"/>
            </w:pPr>
            <w:r w:rsidRPr="002A2123">
              <w:t>Муниципальная программа "Содержание и развитие муниципального х</w:t>
            </w:r>
            <w:r w:rsidRPr="002A2123">
              <w:t>о</w:t>
            </w:r>
            <w:r w:rsidRPr="002A2123">
              <w:t>зяйства муниципального образования "Муниципальный округ Красного</w:t>
            </w:r>
            <w:r w:rsidRPr="002A2123">
              <w:t>р</w:t>
            </w:r>
            <w:r w:rsidRPr="002A2123">
              <w:t>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</w:p>
        </w:tc>
      </w:tr>
      <w:tr w:rsidR="002A2123" w:rsidRPr="008125AE" w:rsidTr="002A2123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Default="002A2123" w:rsidP="002A2123">
            <w:pPr>
              <w:tabs>
                <w:tab w:val="left" w:pos="1380"/>
              </w:tabs>
              <w:suppressAutoHyphens w:val="0"/>
            </w:pPr>
            <w:r w:rsidRPr="002A2123">
              <w:t>Подпрограмма "Благоустройство и охрана окружающей ср</w:t>
            </w:r>
            <w:r>
              <w:t>е</w:t>
            </w:r>
            <w:r w:rsidRPr="002A2123">
              <w:t>ды"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</w:p>
        </w:tc>
      </w:tr>
      <w:tr w:rsidR="002A2123" w:rsidRPr="008125AE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Pr="002A2123" w:rsidRDefault="002A2123" w:rsidP="008106AA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 xml:space="preserve">Мероприятия по </w:t>
            </w:r>
            <w:proofErr w:type="gramStart"/>
            <w:r w:rsidRPr="002A2123">
              <w:rPr>
                <w:color w:val="000000"/>
              </w:rPr>
              <w:t>инициативному</w:t>
            </w:r>
            <w:proofErr w:type="gramEnd"/>
            <w:r w:rsidRPr="002A2123">
              <w:rPr>
                <w:color w:val="000000"/>
              </w:rPr>
              <w:t xml:space="preserve"> бюджетированию за счет средств местного бюджета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123" w:rsidRDefault="002A2123" w:rsidP="00245E84">
            <w:pPr>
              <w:suppressAutoHyphens w:val="0"/>
              <w:jc w:val="center"/>
            </w:pPr>
            <w:r>
              <w:t>526 0503 0740162360 244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  <w:r>
              <w:t>-127 582,27</w:t>
            </w:r>
          </w:p>
        </w:tc>
      </w:tr>
      <w:tr w:rsidR="002A2123" w:rsidRPr="008125AE" w:rsidTr="008106AA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Default="002A2123" w:rsidP="008106AA">
            <w:pPr>
              <w:rPr>
                <w:color w:val="000000"/>
              </w:rPr>
            </w:pPr>
            <w:r w:rsidRPr="002A2123">
              <w:rPr>
                <w:color w:val="000000"/>
              </w:rPr>
              <w:t>Создание мест (площадок) накопления твердых коммунальных отходов для размещения контейнеров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2123" w:rsidRDefault="002A2123" w:rsidP="00245E84">
            <w:pPr>
              <w:suppressAutoHyphens w:val="0"/>
              <w:jc w:val="center"/>
            </w:pPr>
            <w:r>
              <w:t>526 0503 0740162810 244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  <w:r>
              <w:t>-3</w:t>
            </w:r>
            <w:r w:rsidR="00E630B6">
              <w:t xml:space="preserve"> </w:t>
            </w:r>
            <w:r>
              <w:t>917,73</w:t>
            </w:r>
          </w:p>
        </w:tc>
      </w:tr>
      <w:tr w:rsidR="002A2123" w:rsidRPr="008125AE" w:rsidTr="002A2123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Pr="002A2123" w:rsidRDefault="002A2123" w:rsidP="002A2123">
            <w:pPr>
              <w:suppressAutoHyphens w:val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Управление финансов Администрации</w:t>
            </w:r>
            <w:r w:rsidRPr="008125AE">
              <w:rPr>
                <w:b/>
                <w:i/>
              </w:rPr>
              <w:t xml:space="preserve">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Pr="002A2123" w:rsidRDefault="002A2123" w:rsidP="006D5B38">
            <w:pPr>
              <w:jc w:val="center"/>
              <w:rPr>
                <w:b/>
                <w:i/>
              </w:rPr>
            </w:pPr>
            <w:r w:rsidRPr="002A2123">
              <w:rPr>
                <w:b/>
                <w:i/>
              </w:rPr>
              <w:t>-</w:t>
            </w:r>
            <w:r w:rsidR="006D5B38">
              <w:rPr>
                <w:b/>
                <w:i/>
              </w:rPr>
              <w:t xml:space="preserve">2 </w:t>
            </w:r>
            <w:r w:rsidRPr="002A2123">
              <w:rPr>
                <w:b/>
                <w:i/>
              </w:rPr>
              <w:t>25</w:t>
            </w:r>
            <w:r w:rsidR="006D5B38">
              <w:rPr>
                <w:b/>
                <w:i/>
              </w:rPr>
              <w:t>7</w:t>
            </w:r>
            <w:r w:rsidRPr="002A2123">
              <w:rPr>
                <w:b/>
                <w:i/>
              </w:rPr>
              <w:t> 000,00</w:t>
            </w:r>
          </w:p>
        </w:tc>
      </w:tr>
      <w:tr w:rsidR="002A2123" w:rsidRPr="008125AE" w:rsidTr="002A2123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Default="002A2123" w:rsidP="002A2123">
            <w:pPr>
              <w:suppressAutoHyphens w:val="0"/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</w:p>
        </w:tc>
      </w:tr>
      <w:tr w:rsidR="002A2123" w:rsidRPr="008125AE" w:rsidTr="002A2123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123" w:rsidRDefault="00842FF7" w:rsidP="002A2123">
            <w:pPr>
              <w:suppressAutoHyphens w:val="0"/>
            </w:pPr>
            <w:r w:rsidRPr="00842FF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2123" w:rsidRDefault="002A2123" w:rsidP="00245E84">
            <w:pPr>
              <w:jc w:val="center"/>
            </w:pPr>
          </w:p>
        </w:tc>
      </w:tr>
      <w:tr w:rsidR="00842FF7" w:rsidRPr="008125AE" w:rsidTr="00842FF7">
        <w:trPr>
          <w:trHeight w:val="90"/>
        </w:trPr>
        <w:tc>
          <w:tcPr>
            <w:tcW w:w="43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42FF7" w:rsidRPr="00842FF7" w:rsidRDefault="00842FF7" w:rsidP="00E630B6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FF7" w:rsidRPr="00842FF7" w:rsidRDefault="00842FF7" w:rsidP="00842FF7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545 0106 0920360030 244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2FF7" w:rsidRDefault="00842FF7" w:rsidP="00245E84">
            <w:pPr>
              <w:jc w:val="center"/>
            </w:pPr>
            <w:r>
              <w:t>-210 000,00</w:t>
            </w:r>
          </w:p>
        </w:tc>
      </w:tr>
      <w:tr w:rsidR="00842FF7" w:rsidRPr="008125AE" w:rsidTr="00842FF7">
        <w:trPr>
          <w:trHeight w:val="90"/>
        </w:trPr>
        <w:tc>
          <w:tcPr>
            <w:tcW w:w="43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FF7" w:rsidRPr="00842FF7" w:rsidRDefault="00842FF7" w:rsidP="002A2123">
            <w:pPr>
              <w:suppressAutoHyphens w:val="0"/>
              <w:rPr>
                <w:bCs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FF7" w:rsidRDefault="00842FF7" w:rsidP="00E630B6">
            <w:pPr>
              <w:suppressAutoHyphens w:val="0"/>
              <w:jc w:val="center"/>
              <w:rPr>
                <w:bCs/>
              </w:rPr>
            </w:pPr>
            <w:r>
              <w:rPr>
                <w:bCs/>
              </w:rPr>
              <w:t>545 0106 0920360030 247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42FF7" w:rsidRDefault="00842FF7" w:rsidP="00245E84">
            <w:pPr>
              <w:jc w:val="center"/>
            </w:pPr>
            <w:r>
              <w:t>-40 000,00</w:t>
            </w:r>
          </w:p>
        </w:tc>
      </w:tr>
      <w:tr w:rsidR="006D5B38" w:rsidRPr="008125AE" w:rsidTr="006D5B38">
        <w:trPr>
          <w:trHeight w:val="90"/>
        </w:trPr>
        <w:tc>
          <w:tcPr>
            <w:tcW w:w="7938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38" w:rsidRDefault="006D5B38" w:rsidP="006D5B38">
            <w:pPr>
              <w:suppressAutoHyphens w:val="0"/>
              <w:rPr>
                <w:bCs/>
              </w:rPr>
            </w:pPr>
            <w:r w:rsidRPr="00ED450C">
              <w:rPr>
                <w:rFonts w:cs="Calibri"/>
                <w:bCs/>
              </w:rPr>
              <w:t>Непрограммное направление расходов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245E84">
            <w:pPr>
              <w:jc w:val="center"/>
            </w:pPr>
          </w:p>
        </w:tc>
      </w:tr>
      <w:tr w:rsidR="006D5B38" w:rsidRPr="008125AE" w:rsidTr="00842FF7">
        <w:trPr>
          <w:trHeight w:val="90"/>
        </w:trPr>
        <w:tc>
          <w:tcPr>
            <w:tcW w:w="439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B38" w:rsidRPr="00895DE2" w:rsidRDefault="006D5B38" w:rsidP="006D5B38">
            <w:pPr>
              <w:outlineLvl w:val="0"/>
            </w:pPr>
            <w:r>
              <w:t>Уплата налога на имущество организаций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B38" w:rsidRPr="00895DE2" w:rsidRDefault="006D5B38" w:rsidP="006D5B38">
            <w:pPr>
              <w:suppressAutoHyphens w:val="0"/>
              <w:jc w:val="center"/>
            </w:pPr>
            <w:r w:rsidRPr="00895DE2">
              <w:t>5</w:t>
            </w:r>
            <w:r>
              <w:t>45</w:t>
            </w:r>
            <w:r w:rsidRPr="00895DE2">
              <w:t xml:space="preserve"> </w:t>
            </w:r>
            <w:r>
              <w:t>0106</w:t>
            </w:r>
            <w:r w:rsidRPr="00895DE2">
              <w:t xml:space="preserve"> </w:t>
            </w:r>
            <w:r>
              <w:t>9900060620</w:t>
            </w:r>
            <w:r w:rsidRPr="00895DE2">
              <w:t xml:space="preserve"> </w:t>
            </w:r>
            <w:r>
              <w:t>851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245E84">
            <w:pPr>
              <w:jc w:val="center"/>
            </w:pPr>
            <w:r>
              <w:t>-2 007 000,00</w:t>
            </w:r>
          </w:p>
        </w:tc>
      </w:tr>
      <w:tr w:rsidR="00245E84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  <w:i/>
              </w:rPr>
            </w:pPr>
            <w:r w:rsidRPr="008125AE">
              <w:rPr>
                <w:b/>
                <w:i/>
              </w:rPr>
              <w:t>Увеличить ассигнования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5E84" w:rsidRPr="008125AE" w:rsidRDefault="00245E84" w:rsidP="008106AA">
            <w:pPr>
              <w:jc w:val="center"/>
              <w:rPr>
                <w:b/>
              </w:rPr>
            </w:pPr>
          </w:p>
        </w:tc>
      </w:tr>
      <w:tr w:rsidR="00F21857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57" w:rsidRPr="008125AE" w:rsidRDefault="00F21857" w:rsidP="00F21857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857" w:rsidRPr="00D579B7" w:rsidRDefault="003A66C5" w:rsidP="003A66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1 799 </w:t>
            </w:r>
            <w:r w:rsidR="00D579B7">
              <w:rPr>
                <w:b/>
                <w:i/>
              </w:rPr>
              <w:t> 000,00</w:t>
            </w:r>
          </w:p>
        </w:tc>
      </w:tr>
      <w:tr w:rsidR="00F21857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57" w:rsidRPr="00F21857" w:rsidRDefault="00D579B7" w:rsidP="00D579B7"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1857" w:rsidRPr="008125AE" w:rsidRDefault="00F21857" w:rsidP="008106AA">
            <w:pPr>
              <w:jc w:val="center"/>
              <w:rPr>
                <w:b/>
              </w:rPr>
            </w:pPr>
          </w:p>
        </w:tc>
      </w:tr>
      <w:tr w:rsidR="00D579B7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79B7" w:rsidRPr="00F21857" w:rsidRDefault="00D579B7" w:rsidP="00D579B7">
            <w:r w:rsidRPr="00842FF7">
              <w:rPr>
                <w:bCs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79B7" w:rsidRPr="008125AE" w:rsidRDefault="00D579B7" w:rsidP="008106AA">
            <w:pPr>
              <w:jc w:val="center"/>
              <w:rPr>
                <w:b/>
              </w:rPr>
            </w:pPr>
          </w:p>
        </w:tc>
      </w:tr>
      <w:tr w:rsidR="00D579B7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79B7" w:rsidRDefault="00D579B7" w:rsidP="00D579B7">
            <w:pPr>
              <w:rPr>
                <w:bCs/>
              </w:rPr>
            </w:pPr>
            <w:r w:rsidRPr="00F21857">
              <w:rPr>
                <w:bCs/>
              </w:rPr>
              <w:t>Оказание муниципальными учреждени</w:t>
            </w:r>
            <w:proofErr w:type="gramStart"/>
            <w:r w:rsidRPr="00F21857">
              <w:rPr>
                <w:bCs/>
              </w:rPr>
              <w:t>я</w:t>
            </w:r>
            <w:r>
              <w:rPr>
                <w:bCs/>
              </w:rPr>
              <w:t>-</w:t>
            </w:r>
            <w:proofErr w:type="gramEnd"/>
            <w:r>
              <w:rPr>
                <w:bCs/>
              </w:rPr>
              <w:t xml:space="preserve"> ми муниципальных услуг, выполне</w:t>
            </w:r>
            <w:r w:rsidRPr="00F21857">
              <w:rPr>
                <w:bCs/>
              </w:rPr>
              <w:t>ние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79B7" w:rsidRPr="00842FF7" w:rsidRDefault="00D579B7" w:rsidP="00D579B7">
            <w:pPr>
              <w:jc w:val="center"/>
              <w:rPr>
                <w:bCs/>
              </w:rPr>
            </w:pPr>
            <w:r>
              <w:rPr>
                <w:bCs/>
              </w:rPr>
              <w:t>526 0702 0120366770 243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9B7" w:rsidRPr="00D579B7" w:rsidRDefault="00D579B7" w:rsidP="00D579B7">
            <w:pPr>
              <w:jc w:val="center"/>
            </w:pPr>
            <w:r w:rsidRPr="00D579B7">
              <w:t>200 000,00</w:t>
            </w:r>
          </w:p>
        </w:tc>
      </w:tr>
      <w:tr w:rsidR="00D579B7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79B7" w:rsidRDefault="00D579B7" w:rsidP="00D579B7">
            <w:pPr>
              <w:rPr>
                <w:bCs/>
              </w:rPr>
            </w:pPr>
            <w:r w:rsidRPr="00D579B7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9B7" w:rsidRPr="00D579B7" w:rsidRDefault="00D579B7" w:rsidP="00D579B7">
            <w:pPr>
              <w:jc w:val="center"/>
            </w:pPr>
          </w:p>
        </w:tc>
      </w:tr>
      <w:tr w:rsidR="00D579B7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79B7" w:rsidRDefault="00D579B7" w:rsidP="00D579B7">
            <w:pPr>
              <w:tabs>
                <w:tab w:val="left" w:pos="1425"/>
              </w:tabs>
              <w:jc w:val="both"/>
              <w:rPr>
                <w:bCs/>
              </w:rPr>
            </w:pPr>
            <w:r w:rsidRPr="00D579B7">
              <w:rPr>
                <w:bCs/>
              </w:rPr>
              <w:t>Подпрограмма "Управление муниципальными финансами"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9B7" w:rsidRPr="00D579B7" w:rsidRDefault="00D579B7" w:rsidP="00D579B7">
            <w:pPr>
              <w:jc w:val="center"/>
            </w:pPr>
          </w:p>
        </w:tc>
      </w:tr>
      <w:tr w:rsidR="00D579B7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579B7" w:rsidRPr="00F21857" w:rsidRDefault="00D579B7" w:rsidP="00D579B7">
            <w:pPr>
              <w:rPr>
                <w:bCs/>
              </w:rPr>
            </w:pPr>
            <w:r w:rsidRPr="00D579B7">
              <w:rPr>
                <w:bCs/>
              </w:rPr>
              <w:t xml:space="preserve">Расходы на обслуживание </w:t>
            </w:r>
            <w:proofErr w:type="spellStart"/>
            <w:proofErr w:type="gramStart"/>
            <w:r w:rsidRPr="00D579B7">
              <w:rPr>
                <w:bCs/>
              </w:rPr>
              <w:t>муниципаль</w:t>
            </w:r>
            <w:r>
              <w:rPr>
                <w:bCs/>
              </w:rPr>
              <w:t>-</w:t>
            </w:r>
            <w:r w:rsidRPr="00D579B7">
              <w:rPr>
                <w:bCs/>
              </w:rPr>
              <w:t>ного</w:t>
            </w:r>
            <w:proofErr w:type="spellEnd"/>
            <w:proofErr w:type="gramEnd"/>
            <w:r w:rsidRPr="00D579B7">
              <w:rPr>
                <w:bCs/>
              </w:rPr>
              <w:t xml:space="preserve"> долга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579B7" w:rsidRDefault="00D579B7" w:rsidP="00D579B7">
            <w:pPr>
              <w:jc w:val="center"/>
              <w:rPr>
                <w:bCs/>
              </w:rPr>
            </w:pPr>
            <w:r>
              <w:rPr>
                <w:bCs/>
              </w:rPr>
              <w:t>526 1301 0920260070 730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79B7" w:rsidRPr="00D579B7" w:rsidRDefault="00D579B7" w:rsidP="00D579B7">
            <w:pPr>
              <w:jc w:val="center"/>
            </w:pPr>
            <w:r>
              <w:t>50 000,00</w:t>
            </w:r>
          </w:p>
        </w:tc>
      </w:tr>
      <w:tr w:rsidR="006D5B38" w:rsidRPr="008125AE" w:rsidTr="006D5B38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Default="006D5B38" w:rsidP="006D5B38">
            <w:pPr>
              <w:rPr>
                <w:bCs/>
              </w:rPr>
            </w:pPr>
            <w:r w:rsidRPr="006D5B38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D579B7">
            <w:pPr>
              <w:jc w:val="center"/>
            </w:pPr>
          </w:p>
        </w:tc>
      </w:tr>
      <w:tr w:rsidR="006D5B38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Pr="00D579B7" w:rsidRDefault="006D5B38" w:rsidP="00D579B7">
            <w:pPr>
              <w:rPr>
                <w:bCs/>
              </w:rPr>
            </w:pPr>
            <w:r w:rsidRPr="006D5B38">
              <w:rPr>
                <w:bCs/>
              </w:rPr>
              <w:t>Расходы на содержание центрального аппарата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B38" w:rsidRDefault="006D5B38" w:rsidP="00D579B7">
            <w:pPr>
              <w:jc w:val="center"/>
              <w:rPr>
                <w:bCs/>
              </w:rPr>
            </w:pPr>
            <w:r>
              <w:rPr>
                <w:bCs/>
              </w:rPr>
              <w:t>526 0104 0910260030 244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6D5B38">
            <w:pPr>
              <w:jc w:val="center"/>
            </w:pPr>
            <w:r>
              <w:t>174 000,00</w:t>
            </w:r>
          </w:p>
        </w:tc>
      </w:tr>
      <w:tr w:rsidR="006D5B38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Pr="006D5B38" w:rsidRDefault="006D5B38" w:rsidP="00D579B7">
            <w:pPr>
              <w:rPr>
                <w:bCs/>
              </w:rPr>
            </w:pPr>
            <w:r w:rsidRPr="006D5B38">
              <w:rPr>
                <w:bCs/>
              </w:rPr>
              <w:t>Расходы на обеспечение деятельности МБУ "Центр по комплексному обслуживанию муниципальных учреждений"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B38" w:rsidRDefault="003A66C5" w:rsidP="00D579B7">
            <w:pPr>
              <w:jc w:val="center"/>
              <w:rPr>
                <w:bCs/>
              </w:rPr>
            </w:pPr>
            <w:r>
              <w:rPr>
                <w:bCs/>
              </w:rPr>
              <w:t>526 0113 0910260140 611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3A66C5" w:rsidP="006D5B38">
            <w:pPr>
              <w:jc w:val="center"/>
            </w:pPr>
            <w:r>
              <w:t>1 225 000,00</w:t>
            </w:r>
          </w:p>
        </w:tc>
      </w:tr>
      <w:tr w:rsidR="006D5B38" w:rsidRPr="008125AE" w:rsidTr="006D5B38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Default="006D5B38" w:rsidP="006D5B38">
            <w:pPr>
              <w:rPr>
                <w:bCs/>
              </w:rPr>
            </w:pPr>
            <w:r w:rsidRPr="006D5B38">
              <w:rPr>
                <w:bCs/>
              </w:rPr>
              <w:t>Муниципальная программа "Содержание и развитие муниципального хозяйства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6D5B38">
            <w:pPr>
              <w:jc w:val="center"/>
            </w:pPr>
          </w:p>
        </w:tc>
      </w:tr>
      <w:tr w:rsidR="006D5B38" w:rsidRPr="008125AE" w:rsidTr="006D5B38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Default="006D5B38" w:rsidP="006D5B38">
            <w:pPr>
              <w:rPr>
                <w:bCs/>
              </w:rPr>
            </w:pPr>
            <w:r w:rsidRPr="006D5B38">
              <w:rPr>
                <w:bCs/>
              </w:rPr>
              <w:t>Подпрограмма "Содержание и развитие жилищного хозяйства"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6D5B38">
            <w:pPr>
              <w:jc w:val="center"/>
            </w:pPr>
          </w:p>
        </w:tc>
      </w:tr>
      <w:tr w:rsidR="006D5B38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D5B38" w:rsidRPr="006D5B38" w:rsidRDefault="006D5B38" w:rsidP="00D579B7">
            <w:pPr>
              <w:rPr>
                <w:bCs/>
              </w:rPr>
            </w:pPr>
            <w:r w:rsidRPr="006D5B38">
              <w:rPr>
                <w:bCs/>
              </w:rPr>
              <w:t>Расходы на финансирование МУП ЖКС муниципального образования "Красногорский район"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D5B38" w:rsidRDefault="006D5B38" w:rsidP="00D579B7">
            <w:pPr>
              <w:jc w:val="center"/>
              <w:rPr>
                <w:bCs/>
              </w:rPr>
            </w:pPr>
            <w:r>
              <w:rPr>
                <w:bCs/>
              </w:rPr>
              <w:t>526 0505 0720262240 813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D5B38" w:rsidRDefault="006D5B38" w:rsidP="006D5B38">
            <w:pPr>
              <w:jc w:val="center"/>
            </w:pPr>
            <w:r>
              <w:t>150 000,00</w:t>
            </w:r>
          </w:p>
        </w:tc>
      </w:tr>
      <w:tr w:rsidR="00245E84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45E84" w:rsidRPr="008125AE" w:rsidRDefault="00245E84" w:rsidP="008106AA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образования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5E84" w:rsidRPr="008125AE" w:rsidRDefault="003A66C5" w:rsidP="003A66C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478</w:t>
            </w:r>
            <w:r w:rsidR="00D579B7">
              <w:rPr>
                <w:b/>
                <w:i/>
              </w:rPr>
              <w:t> 000,00</w:t>
            </w:r>
          </w:p>
        </w:tc>
      </w:tr>
      <w:tr w:rsidR="004B04E4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E4" w:rsidRPr="008125AE" w:rsidRDefault="004B04E4" w:rsidP="008106AA">
            <w:pPr>
              <w:rPr>
                <w:bCs/>
              </w:rPr>
            </w:pPr>
            <w:r w:rsidRPr="008125AE">
              <w:rPr>
                <w:bCs/>
              </w:rPr>
              <w:t>Муниципальная программа «Развитие образования и воспитание»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4E4" w:rsidRPr="008125AE" w:rsidRDefault="004B04E4" w:rsidP="008106AA">
            <w:pPr>
              <w:jc w:val="center"/>
            </w:pPr>
          </w:p>
        </w:tc>
      </w:tr>
      <w:tr w:rsidR="004B04E4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B04E4" w:rsidRPr="008125AE" w:rsidRDefault="00842FF7" w:rsidP="008106AA">
            <w:pPr>
              <w:suppressAutoHyphens w:val="0"/>
              <w:rPr>
                <w:bCs/>
              </w:rPr>
            </w:pPr>
            <w:r w:rsidRPr="00842FF7">
              <w:rPr>
                <w:bCs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04E4" w:rsidRPr="008125AE" w:rsidRDefault="004B04E4" w:rsidP="008106AA">
            <w:pPr>
              <w:jc w:val="center"/>
            </w:pPr>
          </w:p>
        </w:tc>
      </w:tr>
      <w:tr w:rsidR="00245E84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5E84" w:rsidRPr="008125AE" w:rsidRDefault="00D579B7" w:rsidP="00842FF7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учреждения</w:t>
            </w:r>
            <w:r>
              <w:rPr>
                <w:bCs/>
              </w:rPr>
              <w:t>-ми муниципальных услуг, выполне</w:t>
            </w:r>
            <w:r w:rsidRPr="00F21857">
              <w:rPr>
                <w:bCs/>
              </w:rPr>
              <w:t>ние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5E84" w:rsidRPr="008125AE" w:rsidRDefault="00245E84" w:rsidP="00842FF7">
            <w:pPr>
              <w:suppressAutoHyphens w:val="0"/>
              <w:jc w:val="center"/>
            </w:pPr>
            <w:r w:rsidRPr="008125AE">
              <w:t>541 070</w:t>
            </w:r>
            <w:r w:rsidR="00842FF7">
              <w:t>2</w:t>
            </w:r>
            <w:r w:rsidRPr="008125AE">
              <w:t xml:space="preserve"> 0</w:t>
            </w:r>
            <w:r w:rsidR="004B04E4" w:rsidRPr="008125AE">
              <w:t>1</w:t>
            </w:r>
            <w:r w:rsidR="00842FF7">
              <w:t>20166770</w:t>
            </w:r>
            <w:r w:rsidRPr="008125AE">
              <w:t xml:space="preserve"> </w:t>
            </w:r>
            <w:r w:rsidR="00842FF7">
              <w:t>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45E84" w:rsidRPr="008125AE" w:rsidRDefault="00842FF7" w:rsidP="008106AA">
            <w:pPr>
              <w:jc w:val="center"/>
            </w:pPr>
            <w:r>
              <w:t>20 000,00</w:t>
            </w:r>
          </w:p>
        </w:tc>
      </w:tr>
      <w:tr w:rsidR="003A66C5" w:rsidRPr="008125AE" w:rsidTr="0011318D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C5" w:rsidRPr="008125AE" w:rsidRDefault="003A66C5" w:rsidP="003A66C5">
            <w:pPr>
              <w:suppressAutoHyphens w:val="0"/>
            </w:pPr>
            <w:r w:rsidRPr="003A66C5"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6C5" w:rsidRDefault="003A66C5" w:rsidP="008106AA">
            <w:pPr>
              <w:jc w:val="center"/>
            </w:pPr>
          </w:p>
        </w:tc>
      </w:tr>
      <w:tr w:rsidR="003A66C5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C5" w:rsidRPr="00F21857" w:rsidRDefault="003A66C5" w:rsidP="00842FF7">
            <w:pPr>
              <w:rPr>
                <w:bCs/>
              </w:rPr>
            </w:pPr>
            <w:r w:rsidRPr="003A66C5">
              <w:rPr>
                <w:bCs/>
              </w:rPr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C5" w:rsidRPr="008125AE" w:rsidRDefault="003A66C5" w:rsidP="00842FF7">
            <w:pPr>
              <w:suppressAutoHyphens w:val="0"/>
              <w:jc w:val="center"/>
            </w:pPr>
            <w:r>
              <w:t>541 0701 0110166770 611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6C5" w:rsidRDefault="003A66C5" w:rsidP="008106AA">
            <w:pPr>
              <w:jc w:val="center"/>
            </w:pPr>
            <w:r>
              <w:t>60 000,00</w:t>
            </w:r>
          </w:p>
        </w:tc>
      </w:tr>
      <w:tr w:rsidR="003A66C5" w:rsidRPr="008125AE" w:rsidTr="0011318D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C5" w:rsidRDefault="003A66C5" w:rsidP="003A66C5">
            <w:pPr>
              <w:tabs>
                <w:tab w:val="left" w:pos="-108"/>
              </w:tabs>
              <w:suppressAutoHyphens w:val="0"/>
            </w:pPr>
            <w:r>
              <w:t>П</w:t>
            </w:r>
            <w:r w:rsidRPr="003A66C5">
              <w:t>одпрограмма "Развитие дополнительного образования детей"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6C5" w:rsidRDefault="003A66C5" w:rsidP="008106AA">
            <w:pPr>
              <w:jc w:val="center"/>
            </w:pPr>
          </w:p>
        </w:tc>
      </w:tr>
      <w:tr w:rsidR="003A66C5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C5" w:rsidRPr="00F21857" w:rsidRDefault="003A66C5" w:rsidP="00842FF7">
            <w:pPr>
              <w:rPr>
                <w:bCs/>
              </w:rPr>
            </w:pPr>
            <w:r w:rsidRPr="003A66C5">
              <w:rPr>
                <w:bCs/>
              </w:rPr>
              <w:lastRenderedPageBreak/>
              <w:t>Оказание муниципальными учреждениями муниципальных услуг, выполнение работ, финансовое обеспечение деятельности муниципальных учреждений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C5" w:rsidRPr="008125AE" w:rsidRDefault="003A66C5" w:rsidP="003A66C5">
            <w:pPr>
              <w:suppressAutoHyphens w:val="0"/>
              <w:jc w:val="center"/>
            </w:pPr>
            <w:r>
              <w:t>541 0702 0130166770 621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6C5" w:rsidRDefault="003A66C5" w:rsidP="008106AA">
            <w:pPr>
              <w:jc w:val="center"/>
            </w:pPr>
            <w:r>
              <w:t>108 000,00</w:t>
            </w:r>
          </w:p>
        </w:tc>
      </w:tr>
      <w:tr w:rsidR="003A66C5" w:rsidRPr="008125AE" w:rsidTr="00D579B7">
        <w:trPr>
          <w:trHeight w:val="90"/>
        </w:trPr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6C5" w:rsidRPr="003A66C5" w:rsidRDefault="003A66C5" w:rsidP="00842FF7">
            <w:pPr>
              <w:rPr>
                <w:bCs/>
              </w:rPr>
            </w:pPr>
            <w:r w:rsidRPr="003A66C5">
              <w:rPr>
                <w:bCs/>
              </w:rPr>
              <w:t>Расходы на реализацию программы персонифицированного финансирования дополнительного образования детей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6C5" w:rsidRDefault="003A66C5" w:rsidP="003A66C5">
            <w:pPr>
              <w:suppressAutoHyphens w:val="0"/>
              <w:jc w:val="center"/>
            </w:pPr>
            <w:r>
              <w:t>541 0703 0130261470 622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66C5" w:rsidRDefault="003A66C5" w:rsidP="008106AA">
            <w:pPr>
              <w:jc w:val="center"/>
            </w:pPr>
            <w:r>
              <w:t>290 000,00</w:t>
            </w:r>
          </w:p>
        </w:tc>
      </w:tr>
      <w:tr w:rsidR="007B453B" w:rsidRPr="008125AE" w:rsidTr="00D579B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125AE" w:rsidRDefault="007B453B" w:rsidP="007B453B">
            <w:pPr>
              <w:rPr>
                <w:b/>
                <w:i/>
              </w:rPr>
            </w:pPr>
            <w:r w:rsidRPr="008125AE">
              <w:rPr>
                <w:b/>
                <w:i/>
              </w:rPr>
              <w:t>Отдел культуры, спорта и молодёжной политики Администрации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53B" w:rsidRPr="008125AE" w:rsidRDefault="00D579B7" w:rsidP="00D579B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151 644,00</w:t>
            </w:r>
          </w:p>
        </w:tc>
      </w:tr>
      <w:tr w:rsidR="007B453B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125AE" w:rsidRDefault="00842FF7" w:rsidP="008106AA">
            <w:pPr>
              <w:rPr>
                <w:bCs/>
              </w:rPr>
            </w:pPr>
            <w:r w:rsidRPr="00E31A1B">
              <w:t>Муниципальная программа "Развитие культуры"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3B" w:rsidRPr="008125AE" w:rsidRDefault="007B453B" w:rsidP="008106AA">
            <w:pPr>
              <w:jc w:val="center"/>
            </w:pPr>
          </w:p>
        </w:tc>
      </w:tr>
      <w:tr w:rsidR="007B453B" w:rsidRPr="008125AE" w:rsidTr="008106AA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125AE" w:rsidRDefault="00F21857" w:rsidP="008106AA">
            <w:pPr>
              <w:suppressAutoHyphens w:val="0"/>
              <w:rPr>
                <w:bCs/>
              </w:rPr>
            </w:pPr>
            <w:r w:rsidRPr="00F21857">
              <w:rPr>
                <w:bCs/>
              </w:rPr>
              <w:t>Подпрограмма "Организация библиотечного обслуживания населения"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453B" w:rsidRPr="008125AE" w:rsidRDefault="007B453B" w:rsidP="008106AA">
            <w:pPr>
              <w:jc w:val="center"/>
            </w:pPr>
          </w:p>
        </w:tc>
      </w:tr>
      <w:tr w:rsidR="007B453B" w:rsidRPr="008125AE" w:rsidTr="00F21857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B453B" w:rsidRPr="008125AE" w:rsidRDefault="00F21857" w:rsidP="00F21857">
            <w:pPr>
              <w:rPr>
                <w:bCs/>
              </w:rPr>
            </w:pPr>
            <w:r>
              <w:rPr>
                <w:bCs/>
              </w:rPr>
              <w:t xml:space="preserve"> </w:t>
            </w: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учреждения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 xml:space="preserve">ми муниципальных услуг, </w:t>
            </w:r>
            <w:proofErr w:type="spellStart"/>
            <w:r w:rsidRPr="00F21857">
              <w:rPr>
                <w:bCs/>
              </w:rPr>
              <w:t>выполне</w:t>
            </w:r>
            <w:r>
              <w:rPr>
                <w:bCs/>
              </w:rPr>
              <w:t>-</w:t>
            </w:r>
            <w:r w:rsidRPr="00F21857">
              <w:rPr>
                <w:bCs/>
              </w:rPr>
              <w:t>ние</w:t>
            </w:r>
            <w:proofErr w:type="spellEnd"/>
            <w:r w:rsidRPr="00F21857">
              <w:rPr>
                <w:bCs/>
              </w:rPr>
              <w:t xml:space="preserve">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453B" w:rsidRPr="008125AE" w:rsidRDefault="00F21857" w:rsidP="004B04E4">
            <w:pPr>
              <w:suppressAutoHyphens w:val="0"/>
              <w:jc w:val="center"/>
            </w:pPr>
            <w:r>
              <w:t>540 0801 0310166770 611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53B" w:rsidRPr="008125AE" w:rsidRDefault="00F21857" w:rsidP="008106AA">
            <w:pPr>
              <w:jc w:val="center"/>
            </w:pPr>
            <w:r>
              <w:t>30 700,00</w:t>
            </w:r>
          </w:p>
        </w:tc>
      </w:tr>
      <w:tr w:rsidR="00F21857" w:rsidRPr="008125AE" w:rsidTr="00F2185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57" w:rsidRDefault="00F21857" w:rsidP="00F21857">
            <w:pPr>
              <w:suppressAutoHyphens w:val="0"/>
            </w:pPr>
            <w:r w:rsidRPr="00E12A60">
              <w:t>Подпрограмма "Организация досуга, предоставление услуг организаций культуры и доступа к музейным фондам"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857" w:rsidRDefault="00F21857" w:rsidP="008106AA">
            <w:pPr>
              <w:jc w:val="center"/>
            </w:pPr>
          </w:p>
        </w:tc>
      </w:tr>
      <w:tr w:rsidR="00F21857" w:rsidRPr="008125AE" w:rsidTr="00F21857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57" w:rsidRDefault="00F21857" w:rsidP="00F21857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учреждения</w:t>
            </w:r>
            <w:r>
              <w:rPr>
                <w:bCs/>
              </w:rPr>
              <w:t>-ми муниципальных услуг, выполне</w:t>
            </w:r>
            <w:r w:rsidRPr="00F21857">
              <w:rPr>
                <w:bCs/>
              </w:rPr>
              <w:t>ние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21857" w:rsidRDefault="00F21857" w:rsidP="004B04E4">
            <w:pPr>
              <w:suppressAutoHyphens w:val="0"/>
              <w:jc w:val="center"/>
            </w:pPr>
            <w:r>
              <w:t>540 0801 0320166770 611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857" w:rsidRDefault="00F21857" w:rsidP="008106AA">
            <w:pPr>
              <w:jc w:val="center"/>
            </w:pPr>
            <w:r>
              <w:t>113 944,00</w:t>
            </w:r>
          </w:p>
        </w:tc>
      </w:tr>
      <w:tr w:rsidR="00F21857" w:rsidRPr="008125AE" w:rsidTr="00F21857">
        <w:trPr>
          <w:trHeight w:val="90"/>
        </w:trPr>
        <w:tc>
          <w:tcPr>
            <w:tcW w:w="7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21857" w:rsidRDefault="00F21857" w:rsidP="00F21857">
            <w:pPr>
              <w:suppressAutoHyphens w:val="0"/>
            </w:pPr>
            <w:r w:rsidRPr="00E12A60">
              <w:t>Подпрограмма "Реализация национальной политики, развитие местного народного творчества"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857" w:rsidRDefault="00F21857" w:rsidP="008106AA">
            <w:pPr>
              <w:jc w:val="center"/>
            </w:pPr>
          </w:p>
        </w:tc>
      </w:tr>
      <w:tr w:rsidR="00F21857" w:rsidRPr="008125AE" w:rsidTr="008106AA">
        <w:trPr>
          <w:trHeight w:val="90"/>
        </w:trPr>
        <w:tc>
          <w:tcPr>
            <w:tcW w:w="4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857" w:rsidRDefault="00F21857" w:rsidP="00F21857">
            <w:pPr>
              <w:rPr>
                <w:bCs/>
              </w:rPr>
            </w:pPr>
            <w:r w:rsidRPr="00F21857">
              <w:rPr>
                <w:bCs/>
              </w:rPr>
              <w:t xml:space="preserve">Оказание </w:t>
            </w:r>
            <w:proofErr w:type="gramStart"/>
            <w:r w:rsidRPr="00F21857">
              <w:rPr>
                <w:bCs/>
              </w:rPr>
              <w:t>муниципальными</w:t>
            </w:r>
            <w:proofErr w:type="gramEnd"/>
            <w:r w:rsidRPr="00F21857">
              <w:rPr>
                <w:bCs/>
              </w:rPr>
              <w:t xml:space="preserve"> учреждения</w:t>
            </w:r>
            <w:r>
              <w:rPr>
                <w:bCs/>
              </w:rPr>
              <w:t>-ми муниципальных услуг, выполне</w:t>
            </w:r>
            <w:r w:rsidRPr="00F21857">
              <w:rPr>
                <w:bCs/>
              </w:rPr>
              <w:t>ние работ, финансовое обеспечение деятель</w:t>
            </w:r>
            <w:r>
              <w:rPr>
                <w:bCs/>
              </w:rPr>
              <w:t>-</w:t>
            </w:r>
            <w:proofErr w:type="spellStart"/>
            <w:r w:rsidRPr="00F21857">
              <w:rPr>
                <w:bCs/>
              </w:rPr>
              <w:t>ности</w:t>
            </w:r>
            <w:proofErr w:type="spellEnd"/>
            <w:r w:rsidRPr="00F21857">
              <w:rPr>
                <w:bCs/>
              </w:rPr>
              <w:t xml:space="preserve"> муниципальных учреждений</w:t>
            </w:r>
          </w:p>
        </w:tc>
        <w:tc>
          <w:tcPr>
            <w:tcW w:w="34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857" w:rsidRDefault="00F21857" w:rsidP="00F21857">
            <w:pPr>
              <w:suppressAutoHyphens w:val="0"/>
              <w:jc w:val="center"/>
            </w:pPr>
            <w:r>
              <w:t>540 0801 0330166770 611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1857" w:rsidRDefault="00F21857" w:rsidP="008106AA">
            <w:pPr>
              <w:jc w:val="center"/>
            </w:pPr>
            <w:r>
              <w:t>7 000,00</w:t>
            </w:r>
          </w:p>
        </w:tc>
      </w:tr>
    </w:tbl>
    <w:p w:rsidR="00CD545E" w:rsidRDefault="00CD545E" w:rsidP="00CD545E">
      <w:pPr>
        <w:ind w:firstLine="708"/>
        <w:jc w:val="both"/>
        <w:rPr>
          <w:b/>
        </w:rPr>
      </w:pPr>
    </w:p>
    <w:p w:rsidR="00D579B7" w:rsidRDefault="00A00ECD" w:rsidP="00CD545E">
      <w:pPr>
        <w:ind w:firstLine="708"/>
        <w:jc w:val="both"/>
      </w:pPr>
      <w:r>
        <w:rPr>
          <w:b/>
        </w:rPr>
        <w:t>9</w:t>
      </w:r>
      <w:r w:rsidR="00D579B7" w:rsidRPr="004F278E">
        <w:t xml:space="preserve">. </w:t>
      </w:r>
      <w:r w:rsidR="004F278E" w:rsidRPr="004F278E">
        <w:t xml:space="preserve">В связи с </w:t>
      </w:r>
      <w:proofErr w:type="spellStart"/>
      <w:r w:rsidR="004F278E" w:rsidRPr="004F278E">
        <w:t>не</w:t>
      </w:r>
      <w:r w:rsidR="005F496D">
        <w:t>востребованностью</w:t>
      </w:r>
      <w:proofErr w:type="spellEnd"/>
      <w:r w:rsidR="005F496D">
        <w:t xml:space="preserve"> в </w:t>
      </w:r>
      <w:r w:rsidR="004F278E">
        <w:t>реализаци</w:t>
      </w:r>
      <w:r w:rsidR="005F496D">
        <w:t>и</w:t>
      </w:r>
      <w:r w:rsidR="004F278E">
        <w:t xml:space="preserve"> м</w:t>
      </w:r>
      <w:r w:rsidR="004F278E" w:rsidRPr="004F278E">
        <w:t>ероприяти</w:t>
      </w:r>
      <w:r w:rsidR="004F278E">
        <w:t>я</w:t>
      </w:r>
      <w:r w:rsidR="004F278E" w:rsidRPr="004F278E">
        <w:t xml:space="preserve"> по </w:t>
      </w:r>
      <w:proofErr w:type="gramStart"/>
      <w:r w:rsidR="004F278E" w:rsidRPr="004F278E">
        <w:t>инициативному</w:t>
      </w:r>
      <w:proofErr w:type="gramEnd"/>
      <w:r w:rsidR="004F278E" w:rsidRPr="004F278E">
        <w:t xml:space="preserve"> бюджетированию за счет средств юридических лиц (индивидуальных предпринимателей,</w:t>
      </w:r>
      <w:r w:rsidR="00E630B6">
        <w:t xml:space="preserve"> </w:t>
      </w:r>
      <w:r w:rsidR="004F278E" w:rsidRPr="004F278E">
        <w:t>крестьянских (фермерских) хозяйств)</w:t>
      </w:r>
      <w:r w:rsidR="004F278E">
        <w:t xml:space="preserve"> и за счет средств населения</w:t>
      </w:r>
      <w:r w:rsidR="00E630B6">
        <w:t>,</w:t>
      </w:r>
      <w:r w:rsidR="004F278E" w:rsidRPr="004F278E">
        <w:t xml:space="preserve"> </w:t>
      </w:r>
      <w:r w:rsidR="004F278E">
        <w:t>перераспределить бюджетные назначения на 2023 год:</w:t>
      </w:r>
    </w:p>
    <w:p w:rsidR="004F278E" w:rsidRPr="00137225" w:rsidRDefault="004F278E" w:rsidP="00CD545E">
      <w:pPr>
        <w:ind w:firstLine="708"/>
        <w:jc w:val="both"/>
      </w:pPr>
      <w:r w:rsidRPr="00137225">
        <w:t>а) переместить плановые назначения на 2023 год</w:t>
      </w:r>
      <w:r w:rsidR="000518BE" w:rsidRPr="00137225">
        <w:t>:</w:t>
      </w:r>
    </w:p>
    <w:p w:rsidR="004F278E" w:rsidRPr="00137225" w:rsidRDefault="004F278E" w:rsidP="00CD545E">
      <w:pPr>
        <w:ind w:firstLine="708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5621"/>
        <w:gridCol w:w="1324"/>
      </w:tblGrid>
      <w:tr w:rsidR="004F278E" w:rsidRPr="00137225" w:rsidTr="004F278E">
        <w:trPr>
          <w:trHeight w:val="47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8E" w:rsidRPr="00137225" w:rsidRDefault="004F278E" w:rsidP="004F278E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Код </w:t>
            </w:r>
            <w:proofErr w:type="gramStart"/>
            <w:r w:rsidRPr="00137225">
              <w:rPr>
                <w:b/>
                <w:lang w:eastAsia="ru-RU"/>
              </w:rPr>
              <w:t>бюджетной</w:t>
            </w:r>
            <w:proofErr w:type="gramEnd"/>
            <w:r w:rsidRPr="00137225">
              <w:rPr>
                <w:b/>
                <w:lang w:eastAsia="ru-RU"/>
              </w:rPr>
              <w:t xml:space="preserve"> </w:t>
            </w:r>
          </w:p>
          <w:p w:rsidR="004F278E" w:rsidRPr="00137225" w:rsidRDefault="004F278E" w:rsidP="004F278E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>классификации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8E" w:rsidRPr="00137225" w:rsidRDefault="004F278E" w:rsidP="004F278E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Наименование 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8E" w:rsidRPr="00137225" w:rsidRDefault="004F278E" w:rsidP="004F278E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 xml:space="preserve">Сумма, </w:t>
            </w:r>
          </w:p>
          <w:p w:rsidR="004F278E" w:rsidRPr="00137225" w:rsidRDefault="004F278E" w:rsidP="004F278E">
            <w:pPr>
              <w:suppressAutoHyphens w:val="0"/>
              <w:jc w:val="center"/>
              <w:rPr>
                <w:b/>
                <w:lang w:eastAsia="ru-RU"/>
              </w:rPr>
            </w:pPr>
            <w:r w:rsidRPr="00137225">
              <w:rPr>
                <w:b/>
                <w:lang w:eastAsia="ru-RU"/>
              </w:rPr>
              <w:t>руб.</w:t>
            </w:r>
          </w:p>
        </w:tc>
      </w:tr>
      <w:tr w:rsidR="004F278E" w:rsidRPr="00137225" w:rsidTr="004F278E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78E" w:rsidRPr="00137225" w:rsidRDefault="000518BE" w:rsidP="004F278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1 17 15020 14 0415 150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78E" w:rsidRPr="00137225" w:rsidRDefault="000518BE" w:rsidP="004F278E">
            <w:pPr>
              <w:suppressAutoHyphens w:val="0"/>
            </w:pPr>
            <w:r w:rsidRPr="00137225">
              <w:t xml:space="preserve">Инициативные </w:t>
            </w:r>
            <w:proofErr w:type="spellStart"/>
            <w:r w:rsidRPr="00137225">
              <w:t>платежи</w:t>
            </w:r>
            <w:proofErr w:type="gramStart"/>
            <w:r w:rsidRPr="00137225">
              <w:t>,з</w:t>
            </w:r>
            <w:proofErr w:type="gramEnd"/>
            <w:r w:rsidRPr="00137225">
              <w:t>ачисляемые</w:t>
            </w:r>
            <w:proofErr w:type="spellEnd"/>
            <w:r w:rsidRPr="00137225">
              <w:t xml:space="preserve"> в бюджеты муниципальных округов (добровольные пожертв</w:t>
            </w:r>
            <w:r w:rsidRPr="00137225">
              <w:t>о</w:t>
            </w:r>
            <w:r w:rsidRPr="00137225">
              <w:t xml:space="preserve">вания юридических лиц (индивидуальных </w:t>
            </w:r>
            <w:proofErr w:type="spellStart"/>
            <w:r w:rsidRPr="00137225">
              <w:t>предпр</w:t>
            </w:r>
            <w:r w:rsidRPr="00137225">
              <w:t>и</w:t>
            </w:r>
            <w:r w:rsidRPr="00137225">
              <w:t>нимателей,крестьянских</w:t>
            </w:r>
            <w:proofErr w:type="spellEnd"/>
            <w:r w:rsidRPr="00137225">
              <w:t xml:space="preserve"> (фермерских) хозяйств) на реализацию инициативного проекта 5 (Благ</w:t>
            </w:r>
            <w:r w:rsidRPr="00137225">
              <w:t>о</w:t>
            </w:r>
            <w:r w:rsidRPr="00137225">
              <w:t>устройство детской спортивно-игровой площадки в д. Елово Красногорского района Удмуртской Ре</w:t>
            </w:r>
            <w:r w:rsidRPr="00137225">
              <w:t>с</w:t>
            </w:r>
            <w:r w:rsidRPr="00137225">
              <w:t>публики)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78E" w:rsidRPr="00137225" w:rsidRDefault="004F278E" w:rsidP="004F278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 xml:space="preserve">- </w:t>
            </w:r>
            <w:r w:rsidR="000518BE" w:rsidRPr="00137225">
              <w:rPr>
                <w:lang w:eastAsia="ru-RU"/>
              </w:rPr>
              <w:t>19 313,00</w:t>
            </w:r>
          </w:p>
        </w:tc>
      </w:tr>
      <w:tr w:rsidR="000518BE" w:rsidRPr="00137225" w:rsidTr="004F278E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BE" w:rsidRPr="00137225" w:rsidRDefault="000518BE" w:rsidP="004F278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1 17 15020 14 0315 150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BE" w:rsidRPr="00137225" w:rsidRDefault="000518BE" w:rsidP="004F278E">
            <w:pPr>
              <w:suppressAutoHyphens w:val="0"/>
            </w:pPr>
            <w:r w:rsidRPr="00137225">
              <w:t xml:space="preserve">Инициативные </w:t>
            </w:r>
            <w:proofErr w:type="spellStart"/>
            <w:r w:rsidRPr="00137225">
              <w:t>платежи</w:t>
            </w:r>
            <w:proofErr w:type="gramStart"/>
            <w:r w:rsidRPr="00137225">
              <w:t>,з</w:t>
            </w:r>
            <w:proofErr w:type="gramEnd"/>
            <w:r w:rsidRPr="00137225">
              <w:t>ачисляемые</w:t>
            </w:r>
            <w:proofErr w:type="spellEnd"/>
            <w:r w:rsidRPr="00137225">
              <w:t xml:space="preserve"> в бюджеты муниципальных округов (добровольные пожертв</w:t>
            </w:r>
            <w:r w:rsidRPr="00137225">
              <w:t>о</w:t>
            </w:r>
            <w:r w:rsidRPr="00137225">
              <w:t>вания физических лиц-населения (жителей) на ре</w:t>
            </w:r>
            <w:r w:rsidRPr="00137225">
              <w:t>а</w:t>
            </w:r>
            <w:r w:rsidRPr="00137225">
              <w:t>лизацию инициативного проекта 5 (Благоустро</w:t>
            </w:r>
            <w:r w:rsidRPr="00137225">
              <w:t>й</w:t>
            </w:r>
            <w:r w:rsidRPr="00137225">
              <w:t>ство детской спортивно-игровой площадки в д. Елово Красногорского района Удмуртской Респу</w:t>
            </w:r>
            <w:r w:rsidRPr="00137225">
              <w:t>б</w:t>
            </w:r>
            <w:r w:rsidRPr="00137225">
              <w:lastRenderedPageBreak/>
              <w:t>лики)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BE" w:rsidRPr="00137225" w:rsidRDefault="000518BE" w:rsidP="004F278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lastRenderedPageBreak/>
              <w:t>- 18 588,00</w:t>
            </w:r>
          </w:p>
        </w:tc>
      </w:tr>
      <w:tr w:rsidR="000518BE" w:rsidRPr="00AA6F53" w:rsidTr="004F278E">
        <w:trPr>
          <w:trHeight w:val="61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BE" w:rsidRPr="00137225" w:rsidRDefault="000518BE" w:rsidP="000518B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lastRenderedPageBreak/>
              <w:t>182 1 05 01011 01 0000 110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8BE" w:rsidRPr="00137225" w:rsidRDefault="000518BE" w:rsidP="004F278E">
            <w:pPr>
              <w:suppressAutoHyphens w:val="0"/>
            </w:pPr>
            <w:r w:rsidRPr="00137225">
              <w:t>Налог, взимаемый с налогоплательщиков, выбра</w:t>
            </w:r>
            <w:r w:rsidRPr="00137225">
              <w:t>в</w:t>
            </w:r>
            <w:r w:rsidRPr="00137225">
              <w:t>ших в качестве объекта налогообложения доходы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18BE" w:rsidRDefault="000518BE" w:rsidP="004F278E">
            <w:pPr>
              <w:suppressAutoHyphens w:val="0"/>
              <w:jc w:val="center"/>
              <w:rPr>
                <w:lang w:eastAsia="ru-RU"/>
              </w:rPr>
            </w:pPr>
            <w:r w:rsidRPr="00137225">
              <w:rPr>
                <w:lang w:eastAsia="ru-RU"/>
              </w:rPr>
              <w:t>37 901,00</w:t>
            </w:r>
          </w:p>
        </w:tc>
      </w:tr>
    </w:tbl>
    <w:p w:rsidR="004F278E" w:rsidRDefault="004F278E" w:rsidP="00CD545E">
      <w:pPr>
        <w:ind w:firstLine="708"/>
        <w:jc w:val="both"/>
      </w:pPr>
    </w:p>
    <w:p w:rsidR="004F278E" w:rsidRDefault="000518BE" w:rsidP="00CD545E">
      <w:pPr>
        <w:ind w:firstLine="708"/>
        <w:jc w:val="both"/>
      </w:pPr>
      <w:r w:rsidRPr="000518BE">
        <w:t>б)</w:t>
      </w:r>
      <w:r>
        <w:t xml:space="preserve"> переместить бюджетные ассигнования на 2023 год:</w:t>
      </w:r>
    </w:p>
    <w:p w:rsidR="000518BE" w:rsidRDefault="000518BE" w:rsidP="00CD545E">
      <w:pPr>
        <w:ind w:firstLine="708"/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65"/>
        <w:gridCol w:w="30"/>
        <w:gridCol w:w="3543"/>
        <w:gridCol w:w="1701"/>
      </w:tblGrid>
      <w:tr w:rsidR="000518BE" w:rsidRPr="008125AE" w:rsidTr="000518BE">
        <w:trPr>
          <w:trHeight w:val="90"/>
        </w:trPr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  <w:rPr>
                <w:b/>
              </w:rPr>
            </w:pPr>
            <w:r w:rsidRPr="008125AE">
              <w:rPr>
                <w:b/>
              </w:rPr>
              <w:t>Наименование</w:t>
            </w:r>
          </w:p>
        </w:tc>
        <w:tc>
          <w:tcPr>
            <w:tcW w:w="35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  <w:rPr>
                <w:b/>
              </w:rPr>
            </w:pPr>
            <w:r w:rsidRPr="008125AE">
              <w:rPr>
                <w:b/>
              </w:rPr>
              <w:t>Код бюджетной классификации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  <w:rPr>
                <w:b/>
              </w:rPr>
            </w:pPr>
            <w:r w:rsidRPr="008125AE">
              <w:rPr>
                <w:b/>
              </w:rPr>
              <w:t xml:space="preserve">Сумма, </w:t>
            </w:r>
          </w:p>
          <w:p w:rsidR="000518BE" w:rsidRPr="008125AE" w:rsidRDefault="000518BE" w:rsidP="000518BE">
            <w:pPr>
              <w:jc w:val="center"/>
              <w:rPr>
                <w:b/>
              </w:rPr>
            </w:pPr>
            <w:r w:rsidRPr="008125AE">
              <w:rPr>
                <w:b/>
              </w:rPr>
              <w:t>руб.</w:t>
            </w:r>
          </w:p>
        </w:tc>
      </w:tr>
      <w:tr w:rsidR="000518BE" w:rsidRPr="008125AE" w:rsidTr="000518B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8125AE" w:rsidRDefault="000518BE" w:rsidP="000518BE">
            <w:pPr>
              <w:rPr>
                <w:b/>
                <w:bCs/>
                <w:i/>
              </w:rPr>
            </w:pPr>
            <w:r w:rsidRPr="008125AE">
              <w:rPr>
                <w:b/>
                <w:i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0,00</w:t>
            </w:r>
          </w:p>
        </w:tc>
      </w:tr>
      <w:tr w:rsidR="000518BE" w:rsidRPr="008125AE" w:rsidTr="000518B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8125AE" w:rsidRDefault="000518BE" w:rsidP="000518BE">
            <w:pPr>
              <w:rPr>
                <w:bCs/>
              </w:rPr>
            </w:pPr>
            <w:r w:rsidRPr="000518BE">
              <w:rPr>
                <w:bCs/>
              </w:rPr>
              <w:t>Муниципальная программа "Содержание и развитие муниципального хозяйства муниципального образования "Муниципальный округ Красногорский район Удмуртской Республики"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</w:pPr>
          </w:p>
        </w:tc>
      </w:tr>
      <w:tr w:rsidR="000518BE" w:rsidRPr="008125AE" w:rsidTr="000518B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28424B" w:rsidRDefault="000518BE" w:rsidP="000518BE">
            <w:pPr>
              <w:rPr>
                <w:bCs/>
              </w:rPr>
            </w:pPr>
            <w:r w:rsidRPr="000518BE">
              <w:rPr>
                <w:bCs/>
              </w:rPr>
              <w:t>Подпрограмма "Благоустройство и охрана окружающей среды"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</w:pPr>
          </w:p>
        </w:tc>
      </w:tr>
      <w:tr w:rsidR="000518BE" w:rsidRPr="008125AE" w:rsidTr="00064F30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28424B" w:rsidRDefault="00064F30" w:rsidP="000518BE">
            <w:pPr>
              <w:rPr>
                <w:bCs/>
              </w:rPr>
            </w:pPr>
            <w:r w:rsidRPr="00064F30">
              <w:rPr>
                <w:bCs/>
              </w:rPr>
              <w:t xml:space="preserve">Мероприятия по инициативному </w:t>
            </w:r>
            <w:proofErr w:type="spellStart"/>
            <w:r w:rsidRPr="00064F30">
              <w:rPr>
                <w:bCs/>
              </w:rPr>
              <w:t>бюд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жетированию</w:t>
            </w:r>
            <w:proofErr w:type="spellEnd"/>
            <w:r w:rsidRPr="00064F30">
              <w:rPr>
                <w:bCs/>
              </w:rPr>
              <w:t xml:space="preserve"> за счет средств </w:t>
            </w:r>
            <w:proofErr w:type="spellStart"/>
            <w:r w:rsidRPr="00064F30">
              <w:rPr>
                <w:bCs/>
              </w:rPr>
              <w:t>юриди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ческих</w:t>
            </w:r>
            <w:proofErr w:type="spellEnd"/>
            <w:r w:rsidRPr="00064F30">
              <w:rPr>
                <w:bCs/>
              </w:rPr>
              <w:t xml:space="preserve"> лиц (индивидуальных </w:t>
            </w:r>
            <w:proofErr w:type="spellStart"/>
            <w:r w:rsidRPr="00064F30">
              <w:rPr>
                <w:bCs/>
              </w:rPr>
              <w:t>предпри</w:t>
            </w:r>
            <w:r>
              <w:rPr>
                <w:bCs/>
              </w:rPr>
              <w:t>-</w:t>
            </w:r>
            <w:r w:rsidRPr="00064F30">
              <w:rPr>
                <w:bCs/>
              </w:rPr>
              <w:t>нимателей</w:t>
            </w:r>
            <w:proofErr w:type="gramStart"/>
            <w:r w:rsidRPr="00064F30">
              <w:rPr>
                <w:bCs/>
              </w:rPr>
              <w:t>,к</w:t>
            </w:r>
            <w:proofErr w:type="gramEnd"/>
            <w:r w:rsidRPr="00064F30">
              <w:rPr>
                <w:bCs/>
              </w:rPr>
              <w:t>рестьянских</w:t>
            </w:r>
            <w:proofErr w:type="spellEnd"/>
            <w:r w:rsidRPr="00064F30">
              <w:rPr>
                <w:bCs/>
              </w:rPr>
              <w:t xml:space="preserve"> (фермерских) хозяйств)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518BE" w:rsidRPr="0028424B" w:rsidRDefault="00064F30" w:rsidP="00064F30">
            <w:pPr>
              <w:jc w:val="center"/>
              <w:rPr>
                <w:bCs/>
              </w:rPr>
            </w:pPr>
            <w:r>
              <w:rPr>
                <w:bCs/>
              </w:rPr>
              <w:t>526 0503 0740162380 244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8BE" w:rsidRPr="008125AE" w:rsidRDefault="000518BE" w:rsidP="00064F30">
            <w:pPr>
              <w:jc w:val="center"/>
            </w:pPr>
            <w:r>
              <w:t>-</w:t>
            </w:r>
            <w:r w:rsidR="00064F30">
              <w:t>19 313,00</w:t>
            </w:r>
          </w:p>
        </w:tc>
      </w:tr>
      <w:tr w:rsidR="00064F30" w:rsidRPr="008125AE" w:rsidTr="00064F30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4F30" w:rsidRPr="00064F30" w:rsidRDefault="00064F30" w:rsidP="000518BE">
            <w:pPr>
              <w:rPr>
                <w:bCs/>
              </w:rPr>
            </w:pPr>
            <w:r w:rsidRPr="00064F30">
              <w:rPr>
                <w:bCs/>
              </w:rPr>
              <w:t xml:space="preserve">Мероприятия по </w:t>
            </w:r>
            <w:proofErr w:type="gramStart"/>
            <w:r w:rsidRPr="00064F30">
              <w:rPr>
                <w:bCs/>
              </w:rPr>
              <w:t>инициативному</w:t>
            </w:r>
            <w:proofErr w:type="gramEnd"/>
            <w:r w:rsidRPr="00064F30">
              <w:rPr>
                <w:bCs/>
              </w:rPr>
              <w:t xml:space="preserve"> бюджетированию за счет средств населения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4F30" w:rsidRDefault="00064F30" w:rsidP="00064F30">
            <w:pPr>
              <w:jc w:val="center"/>
              <w:rPr>
                <w:bCs/>
              </w:rPr>
            </w:pPr>
            <w:r>
              <w:rPr>
                <w:bCs/>
              </w:rPr>
              <w:t>526 0503 0740162410 244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64F30" w:rsidRDefault="00064F30" w:rsidP="00064F30">
            <w:pPr>
              <w:jc w:val="center"/>
            </w:pPr>
            <w:r>
              <w:t>-18 588,00</w:t>
            </w:r>
          </w:p>
        </w:tc>
      </w:tr>
      <w:tr w:rsidR="000518BE" w:rsidRPr="008125AE" w:rsidTr="000518B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28424B" w:rsidRDefault="000518BE" w:rsidP="000518BE">
            <w:pPr>
              <w:rPr>
                <w:bCs/>
              </w:rPr>
            </w:pPr>
            <w:r w:rsidRPr="0028424B">
              <w:rPr>
                <w:bCs/>
              </w:rPr>
              <w:t>Муниципальная программа "Муниципальное управление"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</w:pPr>
          </w:p>
        </w:tc>
      </w:tr>
      <w:tr w:rsidR="000518BE" w:rsidRPr="008125AE" w:rsidTr="000518BE">
        <w:trPr>
          <w:trHeight w:val="90"/>
        </w:trPr>
        <w:tc>
          <w:tcPr>
            <w:tcW w:w="7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518BE" w:rsidRPr="008125AE" w:rsidRDefault="000518BE" w:rsidP="000518BE">
            <w:pPr>
              <w:suppressAutoHyphens w:val="0"/>
              <w:rPr>
                <w:bCs/>
              </w:rPr>
            </w:pPr>
            <w:r w:rsidRPr="0028424B">
              <w:rPr>
                <w:bCs/>
              </w:rPr>
              <w:t>Подпрограмма "Организация муниципального управления"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18BE" w:rsidRPr="008125AE" w:rsidRDefault="000518BE" w:rsidP="000518BE">
            <w:pPr>
              <w:jc w:val="center"/>
            </w:pPr>
          </w:p>
        </w:tc>
      </w:tr>
      <w:tr w:rsidR="000518BE" w:rsidRPr="008125AE" w:rsidTr="000518BE">
        <w:trPr>
          <w:trHeight w:val="90"/>
        </w:trPr>
        <w:tc>
          <w:tcPr>
            <w:tcW w:w="4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18BE" w:rsidRPr="008125AE" w:rsidRDefault="000518BE" w:rsidP="000518BE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r w:rsidRPr="002A2123">
              <w:rPr>
                <w:color w:val="000000"/>
              </w:rPr>
              <w:t>Расходы на содержание центрального аппарата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18BE" w:rsidRPr="008125AE" w:rsidRDefault="000518BE" w:rsidP="000518BE">
            <w:pPr>
              <w:suppressAutoHyphens w:val="0"/>
              <w:jc w:val="center"/>
            </w:pPr>
            <w:r>
              <w:t>526 0104 0910260030 244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518BE" w:rsidRPr="008125AE" w:rsidRDefault="000518BE" w:rsidP="000518BE">
            <w:pPr>
              <w:jc w:val="center"/>
            </w:pPr>
            <w:r>
              <w:t>37 901,00</w:t>
            </w:r>
          </w:p>
        </w:tc>
      </w:tr>
    </w:tbl>
    <w:p w:rsidR="000518BE" w:rsidRDefault="000518BE" w:rsidP="00CD545E">
      <w:pPr>
        <w:ind w:firstLine="708"/>
        <w:jc w:val="both"/>
      </w:pPr>
    </w:p>
    <w:p w:rsidR="00E56440" w:rsidRPr="008125AE" w:rsidRDefault="00D579B7" w:rsidP="00E56440">
      <w:pPr>
        <w:ind w:firstLine="708"/>
        <w:jc w:val="both"/>
      </w:pPr>
      <w:r>
        <w:rPr>
          <w:b/>
        </w:rPr>
        <w:t>1</w:t>
      </w:r>
      <w:r w:rsidR="00723533">
        <w:rPr>
          <w:b/>
        </w:rPr>
        <w:t>0</w:t>
      </w:r>
      <w:r>
        <w:rPr>
          <w:b/>
        </w:rPr>
        <w:t>.</w:t>
      </w:r>
      <w:r w:rsidR="00E56440" w:rsidRPr="008125AE">
        <w:t xml:space="preserve"> Увеличить </w:t>
      </w:r>
      <w:r w:rsidR="00E56440" w:rsidRPr="008125AE">
        <w:rPr>
          <w:b/>
        </w:rPr>
        <w:t>субсидию</w:t>
      </w:r>
      <w:r w:rsidR="00E56440" w:rsidRPr="008125AE">
        <w:t xml:space="preserve"> на 2023 год в сумме </w:t>
      </w:r>
      <w:r w:rsidR="00CD58C8" w:rsidRPr="008125AE">
        <w:t>4</w:t>
      </w:r>
      <w:r w:rsidR="00A06E92" w:rsidRPr="008125AE">
        <w:t>3</w:t>
      </w:r>
      <w:r w:rsidR="00CD58C8" w:rsidRPr="008125AE">
        <w:t> </w:t>
      </w:r>
      <w:r w:rsidR="00A06E92" w:rsidRPr="008125AE">
        <w:t>236</w:t>
      </w:r>
      <w:r w:rsidR="00CD58C8" w:rsidRPr="008125AE">
        <w:t> </w:t>
      </w:r>
      <w:r w:rsidR="00A06E92" w:rsidRPr="008125AE">
        <w:t>015</w:t>
      </w:r>
      <w:r w:rsidR="00CD58C8" w:rsidRPr="008125AE">
        <w:t>,</w:t>
      </w:r>
      <w:r w:rsidR="00A06E92" w:rsidRPr="008125AE">
        <w:t>0</w:t>
      </w:r>
      <w:r w:rsidR="00CD58C8" w:rsidRPr="008125AE">
        <w:t>0</w:t>
      </w:r>
      <w:r w:rsidR="00E56440" w:rsidRPr="008125AE">
        <w:t xml:space="preserve"> рублей в соответствии с доведенными уведомлениями по расчетам между бюджетами и Постановлениями Правительства УР и направить:</w:t>
      </w:r>
    </w:p>
    <w:p w:rsidR="00E56440" w:rsidRPr="008125AE" w:rsidRDefault="00E56440" w:rsidP="004E42B6">
      <w:pPr>
        <w:jc w:val="both"/>
      </w:pPr>
      <w:r w:rsidRPr="008125AE">
        <w:t xml:space="preserve">- </w:t>
      </w:r>
      <w:r w:rsidR="006A2536" w:rsidRPr="008125AE">
        <w:t>6</w:t>
      </w:r>
      <w:r w:rsidR="004E42B6" w:rsidRPr="008125AE">
        <w:t> 122 000,00</w:t>
      </w:r>
      <w:r w:rsidRPr="008125AE">
        <w:t xml:space="preserve"> рублей (на 2023 год) – на</w:t>
      </w:r>
      <w:r w:rsidR="006A2536" w:rsidRPr="008125AE">
        <w:t xml:space="preserve"> </w:t>
      </w:r>
      <w:r w:rsidR="004E42B6" w:rsidRPr="008125AE">
        <w:t>мероприятия в области поддержки и р</w:t>
      </w:r>
      <w:r w:rsidR="00746469" w:rsidRPr="008125AE">
        <w:t>азвития коммунального хозяйства;</w:t>
      </w:r>
    </w:p>
    <w:p w:rsidR="00746469" w:rsidRPr="008125AE" w:rsidRDefault="00746469" w:rsidP="004E42B6">
      <w:pPr>
        <w:jc w:val="both"/>
      </w:pPr>
      <w:r w:rsidRPr="008125AE">
        <w:t xml:space="preserve">- 2 948 630,00 рублей (на 2023 год) – на реализацию </w:t>
      </w:r>
      <w:proofErr w:type="gramStart"/>
      <w:r w:rsidRPr="008125AE">
        <w:t>мероприятий региональной программы модернизации систем коммунальной инфраструктуры</w:t>
      </w:r>
      <w:proofErr w:type="gramEnd"/>
      <w:r w:rsidRPr="008125AE">
        <w:t xml:space="preserve"> в Удмуртской республике на 2023-2027 годы</w:t>
      </w:r>
      <w:r w:rsidR="0085781C" w:rsidRPr="008125AE">
        <w:t>;</w:t>
      </w:r>
    </w:p>
    <w:p w:rsidR="0085781C" w:rsidRPr="008125AE" w:rsidRDefault="0085781C" w:rsidP="004E42B6">
      <w:pPr>
        <w:jc w:val="both"/>
      </w:pPr>
      <w:r w:rsidRPr="008125AE">
        <w:t xml:space="preserve">- 28 422 235,60 рублей (на 2023 год) – на переселение граждан из аварийного жилищного фонда, осуществляемые за счет средств, поступивших из Фонда содействия реформированию </w:t>
      </w:r>
      <w:r w:rsidR="00CD58C8" w:rsidRPr="008125AE">
        <w:t>жилищно-коммунального хозяйства;</w:t>
      </w:r>
    </w:p>
    <w:p w:rsidR="00CD58C8" w:rsidRPr="008125AE" w:rsidRDefault="00CD58C8" w:rsidP="004E42B6">
      <w:pPr>
        <w:jc w:val="both"/>
      </w:pPr>
      <w:r w:rsidRPr="008125AE">
        <w:t>- 5 437 353,00 рубл</w:t>
      </w:r>
      <w:r w:rsidR="00A06E92" w:rsidRPr="008125AE">
        <w:t xml:space="preserve">ей (на 2023 год) – на обеспечение комплексного развития сельских территорий (оказание финансовой поддержки при исполнении расходных обязательств муниципальных образований по строительству жилья, предоставляемого по договору найма жилого помещения), строительство жилого дома в </w:t>
      </w:r>
      <w:proofErr w:type="gramStart"/>
      <w:r w:rsidR="00A06E92" w:rsidRPr="008125AE">
        <w:t>с</w:t>
      </w:r>
      <w:proofErr w:type="gramEnd"/>
      <w:r w:rsidR="00A06E92" w:rsidRPr="008125AE">
        <w:t>. Архангельское;</w:t>
      </w:r>
    </w:p>
    <w:p w:rsidR="00A06E92" w:rsidRPr="008125AE" w:rsidRDefault="00A06E92" w:rsidP="004E42B6">
      <w:pPr>
        <w:jc w:val="both"/>
      </w:pPr>
      <w:r w:rsidRPr="008125AE">
        <w:t>- 305 796,40 рублей (на 2023 год) – на реализацию энергоэффективных техниче</w:t>
      </w:r>
      <w:r w:rsidR="00CD545E" w:rsidRPr="008125AE">
        <w:t>ских мероприятий в организациях.</w:t>
      </w:r>
    </w:p>
    <w:p w:rsidR="00DD5BB9" w:rsidRDefault="00D579B7" w:rsidP="00DD5BB9">
      <w:pPr>
        <w:ind w:firstLine="709"/>
        <w:jc w:val="both"/>
      </w:pPr>
      <w:r>
        <w:rPr>
          <w:b/>
        </w:rPr>
        <w:t>1</w:t>
      </w:r>
      <w:r w:rsidR="00723533">
        <w:rPr>
          <w:b/>
        </w:rPr>
        <w:t>1</w:t>
      </w:r>
      <w:r w:rsidR="0085781C" w:rsidRPr="008125AE">
        <w:rPr>
          <w:b/>
        </w:rPr>
        <w:t xml:space="preserve">. </w:t>
      </w:r>
      <w:r w:rsidR="0085781C" w:rsidRPr="008125AE">
        <w:t xml:space="preserve">Уменьшить </w:t>
      </w:r>
      <w:r w:rsidR="0085781C" w:rsidRPr="008125AE">
        <w:rPr>
          <w:b/>
        </w:rPr>
        <w:t>субсидию</w:t>
      </w:r>
      <w:r w:rsidR="0085781C" w:rsidRPr="008125AE">
        <w:t xml:space="preserve"> </w:t>
      </w:r>
      <w:r w:rsidR="00DD5BB9" w:rsidRPr="008125AE">
        <w:t>в соответствии с доведенными уведомлениями по расчетам между бюджетами и Постановлениями Правительства УР</w:t>
      </w:r>
      <w:r w:rsidR="00DD5BB9">
        <w:t>:</w:t>
      </w:r>
    </w:p>
    <w:p w:rsidR="00DD5BB9" w:rsidRDefault="00DD5BB9" w:rsidP="0085781C">
      <w:pPr>
        <w:jc w:val="both"/>
      </w:pPr>
      <w:r>
        <w:t xml:space="preserve">- </w:t>
      </w:r>
      <w:r w:rsidR="006852E3">
        <w:t>в сумме 138 600,00 рублей</w:t>
      </w:r>
      <w:r>
        <w:t xml:space="preserve"> (на 2023 год)  - </w:t>
      </w:r>
      <w:r w:rsidR="006852E3" w:rsidRPr="008125AE">
        <w:t>на реализацию мероприятий по предотв</w:t>
      </w:r>
      <w:r w:rsidR="006852E3">
        <w:t xml:space="preserve">ращению распространения и уничтожению борщевика Сосновского </w:t>
      </w:r>
      <w:proofErr w:type="gramStart"/>
      <w:r w:rsidR="006852E3">
        <w:t>согласно Постановления</w:t>
      </w:r>
      <w:proofErr w:type="gramEnd"/>
      <w:r w:rsidR="006852E3">
        <w:t xml:space="preserve"> УР от 24.04.2023 года № 260; </w:t>
      </w:r>
    </w:p>
    <w:p w:rsidR="0085781C" w:rsidRPr="008125AE" w:rsidRDefault="00DD5BB9" w:rsidP="0085781C">
      <w:pPr>
        <w:jc w:val="both"/>
      </w:pPr>
      <w:r>
        <w:lastRenderedPageBreak/>
        <w:t xml:space="preserve">- </w:t>
      </w:r>
      <w:r w:rsidR="0085781C" w:rsidRPr="008125AE">
        <w:t xml:space="preserve">в сумме 28 422 235,60 </w:t>
      </w:r>
      <w:r w:rsidRPr="008125AE">
        <w:t>рублей</w:t>
      </w:r>
      <w:r>
        <w:t xml:space="preserve"> (</w:t>
      </w:r>
      <w:r w:rsidRPr="008125AE">
        <w:t>на 2024 год</w:t>
      </w:r>
      <w:r>
        <w:t>)</w:t>
      </w:r>
      <w:r w:rsidRPr="008125AE">
        <w:t xml:space="preserve"> </w:t>
      </w:r>
      <w:r w:rsidR="0085781C" w:rsidRPr="008125AE">
        <w:t>на переселение граждан из аварийного жилищного фонда, осуществляемые за счет средств, поступивших из Фонда содействия реформированию жилищно-коммунального хозяйства.</w:t>
      </w:r>
    </w:p>
    <w:p w:rsidR="008A778A" w:rsidRPr="008125AE" w:rsidRDefault="005D1CF6" w:rsidP="00E56440">
      <w:pPr>
        <w:jc w:val="both"/>
      </w:pPr>
      <w:r w:rsidRPr="008125AE">
        <w:t xml:space="preserve">            </w:t>
      </w:r>
      <w:r w:rsidR="00D579B7" w:rsidRPr="00D579B7">
        <w:rPr>
          <w:b/>
        </w:rPr>
        <w:t>1</w:t>
      </w:r>
      <w:r w:rsidR="00723533">
        <w:rPr>
          <w:b/>
        </w:rPr>
        <w:t>2</w:t>
      </w:r>
      <w:r w:rsidRPr="00D579B7">
        <w:rPr>
          <w:b/>
        </w:rPr>
        <w:t>.</w:t>
      </w:r>
      <w:r w:rsidRPr="008125AE">
        <w:rPr>
          <w:b/>
        </w:rPr>
        <w:t xml:space="preserve"> </w:t>
      </w:r>
      <w:r w:rsidRPr="008125AE">
        <w:t>Увеличить</w:t>
      </w:r>
      <w:r w:rsidRPr="008125AE">
        <w:rPr>
          <w:b/>
        </w:rPr>
        <w:t xml:space="preserve"> иные межбюджетные трансферты </w:t>
      </w:r>
      <w:r w:rsidRPr="008125AE">
        <w:t xml:space="preserve">на 2023 год в сумме </w:t>
      </w:r>
      <w:r w:rsidR="00B14732" w:rsidRPr="008125AE">
        <w:t>11 525 428</w:t>
      </w:r>
      <w:r w:rsidRPr="008125AE">
        <w:t>,</w:t>
      </w:r>
      <w:r w:rsidR="00C94785" w:rsidRPr="008125AE">
        <w:t>8</w:t>
      </w:r>
      <w:r w:rsidRPr="008125AE">
        <w:t xml:space="preserve">0 рублей </w:t>
      </w:r>
      <w:r w:rsidR="008A778A" w:rsidRPr="008125AE">
        <w:t>в соответствии с доведенными уведомлениями по расчетам между бюджетами и Постановлениями Правительства УР</w:t>
      </w:r>
      <w:r w:rsidR="00C270B3">
        <w:t xml:space="preserve"> и направить</w:t>
      </w:r>
      <w:r w:rsidR="008A778A" w:rsidRPr="008125AE">
        <w:t>:</w:t>
      </w:r>
      <w:r w:rsidRPr="008125AE">
        <w:t xml:space="preserve"> </w:t>
      </w:r>
    </w:p>
    <w:p w:rsidR="005D1CF6" w:rsidRPr="008125AE" w:rsidRDefault="008A778A" w:rsidP="00E56440">
      <w:pPr>
        <w:jc w:val="both"/>
      </w:pPr>
      <w:r w:rsidRPr="008125AE">
        <w:t xml:space="preserve">- 674 175,00 рублей </w:t>
      </w:r>
      <w:r w:rsidR="00D579B7">
        <w:t xml:space="preserve">- </w:t>
      </w:r>
      <w:r w:rsidR="005D1CF6" w:rsidRPr="008125AE">
        <w:t>на решение вопросов местного значения, осуществляемое с участием средств самообложения граждан</w:t>
      </w:r>
      <w:r w:rsidR="00C94785" w:rsidRPr="008125AE">
        <w:t>, Постановление УР от 13.06.2023 года № 383;</w:t>
      </w:r>
    </w:p>
    <w:p w:rsidR="00C94785" w:rsidRPr="008125AE" w:rsidRDefault="00C94785" w:rsidP="00E56440">
      <w:pPr>
        <w:jc w:val="both"/>
      </w:pPr>
      <w:r w:rsidRPr="008125AE">
        <w:t xml:space="preserve">- 1 969 245,00 рублей </w:t>
      </w:r>
      <w:r w:rsidR="00D579B7">
        <w:t xml:space="preserve">- </w:t>
      </w:r>
      <w:r w:rsidRPr="008125AE">
        <w:t>на софинансирование проектов молодежного инициативного бюджетирования в 2023 году;</w:t>
      </w:r>
    </w:p>
    <w:p w:rsidR="00C94785" w:rsidRPr="008125AE" w:rsidRDefault="00C94785" w:rsidP="00E56440">
      <w:pPr>
        <w:jc w:val="both"/>
      </w:pPr>
      <w:r w:rsidRPr="008125AE">
        <w:t xml:space="preserve">- 6 909 747,80 рублей </w:t>
      </w:r>
      <w:r w:rsidR="00C270B3">
        <w:t xml:space="preserve">- </w:t>
      </w:r>
      <w:r w:rsidRPr="008125AE">
        <w:t>на мероприятия по обеспечению безопасности образовательных организаций в Удмуртской Республике на оснащение объектов (территорий) муниципальных образовательных организаций инженерно-техническим</w:t>
      </w:r>
      <w:r w:rsidR="00B14732" w:rsidRPr="008125AE">
        <w:t>и средствами и системами охраны;</w:t>
      </w:r>
    </w:p>
    <w:p w:rsidR="00B14732" w:rsidRPr="008125AE" w:rsidRDefault="00B14732" w:rsidP="00E56440">
      <w:pPr>
        <w:jc w:val="both"/>
      </w:pPr>
      <w:r w:rsidRPr="008125AE">
        <w:t xml:space="preserve">- 1 972 261,00 рублей </w:t>
      </w:r>
      <w:r w:rsidR="00C270B3">
        <w:t xml:space="preserve">- </w:t>
      </w:r>
      <w:r w:rsidRPr="008125AE">
        <w:t xml:space="preserve">на софинансирование проектов </w:t>
      </w:r>
      <w:proofErr w:type="gramStart"/>
      <w:r w:rsidRPr="008125AE">
        <w:t>инициативного</w:t>
      </w:r>
      <w:proofErr w:type="gramEnd"/>
      <w:r w:rsidRPr="008125AE">
        <w:t xml:space="preserve"> бюджетирования, выдвигаемых лицами</w:t>
      </w:r>
      <w:r w:rsidR="00C10DBB" w:rsidRPr="008125AE">
        <w:t xml:space="preserve"> с инвалидностью.</w:t>
      </w:r>
    </w:p>
    <w:p w:rsidR="00B331C5" w:rsidRPr="00740996" w:rsidRDefault="00F92663" w:rsidP="008E726A">
      <w:pPr>
        <w:ind w:firstLine="709"/>
        <w:jc w:val="both"/>
      </w:pPr>
      <w:r w:rsidRPr="008125AE">
        <w:rPr>
          <w:b/>
        </w:rPr>
        <w:t>1</w:t>
      </w:r>
      <w:r w:rsidR="00723533">
        <w:rPr>
          <w:b/>
        </w:rPr>
        <w:t>3</w:t>
      </w:r>
      <w:r w:rsidRPr="008125AE">
        <w:rPr>
          <w:b/>
        </w:rPr>
        <w:t xml:space="preserve">. </w:t>
      </w:r>
      <w:proofErr w:type="gramStart"/>
      <w:r w:rsidRPr="008125AE">
        <w:t xml:space="preserve">Уменьшить </w:t>
      </w:r>
      <w:r w:rsidR="00B26263" w:rsidRPr="008125AE">
        <w:rPr>
          <w:b/>
        </w:rPr>
        <w:t>иные межбюджетные трансферты</w:t>
      </w:r>
      <w:r w:rsidRPr="008125AE">
        <w:t xml:space="preserve"> на 2023 год в сумме </w:t>
      </w:r>
      <w:r w:rsidR="00B331C5" w:rsidRPr="008125AE">
        <w:t>7</w:t>
      </w:r>
      <w:r w:rsidR="008E726A">
        <w:t> 008 0</w:t>
      </w:r>
      <w:r w:rsidR="00B331C5" w:rsidRPr="008125AE">
        <w:t>00</w:t>
      </w:r>
      <w:r w:rsidRPr="008125AE">
        <w:t>,00 рублей</w:t>
      </w:r>
      <w:r w:rsidR="00B14732" w:rsidRPr="008125AE">
        <w:t xml:space="preserve">, </w:t>
      </w:r>
      <w:r w:rsidR="008E726A">
        <w:t>на мероприятия по обеспечению безопасности образовательных организаций в Удмуртской Республике на оплату услуг по организации охраны объектов (территорий), на 2024 год – 6 660 256,00 рублей, на 2025 год – 6 641 068,00 рублей по Постановлению Правительства УР от 31.05.2023 года № 348.</w:t>
      </w:r>
      <w:proofErr w:type="gramEnd"/>
    </w:p>
    <w:p w:rsidR="00F92663" w:rsidRPr="00F92663" w:rsidRDefault="00F92663" w:rsidP="00F92663">
      <w:pPr>
        <w:ind w:firstLine="709"/>
        <w:jc w:val="both"/>
        <w:rPr>
          <w:b/>
        </w:rPr>
      </w:pPr>
    </w:p>
    <w:p w:rsidR="004A5916" w:rsidRPr="005723FE" w:rsidRDefault="004A5916" w:rsidP="00E56440">
      <w:pPr>
        <w:jc w:val="center"/>
      </w:pPr>
    </w:p>
    <w:sectPr w:rsidR="004A5916" w:rsidRPr="005723FE" w:rsidSect="00EE4841">
      <w:footnotePr>
        <w:pos w:val="beneathText"/>
      </w:footnotePr>
      <w:pgSz w:w="11905" w:h="16837"/>
      <w:pgMar w:top="1134" w:right="848" w:bottom="1134" w:left="15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20"/>
        </w:tabs>
      </w:pPr>
    </w:lvl>
    <w:lvl w:ilvl="1">
      <w:start w:val="1"/>
      <w:numFmt w:val="decimal"/>
      <w:lvlText w:val="%1.%2."/>
      <w:lvlJc w:val="left"/>
      <w:pPr>
        <w:tabs>
          <w:tab w:val="num" w:pos="2121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</w:pPr>
    </w:lvl>
  </w:abstractNum>
  <w:abstractNum w:abstractNumId="2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140"/>
        </w:tabs>
      </w:pPr>
      <w:rPr>
        <w:rFonts w:ascii="Times New Roman" w:hAnsi="Times New Roman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Times New Roman" w:eastAsia="Times New Roman" w:hAnsi="Times New Roman" w:cs="Times New Roman"/>
      </w:rPr>
    </w:lvl>
    <w:lvl w:ilvl="1">
      <w:start w:val="2"/>
      <w:numFmt w:val="bullet"/>
      <w:lvlText w:val="-"/>
      <w:lvlJc w:val="left"/>
      <w:pPr>
        <w:tabs>
          <w:tab w:val="num" w:pos="1440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4">
    <w:nsid w:val="03DE0549"/>
    <w:multiLevelType w:val="hybridMultilevel"/>
    <w:tmpl w:val="F592884C"/>
    <w:lvl w:ilvl="0" w:tplc="08E6A0A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5000022"/>
    <w:multiLevelType w:val="hybridMultilevel"/>
    <w:tmpl w:val="F30A8228"/>
    <w:lvl w:ilvl="0" w:tplc="8E12D6DA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303F1E"/>
    <w:multiLevelType w:val="hybridMultilevel"/>
    <w:tmpl w:val="3F284E3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05942A29"/>
    <w:multiLevelType w:val="hybridMultilevel"/>
    <w:tmpl w:val="789A0680"/>
    <w:lvl w:ilvl="0" w:tplc="135283D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>
    <w:nsid w:val="07450626"/>
    <w:multiLevelType w:val="hybridMultilevel"/>
    <w:tmpl w:val="3FA61214"/>
    <w:lvl w:ilvl="0" w:tplc="8D66FF78">
      <w:start w:val="4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A7023B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0CD31C68"/>
    <w:multiLevelType w:val="hybridMultilevel"/>
    <w:tmpl w:val="6E38F02C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0D0E065F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FDB6D3F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11A35B3C"/>
    <w:multiLevelType w:val="hybridMultilevel"/>
    <w:tmpl w:val="D8B2D77E"/>
    <w:lvl w:ilvl="0" w:tplc="46E8A678">
      <w:start w:val="1"/>
      <w:numFmt w:val="decimal"/>
      <w:lvlText w:val="%1."/>
      <w:lvlJc w:val="left"/>
      <w:pPr>
        <w:ind w:left="70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14BA5471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A073102"/>
    <w:multiLevelType w:val="hybridMultilevel"/>
    <w:tmpl w:val="650C1544"/>
    <w:lvl w:ilvl="0" w:tplc="CE7CE78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182FDB"/>
    <w:multiLevelType w:val="hybridMultilevel"/>
    <w:tmpl w:val="1D024D92"/>
    <w:lvl w:ilvl="0" w:tplc="70FCD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1E387771"/>
    <w:multiLevelType w:val="hybridMultilevel"/>
    <w:tmpl w:val="D91A5D54"/>
    <w:lvl w:ilvl="0" w:tplc="FBD4B66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1FB5D20"/>
    <w:multiLevelType w:val="multilevel"/>
    <w:tmpl w:val="D9AADA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50"/>
        </w:tabs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00"/>
        </w:tabs>
        <w:ind w:left="63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110"/>
        </w:tabs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440"/>
      </w:pPr>
      <w:rPr>
        <w:rFonts w:hint="default"/>
      </w:rPr>
    </w:lvl>
  </w:abstractNum>
  <w:abstractNum w:abstractNumId="19">
    <w:nsid w:val="25B549F3"/>
    <w:multiLevelType w:val="hybridMultilevel"/>
    <w:tmpl w:val="D200F38E"/>
    <w:lvl w:ilvl="0" w:tplc="49BC164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2F0E6547"/>
    <w:multiLevelType w:val="hybridMultilevel"/>
    <w:tmpl w:val="BD4E06A8"/>
    <w:lvl w:ilvl="0" w:tplc="0419000F">
      <w:start w:val="3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1">
    <w:nsid w:val="31A66287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12675E"/>
    <w:multiLevelType w:val="hybridMultilevel"/>
    <w:tmpl w:val="F00806C2"/>
    <w:lvl w:ilvl="0" w:tplc="E15C12C6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5D45704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3EBF6135"/>
    <w:multiLevelType w:val="hybridMultilevel"/>
    <w:tmpl w:val="CEA672C2"/>
    <w:lvl w:ilvl="0" w:tplc="B862F9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411D467B"/>
    <w:multiLevelType w:val="hybridMultilevel"/>
    <w:tmpl w:val="D5FCA15A"/>
    <w:lvl w:ilvl="0" w:tplc="032CF15C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6">
    <w:nsid w:val="42A91A3B"/>
    <w:multiLevelType w:val="hybridMultilevel"/>
    <w:tmpl w:val="E596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DA6179"/>
    <w:multiLevelType w:val="hybridMultilevel"/>
    <w:tmpl w:val="1B8C2CC6"/>
    <w:lvl w:ilvl="0" w:tplc="70FCD30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CE129E6"/>
    <w:multiLevelType w:val="hybridMultilevel"/>
    <w:tmpl w:val="3E046C1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58B01949"/>
    <w:multiLevelType w:val="hybridMultilevel"/>
    <w:tmpl w:val="06541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83980"/>
    <w:multiLevelType w:val="hybridMultilevel"/>
    <w:tmpl w:val="81867FF0"/>
    <w:lvl w:ilvl="0" w:tplc="A5A2D2E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E53B0D"/>
    <w:multiLevelType w:val="hybridMultilevel"/>
    <w:tmpl w:val="1E644344"/>
    <w:lvl w:ilvl="0" w:tplc="A4CE0DF0">
      <w:start w:val="2"/>
      <w:numFmt w:val="decimal"/>
      <w:lvlText w:val="%1."/>
      <w:lvlJc w:val="left"/>
      <w:pPr>
        <w:tabs>
          <w:tab w:val="num" w:pos="1035"/>
        </w:tabs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C722A"/>
    <w:multiLevelType w:val="hybridMultilevel"/>
    <w:tmpl w:val="782C99EE"/>
    <w:lvl w:ilvl="0" w:tplc="C79639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2928535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D74BA0"/>
    <w:multiLevelType w:val="hybridMultilevel"/>
    <w:tmpl w:val="6F58ECBE"/>
    <w:lvl w:ilvl="0" w:tplc="6A7A4384">
      <w:start w:val="4"/>
      <w:numFmt w:val="decimal"/>
      <w:lvlText w:val="%1)"/>
      <w:lvlJc w:val="left"/>
      <w:pPr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>
    <w:nsid w:val="77A7182E"/>
    <w:multiLevelType w:val="hybridMultilevel"/>
    <w:tmpl w:val="2AA8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207862"/>
    <w:multiLevelType w:val="hybridMultilevel"/>
    <w:tmpl w:val="624672A6"/>
    <w:lvl w:ilvl="0" w:tplc="70FCD30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D2A026A"/>
    <w:multiLevelType w:val="hybridMultilevel"/>
    <w:tmpl w:val="CCD6AF80"/>
    <w:lvl w:ilvl="0" w:tplc="A5A2D2E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ED507D2"/>
    <w:multiLevelType w:val="hybridMultilevel"/>
    <w:tmpl w:val="A2984F38"/>
    <w:lvl w:ilvl="0" w:tplc="AB4C0F98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32"/>
  </w:num>
  <w:num w:numId="6">
    <w:abstractNumId w:val="8"/>
  </w:num>
  <w:num w:numId="7">
    <w:abstractNumId w:val="18"/>
  </w:num>
  <w:num w:numId="8">
    <w:abstractNumId w:val="31"/>
  </w:num>
  <w:num w:numId="9">
    <w:abstractNumId w:val="20"/>
  </w:num>
  <w:num w:numId="10">
    <w:abstractNumId w:val="13"/>
  </w:num>
  <w:num w:numId="11">
    <w:abstractNumId w:val="7"/>
  </w:num>
  <w:num w:numId="12">
    <w:abstractNumId w:val="25"/>
  </w:num>
  <w:num w:numId="13">
    <w:abstractNumId w:val="12"/>
  </w:num>
  <w:num w:numId="14">
    <w:abstractNumId w:val="37"/>
  </w:num>
  <w:num w:numId="15">
    <w:abstractNumId w:val="22"/>
  </w:num>
  <w:num w:numId="16">
    <w:abstractNumId w:val="21"/>
  </w:num>
  <w:num w:numId="17">
    <w:abstractNumId w:val="9"/>
  </w:num>
  <w:num w:numId="18">
    <w:abstractNumId w:val="33"/>
  </w:num>
  <w:num w:numId="19">
    <w:abstractNumId w:val="16"/>
  </w:num>
  <w:num w:numId="20">
    <w:abstractNumId w:val="23"/>
  </w:num>
  <w:num w:numId="21">
    <w:abstractNumId w:val="29"/>
  </w:num>
  <w:num w:numId="22">
    <w:abstractNumId w:val="11"/>
  </w:num>
  <w:num w:numId="23">
    <w:abstractNumId w:val="14"/>
  </w:num>
  <w:num w:numId="24">
    <w:abstractNumId w:val="35"/>
  </w:num>
  <w:num w:numId="25">
    <w:abstractNumId w:val="10"/>
  </w:num>
  <w:num w:numId="26">
    <w:abstractNumId w:val="27"/>
  </w:num>
  <w:num w:numId="27">
    <w:abstractNumId w:val="24"/>
  </w:num>
  <w:num w:numId="28">
    <w:abstractNumId w:val="19"/>
  </w:num>
  <w:num w:numId="29">
    <w:abstractNumId w:val="26"/>
  </w:num>
  <w:num w:numId="30">
    <w:abstractNumId w:val="5"/>
  </w:num>
  <w:num w:numId="31">
    <w:abstractNumId w:val="15"/>
  </w:num>
  <w:num w:numId="32">
    <w:abstractNumId w:val="6"/>
  </w:num>
  <w:num w:numId="33">
    <w:abstractNumId w:val="4"/>
  </w:num>
  <w:num w:numId="34">
    <w:abstractNumId w:val="17"/>
  </w:num>
  <w:num w:numId="35">
    <w:abstractNumId w:val="34"/>
  </w:num>
  <w:num w:numId="36">
    <w:abstractNumId w:val="28"/>
  </w:num>
  <w:num w:numId="37">
    <w:abstractNumId w:val="36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53710"/>
    <w:rsid w:val="00000593"/>
    <w:rsid w:val="0000243E"/>
    <w:rsid w:val="00002733"/>
    <w:rsid w:val="0000290F"/>
    <w:rsid w:val="0000337F"/>
    <w:rsid w:val="0000372E"/>
    <w:rsid w:val="00003A0E"/>
    <w:rsid w:val="00004143"/>
    <w:rsid w:val="00004EB2"/>
    <w:rsid w:val="00005705"/>
    <w:rsid w:val="00005755"/>
    <w:rsid w:val="000068A9"/>
    <w:rsid w:val="000138FA"/>
    <w:rsid w:val="0001530B"/>
    <w:rsid w:val="00016BB1"/>
    <w:rsid w:val="00017EDB"/>
    <w:rsid w:val="00020BF4"/>
    <w:rsid w:val="000214FE"/>
    <w:rsid w:val="00021FFD"/>
    <w:rsid w:val="000226B9"/>
    <w:rsid w:val="00022B0B"/>
    <w:rsid w:val="0002314C"/>
    <w:rsid w:val="00023531"/>
    <w:rsid w:val="0002457D"/>
    <w:rsid w:val="000249BF"/>
    <w:rsid w:val="000249E4"/>
    <w:rsid w:val="00024D39"/>
    <w:rsid w:val="000265DE"/>
    <w:rsid w:val="00027557"/>
    <w:rsid w:val="00030328"/>
    <w:rsid w:val="0003251B"/>
    <w:rsid w:val="0003300D"/>
    <w:rsid w:val="00033449"/>
    <w:rsid w:val="00036F65"/>
    <w:rsid w:val="000402A8"/>
    <w:rsid w:val="00041C63"/>
    <w:rsid w:val="00042F2A"/>
    <w:rsid w:val="0004385A"/>
    <w:rsid w:val="00043FE6"/>
    <w:rsid w:val="000440D2"/>
    <w:rsid w:val="00047235"/>
    <w:rsid w:val="0004775B"/>
    <w:rsid w:val="00047A47"/>
    <w:rsid w:val="000518BE"/>
    <w:rsid w:val="00052548"/>
    <w:rsid w:val="00052EA4"/>
    <w:rsid w:val="000537B7"/>
    <w:rsid w:val="0005610D"/>
    <w:rsid w:val="000572F1"/>
    <w:rsid w:val="000577FC"/>
    <w:rsid w:val="00060FC1"/>
    <w:rsid w:val="00061962"/>
    <w:rsid w:val="00062F71"/>
    <w:rsid w:val="00064F30"/>
    <w:rsid w:val="0006652D"/>
    <w:rsid w:val="000679BC"/>
    <w:rsid w:val="00072485"/>
    <w:rsid w:val="000727C2"/>
    <w:rsid w:val="00075B2D"/>
    <w:rsid w:val="00082899"/>
    <w:rsid w:val="00083703"/>
    <w:rsid w:val="0008437D"/>
    <w:rsid w:val="00085CC7"/>
    <w:rsid w:val="00085FFA"/>
    <w:rsid w:val="0008687C"/>
    <w:rsid w:val="00086AA6"/>
    <w:rsid w:val="00087F3C"/>
    <w:rsid w:val="0009135E"/>
    <w:rsid w:val="00091BBE"/>
    <w:rsid w:val="0009230C"/>
    <w:rsid w:val="000929A3"/>
    <w:rsid w:val="000931EA"/>
    <w:rsid w:val="00093BF6"/>
    <w:rsid w:val="000940F3"/>
    <w:rsid w:val="000966D6"/>
    <w:rsid w:val="00096A43"/>
    <w:rsid w:val="000A0F0D"/>
    <w:rsid w:val="000A361C"/>
    <w:rsid w:val="000A3DF4"/>
    <w:rsid w:val="000A42B1"/>
    <w:rsid w:val="000A4D19"/>
    <w:rsid w:val="000B1270"/>
    <w:rsid w:val="000B4649"/>
    <w:rsid w:val="000B4F13"/>
    <w:rsid w:val="000C1386"/>
    <w:rsid w:val="000C1705"/>
    <w:rsid w:val="000C2A27"/>
    <w:rsid w:val="000C32DB"/>
    <w:rsid w:val="000C3B1A"/>
    <w:rsid w:val="000C500A"/>
    <w:rsid w:val="000C728D"/>
    <w:rsid w:val="000D24CA"/>
    <w:rsid w:val="000D4126"/>
    <w:rsid w:val="000D517E"/>
    <w:rsid w:val="000D524A"/>
    <w:rsid w:val="000E08CE"/>
    <w:rsid w:val="000E2426"/>
    <w:rsid w:val="000E411A"/>
    <w:rsid w:val="000E6B0A"/>
    <w:rsid w:val="000F015C"/>
    <w:rsid w:val="000F0B51"/>
    <w:rsid w:val="000F2AF7"/>
    <w:rsid w:val="000F2F52"/>
    <w:rsid w:val="000F31C6"/>
    <w:rsid w:val="000F3271"/>
    <w:rsid w:val="000F476B"/>
    <w:rsid w:val="000F6A14"/>
    <w:rsid w:val="000F7382"/>
    <w:rsid w:val="00100D88"/>
    <w:rsid w:val="00101B78"/>
    <w:rsid w:val="00102AF2"/>
    <w:rsid w:val="001036BB"/>
    <w:rsid w:val="0010440E"/>
    <w:rsid w:val="00105C3B"/>
    <w:rsid w:val="001060ED"/>
    <w:rsid w:val="00107641"/>
    <w:rsid w:val="00107774"/>
    <w:rsid w:val="00110778"/>
    <w:rsid w:val="0011179C"/>
    <w:rsid w:val="00112949"/>
    <w:rsid w:val="0011318D"/>
    <w:rsid w:val="00113E77"/>
    <w:rsid w:val="00114B75"/>
    <w:rsid w:val="00120935"/>
    <w:rsid w:val="00123C01"/>
    <w:rsid w:val="00124492"/>
    <w:rsid w:val="00124BF9"/>
    <w:rsid w:val="00125E76"/>
    <w:rsid w:val="00126CF0"/>
    <w:rsid w:val="0012711F"/>
    <w:rsid w:val="00132536"/>
    <w:rsid w:val="001329DC"/>
    <w:rsid w:val="00136641"/>
    <w:rsid w:val="00137225"/>
    <w:rsid w:val="0013792F"/>
    <w:rsid w:val="00140FF0"/>
    <w:rsid w:val="00141500"/>
    <w:rsid w:val="0014166C"/>
    <w:rsid w:val="001417C1"/>
    <w:rsid w:val="00144404"/>
    <w:rsid w:val="001444BA"/>
    <w:rsid w:val="001451D3"/>
    <w:rsid w:val="001453C1"/>
    <w:rsid w:val="00146335"/>
    <w:rsid w:val="001536A4"/>
    <w:rsid w:val="001558C3"/>
    <w:rsid w:val="00155A41"/>
    <w:rsid w:val="001604F6"/>
    <w:rsid w:val="00160A66"/>
    <w:rsid w:val="00161D7B"/>
    <w:rsid w:val="00163316"/>
    <w:rsid w:val="001642ED"/>
    <w:rsid w:val="00165CF7"/>
    <w:rsid w:val="00166367"/>
    <w:rsid w:val="0016707A"/>
    <w:rsid w:val="00167A56"/>
    <w:rsid w:val="001700A1"/>
    <w:rsid w:val="001701B5"/>
    <w:rsid w:val="001712BE"/>
    <w:rsid w:val="001716B9"/>
    <w:rsid w:val="001725B7"/>
    <w:rsid w:val="001726E2"/>
    <w:rsid w:val="00173B41"/>
    <w:rsid w:val="001747C7"/>
    <w:rsid w:val="00177614"/>
    <w:rsid w:val="00177937"/>
    <w:rsid w:val="00177A41"/>
    <w:rsid w:val="00177FE9"/>
    <w:rsid w:val="00180101"/>
    <w:rsid w:val="00182300"/>
    <w:rsid w:val="00182673"/>
    <w:rsid w:val="0018341E"/>
    <w:rsid w:val="00183F0B"/>
    <w:rsid w:val="00185F29"/>
    <w:rsid w:val="00187AA8"/>
    <w:rsid w:val="00187B4F"/>
    <w:rsid w:val="00191EAE"/>
    <w:rsid w:val="00192705"/>
    <w:rsid w:val="00194269"/>
    <w:rsid w:val="0019622F"/>
    <w:rsid w:val="001978FE"/>
    <w:rsid w:val="001A3CE7"/>
    <w:rsid w:val="001A4109"/>
    <w:rsid w:val="001A47C9"/>
    <w:rsid w:val="001A6A0B"/>
    <w:rsid w:val="001A6AF8"/>
    <w:rsid w:val="001A7571"/>
    <w:rsid w:val="001B2A75"/>
    <w:rsid w:val="001B7198"/>
    <w:rsid w:val="001C05A7"/>
    <w:rsid w:val="001C0720"/>
    <w:rsid w:val="001C26E2"/>
    <w:rsid w:val="001C3985"/>
    <w:rsid w:val="001C4717"/>
    <w:rsid w:val="001C59A1"/>
    <w:rsid w:val="001C73CB"/>
    <w:rsid w:val="001C76D8"/>
    <w:rsid w:val="001D1AD9"/>
    <w:rsid w:val="001D2A2B"/>
    <w:rsid w:val="001D2EA7"/>
    <w:rsid w:val="001D362B"/>
    <w:rsid w:val="001D37CF"/>
    <w:rsid w:val="001D4C40"/>
    <w:rsid w:val="001D6E8B"/>
    <w:rsid w:val="001D7E18"/>
    <w:rsid w:val="001E2634"/>
    <w:rsid w:val="001E46FD"/>
    <w:rsid w:val="001E51A4"/>
    <w:rsid w:val="001E5C27"/>
    <w:rsid w:val="001E6BB7"/>
    <w:rsid w:val="001F26EF"/>
    <w:rsid w:val="001F2756"/>
    <w:rsid w:val="001F347D"/>
    <w:rsid w:val="001F3787"/>
    <w:rsid w:val="001F3D50"/>
    <w:rsid w:val="001F4B5F"/>
    <w:rsid w:val="001F5248"/>
    <w:rsid w:val="001F528C"/>
    <w:rsid w:val="001F55FE"/>
    <w:rsid w:val="001F7346"/>
    <w:rsid w:val="00201B46"/>
    <w:rsid w:val="00202182"/>
    <w:rsid w:val="002024AD"/>
    <w:rsid w:val="00202C5B"/>
    <w:rsid w:val="00203504"/>
    <w:rsid w:val="002048DD"/>
    <w:rsid w:val="00204A36"/>
    <w:rsid w:val="002054A9"/>
    <w:rsid w:val="00206BF2"/>
    <w:rsid w:val="00207F2B"/>
    <w:rsid w:val="00207FE4"/>
    <w:rsid w:val="002104BF"/>
    <w:rsid w:val="00211C5B"/>
    <w:rsid w:val="00211E77"/>
    <w:rsid w:val="00212CDD"/>
    <w:rsid w:val="00214FF8"/>
    <w:rsid w:val="00216AC1"/>
    <w:rsid w:val="002200C4"/>
    <w:rsid w:val="002205F1"/>
    <w:rsid w:val="00220EEE"/>
    <w:rsid w:val="00221BDD"/>
    <w:rsid w:val="002220D9"/>
    <w:rsid w:val="002229A7"/>
    <w:rsid w:val="00223C07"/>
    <w:rsid w:val="002253C3"/>
    <w:rsid w:val="00226BD0"/>
    <w:rsid w:val="00227727"/>
    <w:rsid w:val="00230582"/>
    <w:rsid w:val="00231401"/>
    <w:rsid w:val="0023166B"/>
    <w:rsid w:val="00233D13"/>
    <w:rsid w:val="002347E2"/>
    <w:rsid w:val="00234FDB"/>
    <w:rsid w:val="00235253"/>
    <w:rsid w:val="00235C79"/>
    <w:rsid w:val="00236D1C"/>
    <w:rsid w:val="00236FA7"/>
    <w:rsid w:val="00237E1E"/>
    <w:rsid w:val="00240182"/>
    <w:rsid w:val="0024071D"/>
    <w:rsid w:val="00242138"/>
    <w:rsid w:val="00243075"/>
    <w:rsid w:val="002452DF"/>
    <w:rsid w:val="00245E84"/>
    <w:rsid w:val="00246EA8"/>
    <w:rsid w:val="00247468"/>
    <w:rsid w:val="00250DAA"/>
    <w:rsid w:val="002514D8"/>
    <w:rsid w:val="00252CD3"/>
    <w:rsid w:val="00252CD8"/>
    <w:rsid w:val="00253C08"/>
    <w:rsid w:val="00254E9F"/>
    <w:rsid w:val="002615C9"/>
    <w:rsid w:val="00261EDB"/>
    <w:rsid w:val="00264680"/>
    <w:rsid w:val="00264FEB"/>
    <w:rsid w:val="00265772"/>
    <w:rsid w:val="00265849"/>
    <w:rsid w:val="00266594"/>
    <w:rsid w:val="00266A11"/>
    <w:rsid w:val="002706A9"/>
    <w:rsid w:val="002709C1"/>
    <w:rsid w:val="00272561"/>
    <w:rsid w:val="00272801"/>
    <w:rsid w:val="002735AC"/>
    <w:rsid w:val="0027530A"/>
    <w:rsid w:val="00275C39"/>
    <w:rsid w:val="002771BD"/>
    <w:rsid w:val="00277ED5"/>
    <w:rsid w:val="00277EF9"/>
    <w:rsid w:val="00280303"/>
    <w:rsid w:val="002820AC"/>
    <w:rsid w:val="002823DD"/>
    <w:rsid w:val="00282B52"/>
    <w:rsid w:val="0028419D"/>
    <w:rsid w:val="0028424B"/>
    <w:rsid w:val="00284498"/>
    <w:rsid w:val="002846A9"/>
    <w:rsid w:val="00284E0F"/>
    <w:rsid w:val="0028612A"/>
    <w:rsid w:val="00286B8E"/>
    <w:rsid w:val="0028776F"/>
    <w:rsid w:val="002879ED"/>
    <w:rsid w:val="00287CB0"/>
    <w:rsid w:val="002905A7"/>
    <w:rsid w:val="002906ED"/>
    <w:rsid w:val="00290CE1"/>
    <w:rsid w:val="002911AF"/>
    <w:rsid w:val="00295A4A"/>
    <w:rsid w:val="00295C5C"/>
    <w:rsid w:val="002977CA"/>
    <w:rsid w:val="002A012E"/>
    <w:rsid w:val="002A0223"/>
    <w:rsid w:val="002A06B1"/>
    <w:rsid w:val="002A1415"/>
    <w:rsid w:val="002A2123"/>
    <w:rsid w:val="002A622E"/>
    <w:rsid w:val="002A6339"/>
    <w:rsid w:val="002A73DC"/>
    <w:rsid w:val="002B2D8E"/>
    <w:rsid w:val="002B3521"/>
    <w:rsid w:val="002B530F"/>
    <w:rsid w:val="002B657E"/>
    <w:rsid w:val="002B660C"/>
    <w:rsid w:val="002B6AB1"/>
    <w:rsid w:val="002C0BE6"/>
    <w:rsid w:val="002C1E16"/>
    <w:rsid w:val="002C2A8C"/>
    <w:rsid w:val="002C2DAD"/>
    <w:rsid w:val="002C4584"/>
    <w:rsid w:val="002C5A90"/>
    <w:rsid w:val="002C6785"/>
    <w:rsid w:val="002C7B00"/>
    <w:rsid w:val="002D13A2"/>
    <w:rsid w:val="002D3238"/>
    <w:rsid w:val="002D363E"/>
    <w:rsid w:val="002D4963"/>
    <w:rsid w:val="002D6224"/>
    <w:rsid w:val="002D66D4"/>
    <w:rsid w:val="002D7932"/>
    <w:rsid w:val="002E1042"/>
    <w:rsid w:val="002E47D6"/>
    <w:rsid w:val="002E5509"/>
    <w:rsid w:val="002E573C"/>
    <w:rsid w:val="002E6C2C"/>
    <w:rsid w:val="002F236E"/>
    <w:rsid w:val="002F2FD4"/>
    <w:rsid w:val="002F624B"/>
    <w:rsid w:val="00300494"/>
    <w:rsid w:val="00300B72"/>
    <w:rsid w:val="00301A80"/>
    <w:rsid w:val="00304ABC"/>
    <w:rsid w:val="003057EC"/>
    <w:rsid w:val="00306FC5"/>
    <w:rsid w:val="00307E5E"/>
    <w:rsid w:val="003113B7"/>
    <w:rsid w:val="00311A07"/>
    <w:rsid w:val="00314106"/>
    <w:rsid w:val="00315953"/>
    <w:rsid w:val="003169C4"/>
    <w:rsid w:val="00320CCF"/>
    <w:rsid w:val="00321568"/>
    <w:rsid w:val="00321C17"/>
    <w:rsid w:val="00322532"/>
    <w:rsid w:val="00324028"/>
    <w:rsid w:val="003262F3"/>
    <w:rsid w:val="003265C9"/>
    <w:rsid w:val="00326EFB"/>
    <w:rsid w:val="00327374"/>
    <w:rsid w:val="003276DB"/>
    <w:rsid w:val="00330594"/>
    <w:rsid w:val="003319BE"/>
    <w:rsid w:val="00331AF9"/>
    <w:rsid w:val="00333037"/>
    <w:rsid w:val="003340CB"/>
    <w:rsid w:val="00335E37"/>
    <w:rsid w:val="00336FF7"/>
    <w:rsid w:val="003401AB"/>
    <w:rsid w:val="00340257"/>
    <w:rsid w:val="003403FF"/>
    <w:rsid w:val="00340BFC"/>
    <w:rsid w:val="00340E8D"/>
    <w:rsid w:val="00341ADB"/>
    <w:rsid w:val="00342060"/>
    <w:rsid w:val="00343333"/>
    <w:rsid w:val="00343FB2"/>
    <w:rsid w:val="00345DD3"/>
    <w:rsid w:val="00346B23"/>
    <w:rsid w:val="00350080"/>
    <w:rsid w:val="00350B82"/>
    <w:rsid w:val="00351AB2"/>
    <w:rsid w:val="00355A44"/>
    <w:rsid w:val="00356708"/>
    <w:rsid w:val="00356BC8"/>
    <w:rsid w:val="00357901"/>
    <w:rsid w:val="00357947"/>
    <w:rsid w:val="003604A2"/>
    <w:rsid w:val="00360D1A"/>
    <w:rsid w:val="003616E4"/>
    <w:rsid w:val="00362F01"/>
    <w:rsid w:val="003641D5"/>
    <w:rsid w:val="003644CD"/>
    <w:rsid w:val="003650FF"/>
    <w:rsid w:val="003660A3"/>
    <w:rsid w:val="00366A9F"/>
    <w:rsid w:val="00366B15"/>
    <w:rsid w:val="00367BC1"/>
    <w:rsid w:val="00367FC8"/>
    <w:rsid w:val="00370902"/>
    <w:rsid w:val="003711B0"/>
    <w:rsid w:val="0037146E"/>
    <w:rsid w:val="00373296"/>
    <w:rsid w:val="003759C4"/>
    <w:rsid w:val="00380370"/>
    <w:rsid w:val="00380F15"/>
    <w:rsid w:val="00382668"/>
    <w:rsid w:val="00382F79"/>
    <w:rsid w:val="00383FE7"/>
    <w:rsid w:val="00385201"/>
    <w:rsid w:val="0038539E"/>
    <w:rsid w:val="00385D85"/>
    <w:rsid w:val="00386A91"/>
    <w:rsid w:val="003877F7"/>
    <w:rsid w:val="00387CC7"/>
    <w:rsid w:val="00390269"/>
    <w:rsid w:val="00390C00"/>
    <w:rsid w:val="003914FF"/>
    <w:rsid w:val="00391DCD"/>
    <w:rsid w:val="00393261"/>
    <w:rsid w:val="00395B55"/>
    <w:rsid w:val="00396ED9"/>
    <w:rsid w:val="003A0D83"/>
    <w:rsid w:val="003A301F"/>
    <w:rsid w:val="003A3352"/>
    <w:rsid w:val="003A3D58"/>
    <w:rsid w:val="003A4F99"/>
    <w:rsid w:val="003A66C5"/>
    <w:rsid w:val="003A6757"/>
    <w:rsid w:val="003A7EBE"/>
    <w:rsid w:val="003B0B76"/>
    <w:rsid w:val="003B3E3C"/>
    <w:rsid w:val="003B5BC3"/>
    <w:rsid w:val="003B5D6E"/>
    <w:rsid w:val="003B5DF0"/>
    <w:rsid w:val="003B64E4"/>
    <w:rsid w:val="003B7FAB"/>
    <w:rsid w:val="003C0861"/>
    <w:rsid w:val="003C12F8"/>
    <w:rsid w:val="003C2C90"/>
    <w:rsid w:val="003C3197"/>
    <w:rsid w:val="003C5F31"/>
    <w:rsid w:val="003C6377"/>
    <w:rsid w:val="003C644A"/>
    <w:rsid w:val="003C6DDF"/>
    <w:rsid w:val="003C779B"/>
    <w:rsid w:val="003C77BD"/>
    <w:rsid w:val="003D168C"/>
    <w:rsid w:val="003D1B7E"/>
    <w:rsid w:val="003D1DA7"/>
    <w:rsid w:val="003D22EA"/>
    <w:rsid w:val="003D27E4"/>
    <w:rsid w:val="003D3DBB"/>
    <w:rsid w:val="003D4BB6"/>
    <w:rsid w:val="003D542D"/>
    <w:rsid w:val="003D7BE6"/>
    <w:rsid w:val="003D7F21"/>
    <w:rsid w:val="003E2232"/>
    <w:rsid w:val="003E5849"/>
    <w:rsid w:val="003E5D98"/>
    <w:rsid w:val="003E72C0"/>
    <w:rsid w:val="003F0770"/>
    <w:rsid w:val="003F0D34"/>
    <w:rsid w:val="003F430A"/>
    <w:rsid w:val="003F497E"/>
    <w:rsid w:val="003F551E"/>
    <w:rsid w:val="003F66D6"/>
    <w:rsid w:val="003F67B6"/>
    <w:rsid w:val="003F7F1C"/>
    <w:rsid w:val="0040066C"/>
    <w:rsid w:val="00400A86"/>
    <w:rsid w:val="00401215"/>
    <w:rsid w:val="004037EB"/>
    <w:rsid w:val="00405342"/>
    <w:rsid w:val="00407AD2"/>
    <w:rsid w:val="004107EE"/>
    <w:rsid w:val="00411DF3"/>
    <w:rsid w:val="0041207F"/>
    <w:rsid w:val="004130EF"/>
    <w:rsid w:val="004132A1"/>
    <w:rsid w:val="004147BF"/>
    <w:rsid w:val="004157C1"/>
    <w:rsid w:val="00415D36"/>
    <w:rsid w:val="004160DF"/>
    <w:rsid w:val="00416DA8"/>
    <w:rsid w:val="00420572"/>
    <w:rsid w:val="00422012"/>
    <w:rsid w:val="00422F8E"/>
    <w:rsid w:val="00423AC1"/>
    <w:rsid w:val="00423AC8"/>
    <w:rsid w:val="00424DD1"/>
    <w:rsid w:val="004271B7"/>
    <w:rsid w:val="004304B2"/>
    <w:rsid w:val="00430DE8"/>
    <w:rsid w:val="0043216B"/>
    <w:rsid w:val="00432602"/>
    <w:rsid w:val="0043511E"/>
    <w:rsid w:val="004358F0"/>
    <w:rsid w:val="00436752"/>
    <w:rsid w:val="00436C8D"/>
    <w:rsid w:val="0044151F"/>
    <w:rsid w:val="004417B4"/>
    <w:rsid w:val="004439D1"/>
    <w:rsid w:val="004451E1"/>
    <w:rsid w:val="004462C3"/>
    <w:rsid w:val="00446431"/>
    <w:rsid w:val="004468EB"/>
    <w:rsid w:val="0044713F"/>
    <w:rsid w:val="0044748A"/>
    <w:rsid w:val="00447578"/>
    <w:rsid w:val="00447713"/>
    <w:rsid w:val="00447E9E"/>
    <w:rsid w:val="00450F56"/>
    <w:rsid w:val="004513C4"/>
    <w:rsid w:val="004538A4"/>
    <w:rsid w:val="00454942"/>
    <w:rsid w:val="0045554A"/>
    <w:rsid w:val="00455EF5"/>
    <w:rsid w:val="0045708A"/>
    <w:rsid w:val="004608B4"/>
    <w:rsid w:val="004635BD"/>
    <w:rsid w:val="00463939"/>
    <w:rsid w:val="00463C1B"/>
    <w:rsid w:val="00464DC1"/>
    <w:rsid w:val="004656A9"/>
    <w:rsid w:val="004658BD"/>
    <w:rsid w:val="00465F3B"/>
    <w:rsid w:val="00466FD9"/>
    <w:rsid w:val="004675D8"/>
    <w:rsid w:val="00467F3E"/>
    <w:rsid w:val="004703F0"/>
    <w:rsid w:val="00470468"/>
    <w:rsid w:val="0047265E"/>
    <w:rsid w:val="00472CBF"/>
    <w:rsid w:val="00472DC8"/>
    <w:rsid w:val="00474B2C"/>
    <w:rsid w:val="00476072"/>
    <w:rsid w:val="004770B5"/>
    <w:rsid w:val="00480F40"/>
    <w:rsid w:val="004816BB"/>
    <w:rsid w:val="00481DC8"/>
    <w:rsid w:val="00481F63"/>
    <w:rsid w:val="0048350F"/>
    <w:rsid w:val="00483A3E"/>
    <w:rsid w:val="00483B97"/>
    <w:rsid w:val="00490C56"/>
    <w:rsid w:val="00491035"/>
    <w:rsid w:val="00491755"/>
    <w:rsid w:val="0049463F"/>
    <w:rsid w:val="00495281"/>
    <w:rsid w:val="004957FA"/>
    <w:rsid w:val="004963F8"/>
    <w:rsid w:val="004A0A4B"/>
    <w:rsid w:val="004A1F8F"/>
    <w:rsid w:val="004A291B"/>
    <w:rsid w:val="004A3253"/>
    <w:rsid w:val="004A43C1"/>
    <w:rsid w:val="004A5916"/>
    <w:rsid w:val="004A6A71"/>
    <w:rsid w:val="004A6FF8"/>
    <w:rsid w:val="004A7332"/>
    <w:rsid w:val="004A7A68"/>
    <w:rsid w:val="004A7DA4"/>
    <w:rsid w:val="004B04E4"/>
    <w:rsid w:val="004B0763"/>
    <w:rsid w:val="004B0788"/>
    <w:rsid w:val="004B0C16"/>
    <w:rsid w:val="004B2FDC"/>
    <w:rsid w:val="004B2FE3"/>
    <w:rsid w:val="004B4775"/>
    <w:rsid w:val="004B4A8B"/>
    <w:rsid w:val="004B4DEA"/>
    <w:rsid w:val="004B68EC"/>
    <w:rsid w:val="004B6950"/>
    <w:rsid w:val="004B7E81"/>
    <w:rsid w:val="004B7F03"/>
    <w:rsid w:val="004C02CA"/>
    <w:rsid w:val="004C3B48"/>
    <w:rsid w:val="004C51F3"/>
    <w:rsid w:val="004C55C1"/>
    <w:rsid w:val="004D0E9F"/>
    <w:rsid w:val="004D1C18"/>
    <w:rsid w:val="004D1D48"/>
    <w:rsid w:val="004D1E2B"/>
    <w:rsid w:val="004D2C94"/>
    <w:rsid w:val="004D3BD8"/>
    <w:rsid w:val="004D49B4"/>
    <w:rsid w:val="004D4A32"/>
    <w:rsid w:val="004D50D2"/>
    <w:rsid w:val="004D53E1"/>
    <w:rsid w:val="004D59F6"/>
    <w:rsid w:val="004D6900"/>
    <w:rsid w:val="004D6913"/>
    <w:rsid w:val="004E032F"/>
    <w:rsid w:val="004E1BAF"/>
    <w:rsid w:val="004E42B6"/>
    <w:rsid w:val="004E4FB9"/>
    <w:rsid w:val="004E5BFD"/>
    <w:rsid w:val="004F0F5C"/>
    <w:rsid w:val="004F10F6"/>
    <w:rsid w:val="004F1E16"/>
    <w:rsid w:val="004F2786"/>
    <w:rsid w:val="004F278E"/>
    <w:rsid w:val="004F3899"/>
    <w:rsid w:val="004F3C33"/>
    <w:rsid w:val="004F5420"/>
    <w:rsid w:val="004F5B8D"/>
    <w:rsid w:val="004F5FBB"/>
    <w:rsid w:val="0050040B"/>
    <w:rsid w:val="00500945"/>
    <w:rsid w:val="0050351A"/>
    <w:rsid w:val="0050418B"/>
    <w:rsid w:val="005064FA"/>
    <w:rsid w:val="0050676A"/>
    <w:rsid w:val="00507659"/>
    <w:rsid w:val="00507D59"/>
    <w:rsid w:val="00510C5C"/>
    <w:rsid w:val="005113CB"/>
    <w:rsid w:val="005128FB"/>
    <w:rsid w:val="00513048"/>
    <w:rsid w:val="00513A01"/>
    <w:rsid w:val="00514CD7"/>
    <w:rsid w:val="00517A23"/>
    <w:rsid w:val="00520382"/>
    <w:rsid w:val="00522A3E"/>
    <w:rsid w:val="005237A9"/>
    <w:rsid w:val="00523A8C"/>
    <w:rsid w:val="005240D8"/>
    <w:rsid w:val="00525300"/>
    <w:rsid w:val="0052550D"/>
    <w:rsid w:val="0052689A"/>
    <w:rsid w:val="00527078"/>
    <w:rsid w:val="00527266"/>
    <w:rsid w:val="00527B5F"/>
    <w:rsid w:val="00530D50"/>
    <w:rsid w:val="005311B5"/>
    <w:rsid w:val="0053210E"/>
    <w:rsid w:val="00532685"/>
    <w:rsid w:val="005330E9"/>
    <w:rsid w:val="00535950"/>
    <w:rsid w:val="00536F43"/>
    <w:rsid w:val="00537097"/>
    <w:rsid w:val="0053739C"/>
    <w:rsid w:val="00540A62"/>
    <w:rsid w:val="00540DF3"/>
    <w:rsid w:val="00541086"/>
    <w:rsid w:val="00541B8E"/>
    <w:rsid w:val="005424F6"/>
    <w:rsid w:val="00544218"/>
    <w:rsid w:val="00544B38"/>
    <w:rsid w:val="00544BD3"/>
    <w:rsid w:val="00547F80"/>
    <w:rsid w:val="005503E9"/>
    <w:rsid w:val="005503F6"/>
    <w:rsid w:val="0055196D"/>
    <w:rsid w:val="00551D1B"/>
    <w:rsid w:val="00552596"/>
    <w:rsid w:val="00553D3B"/>
    <w:rsid w:val="00554009"/>
    <w:rsid w:val="0056046F"/>
    <w:rsid w:val="005622B9"/>
    <w:rsid w:val="005637C7"/>
    <w:rsid w:val="00563943"/>
    <w:rsid w:val="005643DF"/>
    <w:rsid w:val="005704BF"/>
    <w:rsid w:val="0057130A"/>
    <w:rsid w:val="005723FE"/>
    <w:rsid w:val="00572FF8"/>
    <w:rsid w:val="00576F39"/>
    <w:rsid w:val="00583043"/>
    <w:rsid w:val="00583FA2"/>
    <w:rsid w:val="00585110"/>
    <w:rsid w:val="00585593"/>
    <w:rsid w:val="00586188"/>
    <w:rsid w:val="0059134E"/>
    <w:rsid w:val="00591BA3"/>
    <w:rsid w:val="00592223"/>
    <w:rsid w:val="00592750"/>
    <w:rsid w:val="005927B9"/>
    <w:rsid w:val="00593D08"/>
    <w:rsid w:val="00594353"/>
    <w:rsid w:val="00594B38"/>
    <w:rsid w:val="00594D2B"/>
    <w:rsid w:val="005B0C66"/>
    <w:rsid w:val="005B20F1"/>
    <w:rsid w:val="005B4AE2"/>
    <w:rsid w:val="005B5338"/>
    <w:rsid w:val="005B7742"/>
    <w:rsid w:val="005B7A94"/>
    <w:rsid w:val="005C30FC"/>
    <w:rsid w:val="005C3F09"/>
    <w:rsid w:val="005C55FA"/>
    <w:rsid w:val="005C5F75"/>
    <w:rsid w:val="005C7F74"/>
    <w:rsid w:val="005D1CF6"/>
    <w:rsid w:val="005D3791"/>
    <w:rsid w:val="005D52CA"/>
    <w:rsid w:val="005D630E"/>
    <w:rsid w:val="005D6B44"/>
    <w:rsid w:val="005E0C7D"/>
    <w:rsid w:val="005E11CD"/>
    <w:rsid w:val="005E4884"/>
    <w:rsid w:val="005E4E41"/>
    <w:rsid w:val="005E5B75"/>
    <w:rsid w:val="005E5D00"/>
    <w:rsid w:val="005E6443"/>
    <w:rsid w:val="005F496D"/>
    <w:rsid w:val="005F5353"/>
    <w:rsid w:val="005F5642"/>
    <w:rsid w:val="005F5BE2"/>
    <w:rsid w:val="005F6232"/>
    <w:rsid w:val="005F6A40"/>
    <w:rsid w:val="005F7C48"/>
    <w:rsid w:val="006004FF"/>
    <w:rsid w:val="00601E51"/>
    <w:rsid w:val="00601E89"/>
    <w:rsid w:val="00602252"/>
    <w:rsid w:val="00602402"/>
    <w:rsid w:val="00602CBC"/>
    <w:rsid w:val="00603A8A"/>
    <w:rsid w:val="00604741"/>
    <w:rsid w:val="00606DFD"/>
    <w:rsid w:val="0061184A"/>
    <w:rsid w:val="00611C7C"/>
    <w:rsid w:val="006120AC"/>
    <w:rsid w:val="00612B0A"/>
    <w:rsid w:val="00612E7B"/>
    <w:rsid w:val="00614C8C"/>
    <w:rsid w:val="00620BB9"/>
    <w:rsid w:val="0062119D"/>
    <w:rsid w:val="00622482"/>
    <w:rsid w:val="00622A1B"/>
    <w:rsid w:val="006230C7"/>
    <w:rsid w:val="006256A6"/>
    <w:rsid w:val="00625DDE"/>
    <w:rsid w:val="00626026"/>
    <w:rsid w:val="0062713F"/>
    <w:rsid w:val="006278BD"/>
    <w:rsid w:val="00635208"/>
    <w:rsid w:val="00635DC0"/>
    <w:rsid w:val="00640C02"/>
    <w:rsid w:val="00642076"/>
    <w:rsid w:val="00643A3D"/>
    <w:rsid w:val="00643BA0"/>
    <w:rsid w:val="00644318"/>
    <w:rsid w:val="0064665E"/>
    <w:rsid w:val="006468AF"/>
    <w:rsid w:val="00646C00"/>
    <w:rsid w:val="00651BA2"/>
    <w:rsid w:val="00657843"/>
    <w:rsid w:val="00660EDB"/>
    <w:rsid w:val="0066297D"/>
    <w:rsid w:val="0066729C"/>
    <w:rsid w:val="006708A1"/>
    <w:rsid w:val="00673DA2"/>
    <w:rsid w:val="006754D3"/>
    <w:rsid w:val="006761F0"/>
    <w:rsid w:val="0067634B"/>
    <w:rsid w:val="0067700A"/>
    <w:rsid w:val="00677507"/>
    <w:rsid w:val="00680E00"/>
    <w:rsid w:val="0068303E"/>
    <w:rsid w:val="0068391B"/>
    <w:rsid w:val="00684374"/>
    <w:rsid w:val="006852E3"/>
    <w:rsid w:val="00686107"/>
    <w:rsid w:val="00691684"/>
    <w:rsid w:val="00691918"/>
    <w:rsid w:val="0069276A"/>
    <w:rsid w:val="0069283F"/>
    <w:rsid w:val="00694EF2"/>
    <w:rsid w:val="00696059"/>
    <w:rsid w:val="00696D5B"/>
    <w:rsid w:val="006A04B0"/>
    <w:rsid w:val="006A08FE"/>
    <w:rsid w:val="006A1E2F"/>
    <w:rsid w:val="006A2536"/>
    <w:rsid w:val="006A5232"/>
    <w:rsid w:val="006A5465"/>
    <w:rsid w:val="006A5574"/>
    <w:rsid w:val="006B07F7"/>
    <w:rsid w:val="006B0EE6"/>
    <w:rsid w:val="006B165D"/>
    <w:rsid w:val="006B1F68"/>
    <w:rsid w:val="006B2578"/>
    <w:rsid w:val="006B4E50"/>
    <w:rsid w:val="006B5CC1"/>
    <w:rsid w:val="006B73AC"/>
    <w:rsid w:val="006B78AB"/>
    <w:rsid w:val="006C2511"/>
    <w:rsid w:val="006C3831"/>
    <w:rsid w:val="006C4A86"/>
    <w:rsid w:val="006C79D0"/>
    <w:rsid w:val="006C7FCB"/>
    <w:rsid w:val="006D0050"/>
    <w:rsid w:val="006D0536"/>
    <w:rsid w:val="006D1233"/>
    <w:rsid w:val="006D23B9"/>
    <w:rsid w:val="006D2409"/>
    <w:rsid w:val="006D27D7"/>
    <w:rsid w:val="006D29B1"/>
    <w:rsid w:val="006D2D08"/>
    <w:rsid w:val="006D45F3"/>
    <w:rsid w:val="006D5B38"/>
    <w:rsid w:val="006D7A4A"/>
    <w:rsid w:val="006E0313"/>
    <w:rsid w:val="006E2ACD"/>
    <w:rsid w:val="006E3E19"/>
    <w:rsid w:val="006E4379"/>
    <w:rsid w:val="006E439D"/>
    <w:rsid w:val="006E603C"/>
    <w:rsid w:val="006E6A9A"/>
    <w:rsid w:val="006E79AA"/>
    <w:rsid w:val="006F0786"/>
    <w:rsid w:val="006F3647"/>
    <w:rsid w:val="006F561A"/>
    <w:rsid w:val="006F565D"/>
    <w:rsid w:val="006F57D0"/>
    <w:rsid w:val="006F5CBF"/>
    <w:rsid w:val="006F781A"/>
    <w:rsid w:val="00700941"/>
    <w:rsid w:val="00700D1E"/>
    <w:rsid w:val="00701180"/>
    <w:rsid w:val="007011B0"/>
    <w:rsid w:val="007013ED"/>
    <w:rsid w:val="00701999"/>
    <w:rsid w:val="00702602"/>
    <w:rsid w:val="00703921"/>
    <w:rsid w:val="00703BAA"/>
    <w:rsid w:val="00703D37"/>
    <w:rsid w:val="007076E3"/>
    <w:rsid w:val="007101F8"/>
    <w:rsid w:val="007121CC"/>
    <w:rsid w:val="007127CA"/>
    <w:rsid w:val="00713FF1"/>
    <w:rsid w:val="00714B78"/>
    <w:rsid w:val="0071608F"/>
    <w:rsid w:val="00716DD8"/>
    <w:rsid w:val="0071778D"/>
    <w:rsid w:val="00722E38"/>
    <w:rsid w:val="00723533"/>
    <w:rsid w:val="0072355D"/>
    <w:rsid w:val="0072523C"/>
    <w:rsid w:val="00725D62"/>
    <w:rsid w:val="0072622F"/>
    <w:rsid w:val="00726771"/>
    <w:rsid w:val="00726C11"/>
    <w:rsid w:val="0073287F"/>
    <w:rsid w:val="007346C7"/>
    <w:rsid w:val="00735450"/>
    <w:rsid w:val="00735B26"/>
    <w:rsid w:val="00736205"/>
    <w:rsid w:val="00737A1D"/>
    <w:rsid w:val="00740A44"/>
    <w:rsid w:val="00742103"/>
    <w:rsid w:val="00742266"/>
    <w:rsid w:val="00742C08"/>
    <w:rsid w:val="007431C1"/>
    <w:rsid w:val="007452B0"/>
    <w:rsid w:val="0074546B"/>
    <w:rsid w:val="00746469"/>
    <w:rsid w:val="007476C6"/>
    <w:rsid w:val="007538C3"/>
    <w:rsid w:val="00755719"/>
    <w:rsid w:val="00757C3A"/>
    <w:rsid w:val="00762FEB"/>
    <w:rsid w:val="00764B06"/>
    <w:rsid w:val="00765067"/>
    <w:rsid w:val="007704E3"/>
    <w:rsid w:val="00770A38"/>
    <w:rsid w:val="00770C5D"/>
    <w:rsid w:val="007718B4"/>
    <w:rsid w:val="007726E7"/>
    <w:rsid w:val="00772815"/>
    <w:rsid w:val="00772E9F"/>
    <w:rsid w:val="00773A2B"/>
    <w:rsid w:val="00776B50"/>
    <w:rsid w:val="007808CE"/>
    <w:rsid w:val="00781306"/>
    <w:rsid w:val="007846B7"/>
    <w:rsid w:val="00785FD6"/>
    <w:rsid w:val="007864FD"/>
    <w:rsid w:val="00786E3D"/>
    <w:rsid w:val="00786E82"/>
    <w:rsid w:val="00786F5D"/>
    <w:rsid w:val="00790400"/>
    <w:rsid w:val="0079091A"/>
    <w:rsid w:val="00791129"/>
    <w:rsid w:val="00791BBE"/>
    <w:rsid w:val="00792A79"/>
    <w:rsid w:val="007938CA"/>
    <w:rsid w:val="007940CB"/>
    <w:rsid w:val="0079451A"/>
    <w:rsid w:val="0079459D"/>
    <w:rsid w:val="007969A6"/>
    <w:rsid w:val="00796A66"/>
    <w:rsid w:val="00796EAA"/>
    <w:rsid w:val="007A0ACB"/>
    <w:rsid w:val="007A0E7F"/>
    <w:rsid w:val="007A20C2"/>
    <w:rsid w:val="007A5142"/>
    <w:rsid w:val="007A584B"/>
    <w:rsid w:val="007A5B4A"/>
    <w:rsid w:val="007A6977"/>
    <w:rsid w:val="007A6C09"/>
    <w:rsid w:val="007B0777"/>
    <w:rsid w:val="007B20C7"/>
    <w:rsid w:val="007B296E"/>
    <w:rsid w:val="007B3068"/>
    <w:rsid w:val="007B453B"/>
    <w:rsid w:val="007C05D1"/>
    <w:rsid w:val="007C1AC1"/>
    <w:rsid w:val="007C48CC"/>
    <w:rsid w:val="007C5B55"/>
    <w:rsid w:val="007C7375"/>
    <w:rsid w:val="007D0BDD"/>
    <w:rsid w:val="007D5330"/>
    <w:rsid w:val="007D5E57"/>
    <w:rsid w:val="007D6ADC"/>
    <w:rsid w:val="007D739B"/>
    <w:rsid w:val="007D759F"/>
    <w:rsid w:val="007E0103"/>
    <w:rsid w:val="007E1BF1"/>
    <w:rsid w:val="007E2CFE"/>
    <w:rsid w:val="007E2D03"/>
    <w:rsid w:val="007E3F35"/>
    <w:rsid w:val="007E450B"/>
    <w:rsid w:val="007E5110"/>
    <w:rsid w:val="007E54D6"/>
    <w:rsid w:val="007E56EA"/>
    <w:rsid w:val="007E62FE"/>
    <w:rsid w:val="007E668B"/>
    <w:rsid w:val="007F0749"/>
    <w:rsid w:val="007F0F80"/>
    <w:rsid w:val="007F1BC3"/>
    <w:rsid w:val="007F39A8"/>
    <w:rsid w:val="007F46F8"/>
    <w:rsid w:val="007F661E"/>
    <w:rsid w:val="008004A7"/>
    <w:rsid w:val="0080112A"/>
    <w:rsid w:val="00801181"/>
    <w:rsid w:val="00801ED3"/>
    <w:rsid w:val="008028AA"/>
    <w:rsid w:val="008030C3"/>
    <w:rsid w:val="00803C59"/>
    <w:rsid w:val="00804A00"/>
    <w:rsid w:val="00805191"/>
    <w:rsid w:val="008051FC"/>
    <w:rsid w:val="008056C1"/>
    <w:rsid w:val="008106AA"/>
    <w:rsid w:val="0081094C"/>
    <w:rsid w:val="0081194B"/>
    <w:rsid w:val="008125AE"/>
    <w:rsid w:val="00813077"/>
    <w:rsid w:val="008130BE"/>
    <w:rsid w:val="00814443"/>
    <w:rsid w:val="00816590"/>
    <w:rsid w:val="00816C79"/>
    <w:rsid w:val="0082018D"/>
    <w:rsid w:val="00820CD3"/>
    <w:rsid w:val="00821950"/>
    <w:rsid w:val="00821F5A"/>
    <w:rsid w:val="00822CA3"/>
    <w:rsid w:val="00823565"/>
    <w:rsid w:val="00823F60"/>
    <w:rsid w:val="0082460C"/>
    <w:rsid w:val="008252C4"/>
    <w:rsid w:val="008260E8"/>
    <w:rsid w:val="008308F0"/>
    <w:rsid w:val="0083114F"/>
    <w:rsid w:val="00831E97"/>
    <w:rsid w:val="00833FAF"/>
    <w:rsid w:val="00834B33"/>
    <w:rsid w:val="00834F52"/>
    <w:rsid w:val="008351FA"/>
    <w:rsid w:val="008353D5"/>
    <w:rsid w:val="00837018"/>
    <w:rsid w:val="008376C4"/>
    <w:rsid w:val="00837C25"/>
    <w:rsid w:val="00840938"/>
    <w:rsid w:val="00840E6B"/>
    <w:rsid w:val="00842FF7"/>
    <w:rsid w:val="00844B46"/>
    <w:rsid w:val="00845745"/>
    <w:rsid w:val="00845E1F"/>
    <w:rsid w:val="008461A1"/>
    <w:rsid w:val="00846382"/>
    <w:rsid w:val="008469A9"/>
    <w:rsid w:val="00846FF4"/>
    <w:rsid w:val="00847629"/>
    <w:rsid w:val="0084770C"/>
    <w:rsid w:val="00847D4D"/>
    <w:rsid w:val="00854A79"/>
    <w:rsid w:val="00854F6C"/>
    <w:rsid w:val="00855427"/>
    <w:rsid w:val="0085781C"/>
    <w:rsid w:val="0086191C"/>
    <w:rsid w:val="00862401"/>
    <w:rsid w:val="008625DE"/>
    <w:rsid w:val="00862B88"/>
    <w:rsid w:val="00864366"/>
    <w:rsid w:val="008645A6"/>
    <w:rsid w:val="0086511F"/>
    <w:rsid w:val="008665FC"/>
    <w:rsid w:val="00867AA0"/>
    <w:rsid w:val="00870207"/>
    <w:rsid w:val="00870D6B"/>
    <w:rsid w:val="00875F66"/>
    <w:rsid w:val="0087620F"/>
    <w:rsid w:val="00876B86"/>
    <w:rsid w:val="0088069E"/>
    <w:rsid w:val="00881567"/>
    <w:rsid w:val="00884869"/>
    <w:rsid w:val="008859E3"/>
    <w:rsid w:val="00885CEC"/>
    <w:rsid w:val="008862C9"/>
    <w:rsid w:val="00886690"/>
    <w:rsid w:val="00887059"/>
    <w:rsid w:val="008871C8"/>
    <w:rsid w:val="0088734F"/>
    <w:rsid w:val="008876D6"/>
    <w:rsid w:val="00887C7F"/>
    <w:rsid w:val="00887E3B"/>
    <w:rsid w:val="0089097F"/>
    <w:rsid w:val="00892550"/>
    <w:rsid w:val="00893D5E"/>
    <w:rsid w:val="00894EB8"/>
    <w:rsid w:val="00895369"/>
    <w:rsid w:val="00895DE2"/>
    <w:rsid w:val="008962D9"/>
    <w:rsid w:val="008966E4"/>
    <w:rsid w:val="008970FB"/>
    <w:rsid w:val="00897632"/>
    <w:rsid w:val="00897C03"/>
    <w:rsid w:val="008A31FE"/>
    <w:rsid w:val="008A3C68"/>
    <w:rsid w:val="008A425E"/>
    <w:rsid w:val="008A5E6C"/>
    <w:rsid w:val="008A778A"/>
    <w:rsid w:val="008B1DEE"/>
    <w:rsid w:val="008B2B2B"/>
    <w:rsid w:val="008B2B3B"/>
    <w:rsid w:val="008B304E"/>
    <w:rsid w:val="008B4814"/>
    <w:rsid w:val="008B4C55"/>
    <w:rsid w:val="008B62EF"/>
    <w:rsid w:val="008B69B5"/>
    <w:rsid w:val="008B6C23"/>
    <w:rsid w:val="008C085F"/>
    <w:rsid w:val="008C4208"/>
    <w:rsid w:val="008C570E"/>
    <w:rsid w:val="008C705E"/>
    <w:rsid w:val="008C7B48"/>
    <w:rsid w:val="008D0EDE"/>
    <w:rsid w:val="008D10C1"/>
    <w:rsid w:val="008D17C6"/>
    <w:rsid w:val="008D2853"/>
    <w:rsid w:val="008D30CF"/>
    <w:rsid w:val="008D319D"/>
    <w:rsid w:val="008D4B9A"/>
    <w:rsid w:val="008E027B"/>
    <w:rsid w:val="008E1761"/>
    <w:rsid w:val="008E4871"/>
    <w:rsid w:val="008E4A04"/>
    <w:rsid w:val="008E4B25"/>
    <w:rsid w:val="008E4B60"/>
    <w:rsid w:val="008E4FB6"/>
    <w:rsid w:val="008E6401"/>
    <w:rsid w:val="008E6515"/>
    <w:rsid w:val="008E6BE2"/>
    <w:rsid w:val="008E726A"/>
    <w:rsid w:val="008E75E7"/>
    <w:rsid w:val="008F12E5"/>
    <w:rsid w:val="008F25ED"/>
    <w:rsid w:val="008F5A2C"/>
    <w:rsid w:val="008F70EB"/>
    <w:rsid w:val="008F7F9D"/>
    <w:rsid w:val="0090140F"/>
    <w:rsid w:val="009032CA"/>
    <w:rsid w:val="00904572"/>
    <w:rsid w:val="00904E3B"/>
    <w:rsid w:val="00905D82"/>
    <w:rsid w:val="009063C6"/>
    <w:rsid w:val="00906D15"/>
    <w:rsid w:val="00906DDF"/>
    <w:rsid w:val="0090718B"/>
    <w:rsid w:val="00907D92"/>
    <w:rsid w:val="009108D0"/>
    <w:rsid w:val="00910F31"/>
    <w:rsid w:val="00911168"/>
    <w:rsid w:val="009114D2"/>
    <w:rsid w:val="00911C72"/>
    <w:rsid w:val="0091214D"/>
    <w:rsid w:val="00913F76"/>
    <w:rsid w:val="0091452D"/>
    <w:rsid w:val="0091587B"/>
    <w:rsid w:val="00916239"/>
    <w:rsid w:val="00917E4B"/>
    <w:rsid w:val="00920B80"/>
    <w:rsid w:val="0092197E"/>
    <w:rsid w:val="00921DDC"/>
    <w:rsid w:val="00922A23"/>
    <w:rsid w:val="00923008"/>
    <w:rsid w:val="009237B8"/>
    <w:rsid w:val="00923AB5"/>
    <w:rsid w:val="00923CD2"/>
    <w:rsid w:val="00925075"/>
    <w:rsid w:val="00930480"/>
    <w:rsid w:val="00930A04"/>
    <w:rsid w:val="00930F01"/>
    <w:rsid w:val="009310E3"/>
    <w:rsid w:val="00931815"/>
    <w:rsid w:val="00932023"/>
    <w:rsid w:val="0093219C"/>
    <w:rsid w:val="009333DA"/>
    <w:rsid w:val="00933ACF"/>
    <w:rsid w:val="00933DCE"/>
    <w:rsid w:val="009342F2"/>
    <w:rsid w:val="009374D3"/>
    <w:rsid w:val="00940F7C"/>
    <w:rsid w:val="00942434"/>
    <w:rsid w:val="00942C31"/>
    <w:rsid w:val="009463B9"/>
    <w:rsid w:val="009509BF"/>
    <w:rsid w:val="00950B6E"/>
    <w:rsid w:val="00951571"/>
    <w:rsid w:val="00951EF3"/>
    <w:rsid w:val="00953807"/>
    <w:rsid w:val="00954633"/>
    <w:rsid w:val="00955EFD"/>
    <w:rsid w:val="00956EC5"/>
    <w:rsid w:val="0096069B"/>
    <w:rsid w:val="00960CD5"/>
    <w:rsid w:val="0096201C"/>
    <w:rsid w:val="009629EA"/>
    <w:rsid w:val="00962D47"/>
    <w:rsid w:val="00963A6A"/>
    <w:rsid w:val="00964395"/>
    <w:rsid w:val="00965E85"/>
    <w:rsid w:val="00965ED0"/>
    <w:rsid w:val="00966157"/>
    <w:rsid w:val="00966FDB"/>
    <w:rsid w:val="0096728A"/>
    <w:rsid w:val="00972B52"/>
    <w:rsid w:val="00973571"/>
    <w:rsid w:val="00973C32"/>
    <w:rsid w:val="00973C68"/>
    <w:rsid w:val="00975BB0"/>
    <w:rsid w:val="009779C0"/>
    <w:rsid w:val="00977FA6"/>
    <w:rsid w:val="00980098"/>
    <w:rsid w:val="009816A1"/>
    <w:rsid w:val="00982430"/>
    <w:rsid w:val="00982D85"/>
    <w:rsid w:val="00983530"/>
    <w:rsid w:val="009836A6"/>
    <w:rsid w:val="009838FA"/>
    <w:rsid w:val="009873CD"/>
    <w:rsid w:val="00987FB9"/>
    <w:rsid w:val="00990AE8"/>
    <w:rsid w:val="00991558"/>
    <w:rsid w:val="009925A7"/>
    <w:rsid w:val="00992FD2"/>
    <w:rsid w:val="00993AAF"/>
    <w:rsid w:val="00994D00"/>
    <w:rsid w:val="00995789"/>
    <w:rsid w:val="009976B4"/>
    <w:rsid w:val="009A0D1A"/>
    <w:rsid w:val="009A0F0C"/>
    <w:rsid w:val="009A1168"/>
    <w:rsid w:val="009A3435"/>
    <w:rsid w:val="009A3E7E"/>
    <w:rsid w:val="009A407F"/>
    <w:rsid w:val="009A643F"/>
    <w:rsid w:val="009A666B"/>
    <w:rsid w:val="009B0763"/>
    <w:rsid w:val="009B0C90"/>
    <w:rsid w:val="009B432C"/>
    <w:rsid w:val="009B4508"/>
    <w:rsid w:val="009B4673"/>
    <w:rsid w:val="009B472F"/>
    <w:rsid w:val="009B4A94"/>
    <w:rsid w:val="009B5113"/>
    <w:rsid w:val="009B6CCA"/>
    <w:rsid w:val="009C140F"/>
    <w:rsid w:val="009C1826"/>
    <w:rsid w:val="009C1B7E"/>
    <w:rsid w:val="009C1E9C"/>
    <w:rsid w:val="009C3029"/>
    <w:rsid w:val="009C7354"/>
    <w:rsid w:val="009C7C38"/>
    <w:rsid w:val="009D1989"/>
    <w:rsid w:val="009D2B90"/>
    <w:rsid w:val="009D38FA"/>
    <w:rsid w:val="009D4620"/>
    <w:rsid w:val="009D46EE"/>
    <w:rsid w:val="009D570A"/>
    <w:rsid w:val="009D751F"/>
    <w:rsid w:val="009E00D2"/>
    <w:rsid w:val="009E0EC3"/>
    <w:rsid w:val="009E24F2"/>
    <w:rsid w:val="009E303E"/>
    <w:rsid w:val="009E3FF7"/>
    <w:rsid w:val="009E481F"/>
    <w:rsid w:val="009E5226"/>
    <w:rsid w:val="009E5810"/>
    <w:rsid w:val="009E640F"/>
    <w:rsid w:val="009E6C8D"/>
    <w:rsid w:val="009F006C"/>
    <w:rsid w:val="009F0260"/>
    <w:rsid w:val="009F02E3"/>
    <w:rsid w:val="009F248C"/>
    <w:rsid w:val="009F34B2"/>
    <w:rsid w:val="009F3F6C"/>
    <w:rsid w:val="009F63C9"/>
    <w:rsid w:val="00A00309"/>
    <w:rsid w:val="00A004FD"/>
    <w:rsid w:val="00A00ECD"/>
    <w:rsid w:val="00A0135D"/>
    <w:rsid w:val="00A01990"/>
    <w:rsid w:val="00A02250"/>
    <w:rsid w:val="00A0316E"/>
    <w:rsid w:val="00A04496"/>
    <w:rsid w:val="00A0460D"/>
    <w:rsid w:val="00A05189"/>
    <w:rsid w:val="00A06CDA"/>
    <w:rsid w:val="00A06E92"/>
    <w:rsid w:val="00A10BF1"/>
    <w:rsid w:val="00A10FE2"/>
    <w:rsid w:val="00A12164"/>
    <w:rsid w:val="00A12A11"/>
    <w:rsid w:val="00A156EA"/>
    <w:rsid w:val="00A16E03"/>
    <w:rsid w:val="00A1786A"/>
    <w:rsid w:val="00A178C3"/>
    <w:rsid w:val="00A20A99"/>
    <w:rsid w:val="00A22E68"/>
    <w:rsid w:val="00A23279"/>
    <w:rsid w:val="00A232E4"/>
    <w:rsid w:val="00A24F02"/>
    <w:rsid w:val="00A25E41"/>
    <w:rsid w:val="00A25EB9"/>
    <w:rsid w:val="00A26755"/>
    <w:rsid w:val="00A271D4"/>
    <w:rsid w:val="00A272F8"/>
    <w:rsid w:val="00A30B43"/>
    <w:rsid w:val="00A3145B"/>
    <w:rsid w:val="00A31A61"/>
    <w:rsid w:val="00A325B7"/>
    <w:rsid w:val="00A325C1"/>
    <w:rsid w:val="00A32A03"/>
    <w:rsid w:val="00A32CEE"/>
    <w:rsid w:val="00A340B7"/>
    <w:rsid w:val="00A36B82"/>
    <w:rsid w:val="00A36E0D"/>
    <w:rsid w:val="00A418E5"/>
    <w:rsid w:val="00A42093"/>
    <w:rsid w:val="00A423BA"/>
    <w:rsid w:val="00A425AC"/>
    <w:rsid w:val="00A428CF"/>
    <w:rsid w:val="00A454DF"/>
    <w:rsid w:val="00A4607D"/>
    <w:rsid w:val="00A47A53"/>
    <w:rsid w:val="00A50257"/>
    <w:rsid w:val="00A50842"/>
    <w:rsid w:val="00A52B0D"/>
    <w:rsid w:val="00A52D9B"/>
    <w:rsid w:val="00A53710"/>
    <w:rsid w:val="00A56101"/>
    <w:rsid w:val="00A57917"/>
    <w:rsid w:val="00A57E3D"/>
    <w:rsid w:val="00A604C4"/>
    <w:rsid w:val="00A6089F"/>
    <w:rsid w:val="00A616B7"/>
    <w:rsid w:val="00A63475"/>
    <w:rsid w:val="00A6398B"/>
    <w:rsid w:val="00A66137"/>
    <w:rsid w:val="00A67409"/>
    <w:rsid w:val="00A67493"/>
    <w:rsid w:val="00A675BA"/>
    <w:rsid w:val="00A677A1"/>
    <w:rsid w:val="00A67C92"/>
    <w:rsid w:val="00A706A5"/>
    <w:rsid w:val="00A71342"/>
    <w:rsid w:val="00A72096"/>
    <w:rsid w:val="00A7225D"/>
    <w:rsid w:val="00A74B1D"/>
    <w:rsid w:val="00A75A7A"/>
    <w:rsid w:val="00A76060"/>
    <w:rsid w:val="00A7634E"/>
    <w:rsid w:val="00A766B4"/>
    <w:rsid w:val="00A77E68"/>
    <w:rsid w:val="00A80123"/>
    <w:rsid w:val="00A802FF"/>
    <w:rsid w:val="00A836D9"/>
    <w:rsid w:val="00A8478F"/>
    <w:rsid w:val="00A84853"/>
    <w:rsid w:val="00A87757"/>
    <w:rsid w:val="00A911DA"/>
    <w:rsid w:val="00A914DE"/>
    <w:rsid w:val="00A9152C"/>
    <w:rsid w:val="00A92284"/>
    <w:rsid w:val="00A9434C"/>
    <w:rsid w:val="00A96714"/>
    <w:rsid w:val="00A97C8F"/>
    <w:rsid w:val="00AA098B"/>
    <w:rsid w:val="00AA2ED0"/>
    <w:rsid w:val="00AA5889"/>
    <w:rsid w:val="00AA58BC"/>
    <w:rsid w:val="00AA59A5"/>
    <w:rsid w:val="00AA5EE8"/>
    <w:rsid w:val="00AA604D"/>
    <w:rsid w:val="00AA6F53"/>
    <w:rsid w:val="00AB2991"/>
    <w:rsid w:val="00AB3A14"/>
    <w:rsid w:val="00AB4BA1"/>
    <w:rsid w:val="00AB6318"/>
    <w:rsid w:val="00AB7848"/>
    <w:rsid w:val="00AC09D5"/>
    <w:rsid w:val="00AC1758"/>
    <w:rsid w:val="00AC3B4C"/>
    <w:rsid w:val="00AC6268"/>
    <w:rsid w:val="00AC717E"/>
    <w:rsid w:val="00AC75B6"/>
    <w:rsid w:val="00AD0A93"/>
    <w:rsid w:val="00AD2145"/>
    <w:rsid w:val="00AD2CD1"/>
    <w:rsid w:val="00AD3567"/>
    <w:rsid w:val="00AD3617"/>
    <w:rsid w:val="00AD3B6A"/>
    <w:rsid w:val="00AD474B"/>
    <w:rsid w:val="00AD7092"/>
    <w:rsid w:val="00AE2E82"/>
    <w:rsid w:val="00AE7150"/>
    <w:rsid w:val="00AE7708"/>
    <w:rsid w:val="00AF0376"/>
    <w:rsid w:val="00AF065F"/>
    <w:rsid w:val="00AF1D68"/>
    <w:rsid w:val="00AF263C"/>
    <w:rsid w:val="00AF3FA8"/>
    <w:rsid w:val="00AF4BAA"/>
    <w:rsid w:val="00AF5170"/>
    <w:rsid w:val="00AF634E"/>
    <w:rsid w:val="00AF6D70"/>
    <w:rsid w:val="00AF7125"/>
    <w:rsid w:val="00B01243"/>
    <w:rsid w:val="00B0182A"/>
    <w:rsid w:val="00B018DD"/>
    <w:rsid w:val="00B01CEB"/>
    <w:rsid w:val="00B024C7"/>
    <w:rsid w:val="00B039A4"/>
    <w:rsid w:val="00B03B75"/>
    <w:rsid w:val="00B05422"/>
    <w:rsid w:val="00B12227"/>
    <w:rsid w:val="00B12B25"/>
    <w:rsid w:val="00B13D73"/>
    <w:rsid w:val="00B140B9"/>
    <w:rsid w:val="00B14732"/>
    <w:rsid w:val="00B15498"/>
    <w:rsid w:val="00B15978"/>
    <w:rsid w:val="00B15B68"/>
    <w:rsid w:val="00B16FAA"/>
    <w:rsid w:val="00B17344"/>
    <w:rsid w:val="00B2097E"/>
    <w:rsid w:val="00B22524"/>
    <w:rsid w:val="00B237E1"/>
    <w:rsid w:val="00B26263"/>
    <w:rsid w:val="00B266FD"/>
    <w:rsid w:val="00B27D70"/>
    <w:rsid w:val="00B30904"/>
    <w:rsid w:val="00B309F3"/>
    <w:rsid w:val="00B325DA"/>
    <w:rsid w:val="00B331C5"/>
    <w:rsid w:val="00B35571"/>
    <w:rsid w:val="00B37BE8"/>
    <w:rsid w:val="00B43A24"/>
    <w:rsid w:val="00B43ABA"/>
    <w:rsid w:val="00B43CCD"/>
    <w:rsid w:val="00B4411F"/>
    <w:rsid w:val="00B446F4"/>
    <w:rsid w:val="00B4670F"/>
    <w:rsid w:val="00B46F48"/>
    <w:rsid w:val="00B51FE2"/>
    <w:rsid w:val="00B5286B"/>
    <w:rsid w:val="00B5293D"/>
    <w:rsid w:val="00B53BF1"/>
    <w:rsid w:val="00B55263"/>
    <w:rsid w:val="00B55C2A"/>
    <w:rsid w:val="00B56210"/>
    <w:rsid w:val="00B5647A"/>
    <w:rsid w:val="00B57BE0"/>
    <w:rsid w:val="00B61E73"/>
    <w:rsid w:val="00B62DED"/>
    <w:rsid w:val="00B6721C"/>
    <w:rsid w:val="00B733E2"/>
    <w:rsid w:val="00B7466F"/>
    <w:rsid w:val="00B76535"/>
    <w:rsid w:val="00B76EAA"/>
    <w:rsid w:val="00B77288"/>
    <w:rsid w:val="00B772FF"/>
    <w:rsid w:val="00B77F63"/>
    <w:rsid w:val="00B806DC"/>
    <w:rsid w:val="00B82613"/>
    <w:rsid w:val="00B84583"/>
    <w:rsid w:val="00B85A26"/>
    <w:rsid w:val="00B9139B"/>
    <w:rsid w:val="00B92AD0"/>
    <w:rsid w:val="00B93905"/>
    <w:rsid w:val="00B95260"/>
    <w:rsid w:val="00BA0405"/>
    <w:rsid w:val="00BA1576"/>
    <w:rsid w:val="00BA29DF"/>
    <w:rsid w:val="00BA409A"/>
    <w:rsid w:val="00BA5C13"/>
    <w:rsid w:val="00BA68EB"/>
    <w:rsid w:val="00BA790D"/>
    <w:rsid w:val="00BB0657"/>
    <w:rsid w:val="00BB31C3"/>
    <w:rsid w:val="00BB31D2"/>
    <w:rsid w:val="00BB3BEC"/>
    <w:rsid w:val="00BB4B08"/>
    <w:rsid w:val="00BB6F20"/>
    <w:rsid w:val="00BC0459"/>
    <w:rsid w:val="00BC2139"/>
    <w:rsid w:val="00BC411F"/>
    <w:rsid w:val="00BC52B0"/>
    <w:rsid w:val="00BC7DAC"/>
    <w:rsid w:val="00BD07B4"/>
    <w:rsid w:val="00BD38A6"/>
    <w:rsid w:val="00BD5EFE"/>
    <w:rsid w:val="00BD6D54"/>
    <w:rsid w:val="00BE13F3"/>
    <w:rsid w:val="00BE1C00"/>
    <w:rsid w:val="00BE2B67"/>
    <w:rsid w:val="00BE3F24"/>
    <w:rsid w:val="00BE5116"/>
    <w:rsid w:val="00BE5267"/>
    <w:rsid w:val="00BE5D18"/>
    <w:rsid w:val="00BE677A"/>
    <w:rsid w:val="00BE7339"/>
    <w:rsid w:val="00BE7D54"/>
    <w:rsid w:val="00BF0675"/>
    <w:rsid w:val="00BF5531"/>
    <w:rsid w:val="00BF5C2E"/>
    <w:rsid w:val="00BF75E8"/>
    <w:rsid w:val="00C01077"/>
    <w:rsid w:val="00C014C3"/>
    <w:rsid w:val="00C01B5F"/>
    <w:rsid w:val="00C03137"/>
    <w:rsid w:val="00C034EA"/>
    <w:rsid w:val="00C05092"/>
    <w:rsid w:val="00C05289"/>
    <w:rsid w:val="00C05BF9"/>
    <w:rsid w:val="00C06391"/>
    <w:rsid w:val="00C074F9"/>
    <w:rsid w:val="00C10DBB"/>
    <w:rsid w:val="00C119DF"/>
    <w:rsid w:val="00C11E40"/>
    <w:rsid w:val="00C11ED4"/>
    <w:rsid w:val="00C14141"/>
    <w:rsid w:val="00C15E76"/>
    <w:rsid w:val="00C173FC"/>
    <w:rsid w:val="00C216E2"/>
    <w:rsid w:val="00C2268B"/>
    <w:rsid w:val="00C22B5E"/>
    <w:rsid w:val="00C22D82"/>
    <w:rsid w:val="00C254E2"/>
    <w:rsid w:val="00C26C65"/>
    <w:rsid w:val="00C270B3"/>
    <w:rsid w:val="00C3034E"/>
    <w:rsid w:val="00C3392C"/>
    <w:rsid w:val="00C35FD8"/>
    <w:rsid w:val="00C37768"/>
    <w:rsid w:val="00C40804"/>
    <w:rsid w:val="00C437BE"/>
    <w:rsid w:val="00C442CC"/>
    <w:rsid w:val="00C45028"/>
    <w:rsid w:val="00C50949"/>
    <w:rsid w:val="00C50B75"/>
    <w:rsid w:val="00C51A1F"/>
    <w:rsid w:val="00C54E90"/>
    <w:rsid w:val="00C5547D"/>
    <w:rsid w:val="00C55C23"/>
    <w:rsid w:val="00C56877"/>
    <w:rsid w:val="00C56A84"/>
    <w:rsid w:val="00C56BF3"/>
    <w:rsid w:val="00C579FC"/>
    <w:rsid w:val="00C57D87"/>
    <w:rsid w:val="00C60A36"/>
    <w:rsid w:val="00C60BEE"/>
    <w:rsid w:val="00C62A91"/>
    <w:rsid w:val="00C634DA"/>
    <w:rsid w:val="00C658E7"/>
    <w:rsid w:val="00C7031C"/>
    <w:rsid w:val="00C70A4C"/>
    <w:rsid w:val="00C71AAA"/>
    <w:rsid w:val="00C71DA6"/>
    <w:rsid w:val="00C72645"/>
    <w:rsid w:val="00C74D17"/>
    <w:rsid w:val="00C75567"/>
    <w:rsid w:val="00C757E9"/>
    <w:rsid w:val="00C76259"/>
    <w:rsid w:val="00C80143"/>
    <w:rsid w:val="00C80981"/>
    <w:rsid w:val="00C80F80"/>
    <w:rsid w:val="00C86075"/>
    <w:rsid w:val="00C90B77"/>
    <w:rsid w:val="00C91133"/>
    <w:rsid w:val="00C91E60"/>
    <w:rsid w:val="00C93E1C"/>
    <w:rsid w:val="00C94785"/>
    <w:rsid w:val="00CA2936"/>
    <w:rsid w:val="00CA35D7"/>
    <w:rsid w:val="00CA4B49"/>
    <w:rsid w:val="00CA5592"/>
    <w:rsid w:val="00CA67D1"/>
    <w:rsid w:val="00CA79D5"/>
    <w:rsid w:val="00CB0BB6"/>
    <w:rsid w:val="00CB44BE"/>
    <w:rsid w:val="00CB46BE"/>
    <w:rsid w:val="00CB5A0F"/>
    <w:rsid w:val="00CB5BB2"/>
    <w:rsid w:val="00CB6148"/>
    <w:rsid w:val="00CB6CA7"/>
    <w:rsid w:val="00CB71E7"/>
    <w:rsid w:val="00CC0065"/>
    <w:rsid w:val="00CC036F"/>
    <w:rsid w:val="00CC2DDA"/>
    <w:rsid w:val="00CC2FD2"/>
    <w:rsid w:val="00CC3102"/>
    <w:rsid w:val="00CC362D"/>
    <w:rsid w:val="00CC38E6"/>
    <w:rsid w:val="00CC4C0E"/>
    <w:rsid w:val="00CC4D72"/>
    <w:rsid w:val="00CC62CE"/>
    <w:rsid w:val="00CC67CB"/>
    <w:rsid w:val="00CC6E68"/>
    <w:rsid w:val="00CD0A4C"/>
    <w:rsid w:val="00CD2C88"/>
    <w:rsid w:val="00CD43B3"/>
    <w:rsid w:val="00CD47E6"/>
    <w:rsid w:val="00CD545E"/>
    <w:rsid w:val="00CD57A5"/>
    <w:rsid w:val="00CD58C8"/>
    <w:rsid w:val="00CD74B0"/>
    <w:rsid w:val="00CD7D3A"/>
    <w:rsid w:val="00CD7DCF"/>
    <w:rsid w:val="00CE0291"/>
    <w:rsid w:val="00CE0E70"/>
    <w:rsid w:val="00CE1E2E"/>
    <w:rsid w:val="00CE2950"/>
    <w:rsid w:val="00CE31C6"/>
    <w:rsid w:val="00CE3369"/>
    <w:rsid w:val="00CE4D29"/>
    <w:rsid w:val="00CE5070"/>
    <w:rsid w:val="00CE73E7"/>
    <w:rsid w:val="00CF0011"/>
    <w:rsid w:val="00CF1560"/>
    <w:rsid w:val="00CF1A2D"/>
    <w:rsid w:val="00CF66BB"/>
    <w:rsid w:val="00CF7E59"/>
    <w:rsid w:val="00D00029"/>
    <w:rsid w:val="00D032EA"/>
    <w:rsid w:val="00D03494"/>
    <w:rsid w:val="00D03891"/>
    <w:rsid w:val="00D038C0"/>
    <w:rsid w:val="00D079C5"/>
    <w:rsid w:val="00D10D81"/>
    <w:rsid w:val="00D11048"/>
    <w:rsid w:val="00D1554A"/>
    <w:rsid w:val="00D15700"/>
    <w:rsid w:val="00D16358"/>
    <w:rsid w:val="00D20D02"/>
    <w:rsid w:val="00D22B89"/>
    <w:rsid w:val="00D23DB8"/>
    <w:rsid w:val="00D24444"/>
    <w:rsid w:val="00D24812"/>
    <w:rsid w:val="00D24D65"/>
    <w:rsid w:val="00D2624C"/>
    <w:rsid w:val="00D26389"/>
    <w:rsid w:val="00D3206C"/>
    <w:rsid w:val="00D34548"/>
    <w:rsid w:val="00D35212"/>
    <w:rsid w:val="00D369E3"/>
    <w:rsid w:val="00D36C1E"/>
    <w:rsid w:val="00D37449"/>
    <w:rsid w:val="00D40738"/>
    <w:rsid w:val="00D41A6D"/>
    <w:rsid w:val="00D422DE"/>
    <w:rsid w:val="00D42D5D"/>
    <w:rsid w:val="00D430EC"/>
    <w:rsid w:val="00D43742"/>
    <w:rsid w:val="00D44EC0"/>
    <w:rsid w:val="00D45B04"/>
    <w:rsid w:val="00D4706E"/>
    <w:rsid w:val="00D4768A"/>
    <w:rsid w:val="00D4799C"/>
    <w:rsid w:val="00D50433"/>
    <w:rsid w:val="00D506A0"/>
    <w:rsid w:val="00D50AA9"/>
    <w:rsid w:val="00D50DBB"/>
    <w:rsid w:val="00D52E93"/>
    <w:rsid w:val="00D5380D"/>
    <w:rsid w:val="00D53F05"/>
    <w:rsid w:val="00D558D1"/>
    <w:rsid w:val="00D5596F"/>
    <w:rsid w:val="00D5625D"/>
    <w:rsid w:val="00D579B7"/>
    <w:rsid w:val="00D57C3C"/>
    <w:rsid w:val="00D57F94"/>
    <w:rsid w:val="00D6058C"/>
    <w:rsid w:val="00D60EE2"/>
    <w:rsid w:val="00D61C5B"/>
    <w:rsid w:val="00D62986"/>
    <w:rsid w:val="00D629BB"/>
    <w:rsid w:val="00D62A74"/>
    <w:rsid w:val="00D62B76"/>
    <w:rsid w:val="00D63B75"/>
    <w:rsid w:val="00D66566"/>
    <w:rsid w:val="00D731CB"/>
    <w:rsid w:val="00D73948"/>
    <w:rsid w:val="00D75100"/>
    <w:rsid w:val="00D75CC0"/>
    <w:rsid w:val="00D7743B"/>
    <w:rsid w:val="00D77B3D"/>
    <w:rsid w:val="00D80E31"/>
    <w:rsid w:val="00D8173E"/>
    <w:rsid w:val="00D841B9"/>
    <w:rsid w:val="00D85B1F"/>
    <w:rsid w:val="00D876FA"/>
    <w:rsid w:val="00D90B49"/>
    <w:rsid w:val="00D920AB"/>
    <w:rsid w:val="00D9302F"/>
    <w:rsid w:val="00D942BE"/>
    <w:rsid w:val="00D9666E"/>
    <w:rsid w:val="00DA268E"/>
    <w:rsid w:val="00DA36CA"/>
    <w:rsid w:val="00DA7568"/>
    <w:rsid w:val="00DB034C"/>
    <w:rsid w:val="00DB1B30"/>
    <w:rsid w:val="00DB264B"/>
    <w:rsid w:val="00DB3382"/>
    <w:rsid w:val="00DB3920"/>
    <w:rsid w:val="00DB6394"/>
    <w:rsid w:val="00DB6F9A"/>
    <w:rsid w:val="00DC00E4"/>
    <w:rsid w:val="00DC1888"/>
    <w:rsid w:val="00DC21BD"/>
    <w:rsid w:val="00DC3E14"/>
    <w:rsid w:val="00DC460E"/>
    <w:rsid w:val="00DC4B15"/>
    <w:rsid w:val="00DC6446"/>
    <w:rsid w:val="00DC66D1"/>
    <w:rsid w:val="00DC6D92"/>
    <w:rsid w:val="00DD0E31"/>
    <w:rsid w:val="00DD3480"/>
    <w:rsid w:val="00DD3B34"/>
    <w:rsid w:val="00DD4E2C"/>
    <w:rsid w:val="00DD5BB9"/>
    <w:rsid w:val="00DD7A62"/>
    <w:rsid w:val="00DD7B12"/>
    <w:rsid w:val="00DE16A0"/>
    <w:rsid w:val="00DE3020"/>
    <w:rsid w:val="00DE4659"/>
    <w:rsid w:val="00DE50F6"/>
    <w:rsid w:val="00DE61DA"/>
    <w:rsid w:val="00DE650E"/>
    <w:rsid w:val="00DE6591"/>
    <w:rsid w:val="00DE72A8"/>
    <w:rsid w:val="00DF08EB"/>
    <w:rsid w:val="00DF095B"/>
    <w:rsid w:val="00DF0B6B"/>
    <w:rsid w:val="00DF163A"/>
    <w:rsid w:val="00DF2527"/>
    <w:rsid w:val="00DF2B5C"/>
    <w:rsid w:val="00DF2E39"/>
    <w:rsid w:val="00DF3173"/>
    <w:rsid w:val="00DF3A3F"/>
    <w:rsid w:val="00DF3C26"/>
    <w:rsid w:val="00DF4780"/>
    <w:rsid w:val="00DF5553"/>
    <w:rsid w:val="00DF5A12"/>
    <w:rsid w:val="00DF71FD"/>
    <w:rsid w:val="00E02B95"/>
    <w:rsid w:val="00E02CCE"/>
    <w:rsid w:val="00E02FD8"/>
    <w:rsid w:val="00E04FC9"/>
    <w:rsid w:val="00E050CE"/>
    <w:rsid w:val="00E05758"/>
    <w:rsid w:val="00E06063"/>
    <w:rsid w:val="00E069AB"/>
    <w:rsid w:val="00E06DC6"/>
    <w:rsid w:val="00E07B5E"/>
    <w:rsid w:val="00E07BF8"/>
    <w:rsid w:val="00E10A2A"/>
    <w:rsid w:val="00E11B99"/>
    <w:rsid w:val="00E121FF"/>
    <w:rsid w:val="00E12A60"/>
    <w:rsid w:val="00E136AA"/>
    <w:rsid w:val="00E14560"/>
    <w:rsid w:val="00E14B52"/>
    <w:rsid w:val="00E166A1"/>
    <w:rsid w:val="00E1787B"/>
    <w:rsid w:val="00E227AF"/>
    <w:rsid w:val="00E2580B"/>
    <w:rsid w:val="00E258F6"/>
    <w:rsid w:val="00E26332"/>
    <w:rsid w:val="00E27355"/>
    <w:rsid w:val="00E274CA"/>
    <w:rsid w:val="00E31A1B"/>
    <w:rsid w:val="00E32893"/>
    <w:rsid w:val="00E359DA"/>
    <w:rsid w:val="00E364D7"/>
    <w:rsid w:val="00E3683A"/>
    <w:rsid w:val="00E369AB"/>
    <w:rsid w:val="00E378A7"/>
    <w:rsid w:val="00E379BD"/>
    <w:rsid w:val="00E4012C"/>
    <w:rsid w:val="00E40AEE"/>
    <w:rsid w:val="00E4119B"/>
    <w:rsid w:val="00E42AB2"/>
    <w:rsid w:val="00E42CD9"/>
    <w:rsid w:val="00E43B3A"/>
    <w:rsid w:val="00E43B43"/>
    <w:rsid w:val="00E46646"/>
    <w:rsid w:val="00E4697D"/>
    <w:rsid w:val="00E47036"/>
    <w:rsid w:val="00E4753A"/>
    <w:rsid w:val="00E500AA"/>
    <w:rsid w:val="00E518C5"/>
    <w:rsid w:val="00E5240F"/>
    <w:rsid w:val="00E52827"/>
    <w:rsid w:val="00E52EA7"/>
    <w:rsid w:val="00E53DE8"/>
    <w:rsid w:val="00E55253"/>
    <w:rsid w:val="00E56440"/>
    <w:rsid w:val="00E6128D"/>
    <w:rsid w:val="00E62172"/>
    <w:rsid w:val="00E626A8"/>
    <w:rsid w:val="00E62862"/>
    <w:rsid w:val="00E62D5E"/>
    <w:rsid w:val="00E630B6"/>
    <w:rsid w:val="00E63C14"/>
    <w:rsid w:val="00E64566"/>
    <w:rsid w:val="00E6593D"/>
    <w:rsid w:val="00E65A25"/>
    <w:rsid w:val="00E66CCA"/>
    <w:rsid w:val="00E71250"/>
    <w:rsid w:val="00E71A16"/>
    <w:rsid w:val="00E73589"/>
    <w:rsid w:val="00E73850"/>
    <w:rsid w:val="00E73E37"/>
    <w:rsid w:val="00E74C14"/>
    <w:rsid w:val="00E75E51"/>
    <w:rsid w:val="00E75E83"/>
    <w:rsid w:val="00E76ABE"/>
    <w:rsid w:val="00E773F1"/>
    <w:rsid w:val="00E82B45"/>
    <w:rsid w:val="00E84DE8"/>
    <w:rsid w:val="00E850CA"/>
    <w:rsid w:val="00E85998"/>
    <w:rsid w:val="00E867E9"/>
    <w:rsid w:val="00E8701E"/>
    <w:rsid w:val="00E95365"/>
    <w:rsid w:val="00E95FA6"/>
    <w:rsid w:val="00EA17B8"/>
    <w:rsid w:val="00EA447C"/>
    <w:rsid w:val="00EA5756"/>
    <w:rsid w:val="00EA5EB1"/>
    <w:rsid w:val="00EB162B"/>
    <w:rsid w:val="00EB2B8E"/>
    <w:rsid w:val="00EB3248"/>
    <w:rsid w:val="00EB5473"/>
    <w:rsid w:val="00EB5ADE"/>
    <w:rsid w:val="00EB648B"/>
    <w:rsid w:val="00EC081B"/>
    <w:rsid w:val="00EC269C"/>
    <w:rsid w:val="00EC2AA3"/>
    <w:rsid w:val="00EC42AB"/>
    <w:rsid w:val="00EC472B"/>
    <w:rsid w:val="00EC5AB3"/>
    <w:rsid w:val="00EC65BD"/>
    <w:rsid w:val="00EC6655"/>
    <w:rsid w:val="00EC6868"/>
    <w:rsid w:val="00EC7868"/>
    <w:rsid w:val="00ED0B53"/>
    <w:rsid w:val="00ED0FB7"/>
    <w:rsid w:val="00ED1BF2"/>
    <w:rsid w:val="00ED340A"/>
    <w:rsid w:val="00ED450C"/>
    <w:rsid w:val="00ED4DFA"/>
    <w:rsid w:val="00ED6A6A"/>
    <w:rsid w:val="00ED7EE4"/>
    <w:rsid w:val="00EE02B3"/>
    <w:rsid w:val="00EE052E"/>
    <w:rsid w:val="00EE2659"/>
    <w:rsid w:val="00EE38FA"/>
    <w:rsid w:val="00EE4226"/>
    <w:rsid w:val="00EE4841"/>
    <w:rsid w:val="00EE5940"/>
    <w:rsid w:val="00EE6B6F"/>
    <w:rsid w:val="00EE738D"/>
    <w:rsid w:val="00EF0BD1"/>
    <w:rsid w:val="00EF119A"/>
    <w:rsid w:val="00EF24D5"/>
    <w:rsid w:val="00EF254A"/>
    <w:rsid w:val="00EF5279"/>
    <w:rsid w:val="00EF5CAF"/>
    <w:rsid w:val="00EF6EF5"/>
    <w:rsid w:val="00F00BEA"/>
    <w:rsid w:val="00F01502"/>
    <w:rsid w:val="00F024AB"/>
    <w:rsid w:val="00F02734"/>
    <w:rsid w:val="00F034F0"/>
    <w:rsid w:val="00F041B4"/>
    <w:rsid w:val="00F05303"/>
    <w:rsid w:val="00F06D77"/>
    <w:rsid w:val="00F073F4"/>
    <w:rsid w:val="00F07C36"/>
    <w:rsid w:val="00F07EAC"/>
    <w:rsid w:val="00F102C6"/>
    <w:rsid w:val="00F11B94"/>
    <w:rsid w:val="00F11ED4"/>
    <w:rsid w:val="00F12C0D"/>
    <w:rsid w:val="00F13E7C"/>
    <w:rsid w:val="00F14AF6"/>
    <w:rsid w:val="00F14FE9"/>
    <w:rsid w:val="00F15362"/>
    <w:rsid w:val="00F160A9"/>
    <w:rsid w:val="00F16DF2"/>
    <w:rsid w:val="00F17805"/>
    <w:rsid w:val="00F17A7F"/>
    <w:rsid w:val="00F2141D"/>
    <w:rsid w:val="00F21857"/>
    <w:rsid w:val="00F233A1"/>
    <w:rsid w:val="00F253CE"/>
    <w:rsid w:val="00F25EF6"/>
    <w:rsid w:val="00F26595"/>
    <w:rsid w:val="00F30551"/>
    <w:rsid w:val="00F30DA3"/>
    <w:rsid w:val="00F31911"/>
    <w:rsid w:val="00F32832"/>
    <w:rsid w:val="00F33309"/>
    <w:rsid w:val="00F33B2D"/>
    <w:rsid w:val="00F346C3"/>
    <w:rsid w:val="00F37870"/>
    <w:rsid w:val="00F40139"/>
    <w:rsid w:val="00F40B90"/>
    <w:rsid w:val="00F410A5"/>
    <w:rsid w:val="00F42670"/>
    <w:rsid w:val="00F44A54"/>
    <w:rsid w:val="00F4593B"/>
    <w:rsid w:val="00F45EFA"/>
    <w:rsid w:val="00F4705C"/>
    <w:rsid w:val="00F471A0"/>
    <w:rsid w:val="00F50274"/>
    <w:rsid w:val="00F51A2A"/>
    <w:rsid w:val="00F526CA"/>
    <w:rsid w:val="00F52D99"/>
    <w:rsid w:val="00F54282"/>
    <w:rsid w:val="00F54A71"/>
    <w:rsid w:val="00F54EF5"/>
    <w:rsid w:val="00F570D5"/>
    <w:rsid w:val="00F61538"/>
    <w:rsid w:val="00F6453B"/>
    <w:rsid w:val="00F64A48"/>
    <w:rsid w:val="00F66CF3"/>
    <w:rsid w:val="00F67269"/>
    <w:rsid w:val="00F67571"/>
    <w:rsid w:val="00F7136D"/>
    <w:rsid w:val="00F71AEF"/>
    <w:rsid w:val="00F71F94"/>
    <w:rsid w:val="00F71FBA"/>
    <w:rsid w:val="00F72AB4"/>
    <w:rsid w:val="00F74C74"/>
    <w:rsid w:val="00F74D97"/>
    <w:rsid w:val="00F74EA3"/>
    <w:rsid w:val="00F759A8"/>
    <w:rsid w:val="00F7682C"/>
    <w:rsid w:val="00F779E4"/>
    <w:rsid w:val="00F77FB7"/>
    <w:rsid w:val="00F809FA"/>
    <w:rsid w:val="00F813FB"/>
    <w:rsid w:val="00F82C9F"/>
    <w:rsid w:val="00F84E3E"/>
    <w:rsid w:val="00F85011"/>
    <w:rsid w:val="00F8640D"/>
    <w:rsid w:val="00F86522"/>
    <w:rsid w:val="00F86F29"/>
    <w:rsid w:val="00F90906"/>
    <w:rsid w:val="00F91D55"/>
    <w:rsid w:val="00F92390"/>
    <w:rsid w:val="00F92663"/>
    <w:rsid w:val="00F92ED8"/>
    <w:rsid w:val="00F94D38"/>
    <w:rsid w:val="00FA25C3"/>
    <w:rsid w:val="00FA3595"/>
    <w:rsid w:val="00FA55C8"/>
    <w:rsid w:val="00FA69B2"/>
    <w:rsid w:val="00FA74C7"/>
    <w:rsid w:val="00FA7F1B"/>
    <w:rsid w:val="00FB05A5"/>
    <w:rsid w:val="00FB19B3"/>
    <w:rsid w:val="00FB19C0"/>
    <w:rsid w:val="00FB1B04"/>
    <w:rsid w:val="00FB24B8"/>
    <w:rsid w:val="00FB37D6"/>
    <w:rsid w:val="00FB3E94"/>
    <w:rsid w:val="00FB4A68"/>
    <w:rsid w:val="00FB4AE5"/>
    <w:rsid w:val="00FB5E68"/>
    <w:rsid w:val="00FB60F6"/>
    <w:rsid w:val="00FB63C0"/>
    <w:rsid w:val="00FC0361"/>
    <w:rsid w:val="00FC25F1"/>
    <w:rsid w:val="00FC329E"/>
    <w:rsid w:val="00FC3AD2"/>
    <w:rsid w:val="00FC444B"/>
    <w:rsid w:val="00FC4788"/>
    <w:rsid w:val="00FC5222"/>
    <w:rsid w:val="00FC5680"/>
    <w:rsid w:val="00FC7349"/>
    <w:rsid w:val="00FC77C5"/>
    <w:rsid w:val="00FD0619"/>
    <w:rsid w:val="00FD0D2D"/>
    <w:rsid w:val="00FD2BAF"/>
    <w:rsid w:val="00FD4726"/>
    <w:rsid w:val="00FD48EB"/>
    <w:rsid w:val="00FD587E"/>
    <w:rsid w:val="00FD5D3D"/>
    <w:rsid w:val="00FD6B64"/>
    <w:rsid w:val="00FD6DC8"/>
    <w:rsid w:val="00FD7656"/>
    <w:rsid w:val="00FE081E"/>
    <w:rsid w:val="00FE0EEF"/>
    <w:rsid w:val="00FE2AA7"/>
    <w:rsid w:val="00FE3F8C"/>
    <w:rsid w:val="00FE56AB"/>
    <w:rsid w:val="00FE68E0"/>
    <w:rsid w:val="00FE6FAE"/>
    <w:rsid w:val="00FE748A"/>
    <w:rsid w:val="00FF02DD"/>
    <w:rsid w:val="00FF2B28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75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D6900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4D6900"/>
    <w:pPr>
      <w:keepNext/>
      <w:tabs>
        <w:tab w:val="num" w:pos="0"/>
      </w:tabs>
      <w:outlineLvl w:val="1"/>
    </w:pPr>
    <w:rPr>
      <w:b/>
      <w:bCs/>
    </w:rPr>
  </w:style>
  <w:style w:type="paragraph" w:styleId="3">
    <w:name w:val="heading 3"/>
    <w:basedOn w:val="a"/>
    <w:next w:val="a"/>
    <w:qFormat/>
    <w:rsid w:val="004D6900"/>
    <w:pPr>
      <w:keepNext/>
      <w:tabs>
        <w:tab w:val="num" w:pos="0"/>
      </w:tabs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D6900"/>
    <w:pPr>
      <w:keepNext/>
      <w:widowControl w:val="0"/>
      <w:tabs>
        <w:tab w:val="num" w:pos="0"/>
      </w:tabs>
      <w:autoSpaceDE w:val="0"/>
      <w:jc w:val="center"/>
      <w:outlineLvl w:val="3"/>
    </w:pPr>
    <w:rPr>
      <w:rFonts w:ascii="Arial CYR" w:hAnsi="Arial CYR" w:cs="Arial CYR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4D6900"/>
    <w:rPr>
      <w:rFonts w:ascii="Times New Roman" w:hAnsi="Times New Roman" w:cs="Times New Roman"/>
    </w:rPr>
  </w:style>
  <w:style w:type="character" w:customStyle="1" w:styleId="WW8Num4z0">
    <w:name w:val="WW8Num4z0"/>
    <w:rsid w:val="004D6900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4D6900"/>
    <w:rPr>
      <w:rFonts w:ascii="Courier New" w:hAnsi="Courier New"/>
    </w:rPr>
  </w:style>
  <w:style w:type="character" w:customStyle="1" w:styleId="Absatz-Standardschriftart">
    <w:name w:val="Absatz-Standardschriftart"/>
    <w:rsid w:val="004D6900"/>
  </w:style>
  <w:style w:type="character" w:customStyle="1" w:styleId="WW8Num4z2">
    <w:name w:val="WW8Num4z2"/>
    <w:rsid w:val="004D6900"/>
    <w:rPr>
      <w:rFonts w:ascii="Wingdings" w:hAnsi="Wingdings"/>
    </w:rPr>
  </w:style>
  <w:style w:type="character" w:customStyle="1" w:styleId="WW8Num4z3">
    <w:name w:val="WW8Num4z3"/>
    <w:rsid w:val="004D6900"/>
    <w:rPr>
      <w:rFonts w:ascii="Symbol" w:hAnsi="Symbol"/>
    </w:rPr>
  </w:style>
  <w:style w:type="character" w:customStyle="1" w:styleId="WW8Num7z0">
    <w:name w:val="WW8Num7z0"/>
    <w:rsid w:val="004D6900"/>
    <w:rPr>
      <w:b/>
    </w:rPr>
  </w:style>
  <w:style w:type="character" w:customStyle="1" w:styleId="WW8Num7z1">
    <w:name w:val="WW8Num7z1"/>
    <w:rsid w:val="004D6900"/>
    <w:rPr>
      <w:rFonts w:ascii="Times New Roman" w:eastAsia="Times New Roman" w:hAnsi="Times New Roman" w:cs="Times New Roman"/>
    </w:rPr>
  </w:style>
  <w:style w:type="character" w:customStyle="1" w:styleId="10">
    <w:name w:val="Основной шрифт абзаца1"/>
    <w:semiHidden/>
    <w:rsid w:val="004D6900"/>
  </w:style>
  <w:style w:type="character" w:customStyle="1" w:styleId="a3">
    <w:name w:val="Символ нумерации"/>
    <w:rsid w:val="004D6900"/>
  </w:style>
  <w:style w:type="paragraph" w:customStyle="1" w:styleId="11">
    <w:name w:val="Заголовок1"/>
    <w:basedOn w:val="a"/>
    <w:next w:val="a4"/>
    <w:rsid w:val="004D69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4D6900"/>
    <w:pPr>
      <w:jc w:val="both"/>
    </w:pPr>
    <w:rPr>
      <w:b/>
      <w:bCs/>
    </w:rPr>
  </w:style>
  <w:style w:type="paragraph" w:styleId="a5">
    <w:name w:val="List"/>
    <w:basedOn w:val="a4"/>
    <w:rsid w:val="004D6900"/>
    <w:rPr>
      <w:rFonts w:ascii="Arial" w:hAnsi="Arial" w:cs="Tahoma"/>
    </w:rPr>
  </w:style>
  <w:style w:type="paragraph" w:styleId="a6">
    <w:name w:val="Title"/>
    <w:basedOn w:val="a"/>
    <w:qFormat/>
    <w:rsid w:val="004D6900"/>
    <w:pPr>
      <w:suppressLineNumbers/>
      <w:spacing w:before="120" w:after="120"/>
    </w:pPr>
    <w:rPr>
      <w:rFonts w:ascii="Arial" w:hAnsi="Arial" w:cs="Tahoma"/>
      <w:i/>
      <w:iCs/>
    </w:rPr>
  </w:style>
  <w:style w:type="paragraph" w:styleId="a7">
    <w:name w:val="index heading"/>
    <w:basedOn w:val="a"/>
    <w:semiHidden/>
    <w:rsid w:val="004D6900"/>
    <w:pPr>
      <w:suppressLineNumbers/>
    </w:pPr>
    <w:rPr>
      <w:rFonts w:ascii="Arial" w:hAnsi="Arial" w:cs="Tahoma"/>
    </w:rPr>
  </w:style>
  <w:style w:type="paragraph" w:styleId="a8">
    <w:name w:val="Balloon Text"/>
    <w:basedOn w:val="a"/>
    <w:rsid w:val="004D6900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4D6900"/>
    <w:pPr>
      <w:ind w:firstLine="708"/>
      <w:jc w:val="both"/>
    </w:pPr>
  </w:style>
  <w:style w:type="paragraph" w:styleId="20">
    <w:name w:val="Body Text 2"/>
    <w:basedOn w:val="a"/>
    <w:rsid w:val="004D6900"/>
    <w:rPr>
      <w:b/>
      <w:bCs/>
      <w:sz w:val="28"/>
    </w:rPr>
  </w:style>
  <w:style w:type="paragraph" w:styleId="21">
    <w:name w:val="Body Text Indent 2"/>
    <w:basedOn w:val="a"/>
    <w:rsid w:val="004D6900"/>
    <w:pPr>
      <w:ind w:left="1080"/>
      <w:jc w:val="both"/>
    </w:pPr>
  </w:style>
  <w:style w:type="paragraph" w:styleId="30">
    <w:name w:val="Body Text 3"/>
    <w:basedOn w:val="a"/>
    <w:rsid w:val="004D6900"/>
    <w:rPr>
      <w:sz w:val="32"/>
    </w:rPr>
  </w:style>
  <w:style w:type="paragraph" w:styleId="31">
    <w:name w:val="Body Text Indent 3"/>
    <w:basedOn w:val="a"/>
    <w:rsid w:val="004D6900"/>
    <w:pPr>
      <w:ind w:left="708"/>
    </w:pPr>
  </w:style>
  <w:style w:type="paragraph" w:customStyle="1" w:styleId="aa">
    <w:name w:val="Содержимое врезки"/>
    <w:basedOn w:val="a4"/>
    <w:rsid w:val="004D6900"/>
  </w:style>
  <w:style w:type="paragraph" w:customStyle="1" w:styleId="ab">
    <w:name w:val="Содержимое таблицы"/>
    <w:basedOn w:val="a"/>
    <w:rsid w:val="004D6900"/>
    <w:pPr>
      <w:suppressLineNumbers/>
    </w:pPr>
  </w:style>
  <w:style w:type="paragraph" w:customStyle="1" w:styleId="ac">
    <w:name w:val="Заголовок таблицы"/>
    <w:basedOn w:val="ab"/>
    <w:rsid w:val="004D6900"/>
    <w:pPr>
      <w:jc w:val="center"/>
    </w:pPr>
    <w:rPr>
      <w:b/>
      <w:bCs/>
      <w:i/>
      <w:iCs/>
    </w:rPr>
  </w:style>
  <w:style w:type="paragraph" w:customStyle="1" w:styleId="ConsPlusNormal">
    <w:name w:val="ConsPlusNormal"/>
    <w:rsid w:val="004D690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d">
    <w:name w:val="Table Grid"/>
    <w:basedOn w:val="a1"/>
    <w:rsid w:val="005E0C7D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093BF6"/>
    <w:pPr>
      <w:tabs>
        <w:tab w:val="center" w:pos="4677"/>
        <w:tab w:val="right" w:pos="9355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Верхний колонтитул Знак"/>
    <w:link w:val="ae"/>
    <w:uiPriority w:val="99"/>
    <w:rsid w:val="00093BF6"/>
    <w:rPr>
      <w:rFonts w:ascii="Calibri" w:eastAsia="Calibri" w:hAnsi="Calibri"/>
      <w:sz w:val="22"/>
      <w:szCs w:val="22"/>
      <w:lang w:eastAsia="en-US"/>
    </w:rPr>
  </w:style>
  <w:style w:type="paragraph" w:styleId="af0">
    <w:name w:val="List Paragraph"/>
    <w:basedOn w:val="a"/>
    <w:uiPriority w:val="34"/>
    <w:qFormat/>
    <w:rsid w:val="009A643F"/>
    <w:pPr>
      <w:ind w:left="708"/>
    </w:pPr>
  </w:style>
  <w:style w:type="paragraph" w:customStyle="1" w:styleId="210">
    <w:name w:val="Основной текст с отступом 21"/>
    <w:basedOn w:val="a"/>
    <w:rsid w:val="00FE0EEF"/>
    <w:pPr>
      <w:spacing w:line="360" w:lineRule="auto"/>
      <w:ind w:firstLine="708"/>
      <w:jc w:val="both"/>
    </w:pPr>
    <w:rPr>
      <w:rFonts w:cs="Calibri"/>
      <w:szCs w:val="20"/>
    </w:rPr>
  </w:style>
  <w:style w:type="character" w:styleId="af1">
    <w:name w:val="Hyperlink"/>
    <w:basedOn w:val="a0"/>
    <w:uiPriority w:val="99"/>
    <w:unhideWhenUsed/>
    <w:rsid w:val="00455EF5"/>
    <w:rPr>
      <w:color w:val="0000FF"/>
      <w:u w:val="single"/>
    </w:rPr>
  </w:style>
  <w:style w:type="paragraph" w:customStyle="1" w:styleId="Default">
    <w:name w:val="Default"/>
    <w:rsid w:val="0024018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5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1F5EA-F6AF-4FF9-A983-B516353F5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20949</TotalTime>
  <Pages>10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экономики УР</Company>
  <LinksUpToDate>false</LinksUpToDate>
  <CharactersWithSpaces>23054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200</cp:revision>
  <cp:lastPrinted>2023-08-17T03:54:00Z</cp:lastPrinted>
  <dcterms:created xsi:type="dcterms:W3CDTF">2011-11-14T11:20:00Z</dcterms:created>
  <dcterms:modified xsi:type="dcterms:W3CDTF">2023-09-25T12:01:00Z</dcterms:modified>
</cp:coreProperties>
</file>