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70D6B" w:rsidRDefault="004439D1" w:rsidP="00870D6B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D6B" w:rsidRPr="00DC4E2F" w:rsidRDefault="00870D6B" w:rsidP="00870D6B">
      <w:pPr>
        <w:jc w:val="center"/>
        <w:rPr>
          <w:b/>
        </w:rPr>
      </w:pPr>
    </w:p>
    <w:p w:rsidR="00870D6B" w:rsidRPr="00A245D7" w:rsidRDefault="00870D6B" w:rsidP="00870D6B">
      <w:pPr>
        <w:jc w:val="center"/>
        <w:rPr>
          <w:b/>
          <w:sz w:val="28"/>
          <w:szCs w:val="28"/>
        </w:rPr>
      </w:pPr>
      <w:r w:rsidRPr="00A245D7">
        <w:rPr>
          <w:b/>
          <w:sz w:val="28"/>
          <w:szCs w:val="28"/>
        </w:rPr>
        <w:t xml:space="preserve"> РЕШЕНИЕ</w:t>
      </w:r>
    </w:p>
    <w:p w:rsidR="00870D6B" w:rsidRPr="00A245D7" w:rsidRDefault="00870D6B" w:rsidP="00870D6B">
      <w:pPr>
        <w:jc w:val="center"/>
        <w:rPr>
          <w:b/>
          <w:sz w:val="28"/>
          <w:szCs w:val="28"/>
        </w:rPr>
      </w:pPr>
      <w:r w:rsidRPr="00A245D7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870D6B" w:rsidRPr="00A245D7" w:rsidRDefault="00870D6B" w:rsidP="00870D6B">
      <w:pPr>
        <w:jc w:val="center"/>
        <w:rPr>
          <w:b/>
          <w:sz w:val="28"/>
          <w:szCs w:val="28"/>
          <w:u w:val="single"/>
        </w:rPr>
      </w:pPr>
      <w:r w:rsidRPr="00A245D7">
        <w:rPr>
          <w:b/>
          <w:sz w:val="28"/>
          <w:szCs w:val="28"/>
        </w:rPr>
        <w:t xml:space="preserve"> «</w:t>
      </w:r>
      <w:r w:rsidR="00AB6318" w:rsidRPr="00A245D7">
        <w:rPr>
          <w:b/>
          <w:sz w:val="28"/>
          <w:szCs w:val="28"/>
        </w:rPr>
        <w:t xml:space="preserve">Муниципальный округ </w:t>
      </w:r>
      <w:r w:rsidRPr="00A245D7">
        <w:rPr>
          <w:b/>
          <w:sz w:val="28"/>
          <w:szCs w:val="28"/>
        </w:rPr>
        <w:t>Красногорский район</w:t>
      </w:r>
      <w:r w:rsidR="00A245D7">
        <w:rPr>
          <w:b/>
          <w:sz w:val="28"/>
          <w:szCs w:val="28"/>
        </w:rPr>
        <w:t xml:space="preserve"> </w:t>
      </w:r>
      <w:r w:rsidR="00AB6318" w:rsidRPr="00A245D7">
        <w:rPr>
          <w:b/>
          <w:sz w:val="28"/>
          <w:szCs w:val="28"/>
        </w:rPr>
        <w:t>Удмуртской Республики</w:t>
      </w:r>
      <w:r w:rsidRPr="00A245D7">
        <w:rPr>
          <w:b/>
          <w:sz w:val="28"/>
          <w:szCs w:val="28"/>
        </w:rPr>
        <w:t>»</w:t>
      </w:r>
    </w:p>
    <w:p w:rsidR="00A10BF1" w:rsidRPr="00A245D7" w:rsidRDefault="00A10BF1">
      <w:pPr>
        <w:jc w:val="center"/>
        <w:rPr>
          <w:b/>
          <w:sz w:val="28"/>
          <w:szCs w:val="28"/>
          <w:u w:val="single"/>
        </w:rPr>
      </w:pP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 xml:space="preserve">О внесении изменений в решение Совета депутатов </w:t>
      </w:r>
      <w:r w:rsidR="009342F2" w:rsidRPr="00AD3B6A">
        <w:rPr>
          <w:b/>
        </w:rPr>
        <w:t>муниципального образования «</w:t>
      </w:r>
      <w:r w:rsidR="00776B50" w:rsidRPr="00AD3B6A">
        <w:rPr>
          <w:b/>
        </w:rPr>
        <w:t xml:space="preserve">Муниципальный округ </w:t>
      </w:r>
      <w:r w:rsidR="009342F2" w:rsidRPr="00AD3B6A">
        <w:rPr>
          <w:b/>
        </w:rPr>
        <w:t>Красногорский район</w:t>
      </w:r>
      <w:r w:rsidR="00776B50" w:rsidRPr="00AD3B6A">
        <w:rPr>
          <w:b/>
        </w:rPr>
        <w:t xml:space="preserve"> Удмуртской Республики</w:t>
      </w:r>
      <w:r w:rsidR="009342F2" w:rsidRPr="00AD3B6A">
        <w:rPr>
          <w:b/>
        </w:rPr>
        <w:t>»</w:t>
      </w:r>
    </w:p>
    <w:p w:rsidR="00776B50" w:rsidRPr="00AD3B6A" w:rsidRDefault="009342F2">
      <w:pPr>
        <w:jc w:val="center"/>
        <w:rPr>
          <w:b/>
        </w:rPr>
      </w:pPr>
      <w:r w:rsidRPr="00AD3B6A">
        <w:rPr>
          <w:b/>
        </w:rPr>
        <w:t xml:space="preserve"> </w:t>
      </w:r>
      <w:r w:rsidR="00A10BF1" w:rsidRPr="00AD3B6A">
        <w:rPr>
          <w:b/>
        </w:rPr>
        <w:t xml:space="preserve">от </w:t>
      </w:r>
      <w:r w:rsidR="0045708A" w:rsidRPr="00AD3B6A">
        <w:rPr>
          <w:b/>
        </w:rPr>
        <w:t>27</w:t>
      </w:r>
      <w:r w:rsidR="00A10BF1" w:rsidRPr="00AD3B6A">
        <w:rPr>
          <w:b/>
        </w:rPr>
        <w:t>.12.20</w:t>
      </w:r>
      <w:r w:rsidR="00776B50" w:rsidRPr="00AD3B6A">
        <w:rPr>
          <w:b/>
        </w:rPr>
        <w:t>2</w:t>
      </w:r>
      <w:r w:rsidR="0045708A" w:rsidRPr="00AD3B6A">
        <w:rPr>
          <w:b/>
        </w:rPr>
        <w:t>2</w:t>
      </w:r>
      <w:r w:rsidR="005113CB" w:rsidRPr="00AD3B6A">
        <w:rPr>
          <w:b/>
        </w:rPr>
        <w:t xml:space="preserve"> </w:t>
      </w:r>
      <w:r w:rsidR="00022B0B" w:rsidRPr="00AD3B6A">
        <w:rPr>
          <w:b/>
        </w:rPr>
        <w:t>г</w:t>
      </w:r>
      <w:r w:rsidR="00776B50" w:rsidRPr="00AD3B6A">
        <w:rPr>
          <w:b/>
        </w:rPr>
        <w:t>ода</w:t>
      </w:r>
      <w:r w:rsidR="00022B0B" w:rsidRPr="00AD3B6A">
        <w:rPr>
          <w:b/>
        </w:rPr>
        <w:t xml:space="preserve"> № </w:t>
      </w:r>
      <w:r w:rsidR="0045708A" w:rsidRPr="00AD3B6A">
        <w:rPr>
          <w:b/>
        </w:rPr>
        <w:t>184</w:t>
      </w:r>
      <w:r w:rsidR="00A10BF1" w:rsidRPr="00AD3B6A">
        <w:rPr>
          <w:b/>
        </w:rPr>
        <w:t xml:space="preserve"> «О бюджете муниципального образования </w:t>
      </w:r>
    </w:p>
    <w:p w:rsidR="00776B50" w:rsidRPr="00AD3B6A" w:rsidRDefault="00A10BF1">
      <w:pPr>
        <w:jc w:val="center"/>
        <w:rPr>
          <w:b/>
        </w:rPr>
      </w:pPr>
      <w:r w:rsidRPr="00AD3B6A">
        <w:rPr>
          <w:b/>
        </w:rPr>
        <w:t>«</w:t>
      </w:r>
      <w:r w:rsidR="00776B50" w:rsidRPr="00AD3B6A">
        <w:rPr>
          <w:b/>
        </w:rPr>
        <w:t xml:space="preserve">Муниципальный округ </w:t>
      </w:r>
      <w:r w:rsidRPr="00AD3B6A">
        <w:rPr>
          <w:b/>
        </w:rPr>
        <w:t>Красногорский</w:t>
      </w:r>
      <w:r w:rsidR="009342F2" w:rsidRPr="00AD3B6A">
        <w:rPr>
          <w:b/>
        </w:rPr>
        <w:t xml:space="preserve"> </w:t>
      </w:r>
      <w:r w:rsidRPr="00AD3B6A">
        <w:rPr>
          <w:b/>
        </w:rPr>
        <w:t>район</w:t>
      </w:r>
      <w:r w:rsidR="00776B50" w:rsidRPr="00AD3B6A">
        <w:rPr>
          <w:b/>
        </w:rPr>
        <w:t xml:space="preserve"> Удмуртской Республики</w:t>
      </w:r>
      <w:r w:rsidRPr="00AD3B6A">
        <w:rPr>
          <w:b/>
        </w:rPr>
        <w:t>»</w:t>
      </w:r>
    </w:p>
    <w:p w:rsidR="005113CB" w:rsidRPr="00AD3B6A" w:rsidRDefault="00A10BF1">
      <w:pPr>
        <w:jc w:val="center"/>
        <w:rPr>
          <w:b/>
        </w:rPr>
      </w:pPr>
      <w:r w:rsidRPr="00AD3B6A">
        <w:rPr>
          <w:b/>
        </w:rPr>
        <w:t xml:space="preserve"> на 20</w:t>
      </w:r>
      <w:r w:rsidR="00D60EE2" w:rsidRPr="00AD3B6A">
        <w:rPr>
          <w:b/>
        </w:rPr>
        <w:t>2</w:t>
      </w:r>
      <w:r w:rsidR="0045708A" w:rsidRPr="00AD3B6A">
        <w:rPr>
          <w:b/>
        </w:rPr>
        <w:t>3</w:t>
      </w:r>
      <w:r w:rsidRPr="00AD3B6A">
        <w:rPr>
          <w:b/>
        </w:rPr>
        <w:t xml:space="preserve"> год</w:t>
      </w:r>
      <w:r w:rsidR="004D6913" w:rsidRPr="00AD3B6A">
        <w:rPr>
          <w:b/>
        </w:rPr>
        <w:t xml:space="preserve"> и </w:t>
      </w:r>
      <w:r w:rsidR="0045708A" w:rsidRPr="00AD3B6A">
        <w:rPr>
          <w:b/>
        </w:rPr>
        <w:t xml:space="preserve">на </w:t>
      </w:r>
      <w:r w:rsidR="004D6913" w:rsidRPr="00AD3B6A">
        <w:rPr>
          <w:b/>
        </w:rPr>
        <w:t>плановый период 20</w:t>
      </w:r>
      <w:r w:rsidR="002F624B" w:rsidRPr="00AD3B6A">
        <w:rPr>
          <w:b/>
        </w:rPr>
        <w:t>2</w:t>
      </w:r>
      <w:r w:rsidR="0045708A" w:rsidRPr="00AD3B6A">
        <w:rPr>
          <w:b/>
        </w:rPr>
        <w:t>4</w:t>
      </w:r>
      <w:r w:rsidR="004D6913" w:rsidRPr="00AD3B6A">
        <w:rPr>
          <w:b/>
        </w:rPr>
        <w:t xml:space="preserve"> и 20</w:t>
      </w:r>
      <w:r w:rsidR="00887E3B" w:rsidRPr="00AD3B6A">
        <w:rPr>
          <w:b/>
        </w:rPr>
        <w:t>2</w:t>
      </w:r>
      <w:r w:rsidR="0045708A" w:rsidRPr="00AD3B6A">
        <w:rPr>
          <w:b/>
        </w:rPr>
        <w:t>5</w:t>
      </w:r>
      <w:r w:rsidR="004D6913" w:rsidRPr="00AD3B6A">
        <w:rPr>
          <w:b/>
        </w:rPr>
        <w:t xml:space="preserve"> годов</w:t>
      </w:r>
      <w:r w:rsidRPr="00AD3B6A">
        <w:rPr>
          <w:b/>
        </w:rPr>
        <w:t>»</w:t>
      </w:r>
    </w:p>
    <w:p w:rsidR="00776B50" w:rsidRPr="00AD3B6A" w:rsidRDefault="00776B50">
      <w:pPr>
        <w:jc w:val="center"/>
        <w:rPr>
          <w:b/>
          <w:sz w:val="28"/>
          <w:szCs w:val="28"/>
        </w:rPr>
      </w:pPr>
    </w:p>
    <w:p w:rsidR="00022B0B" w:rsidRPr="006C79D0" w:rsidRDefault="00A10BF1">
      <w:r w:rsidRPr="006C79D0">
        <w:t>Принято Советом депутатов</w:t>
      </w:r>
    </w:p>
    <w:p w:rsidR="00C60BEE" w:rsidRPr="006C79D0" w:rsidRDefault="00022B0B">
      <w:r w:rsidRPr="006C79D0">
        <w:t>муниципального образования</w:t>
      </w:r>
      <w:r w:rsidR="002771BD" w:rsidRPr="006C79D0">
        <w:t xml:space="preserve"> </w:t>
      </w:r>
    </w:p>
    <w:p w:rsidR="00AB6318" w:rsidRPr="006C79D0" w:rsidRDefault="002F624B">
      <w:r w:rsidRPr="006C79D0">
        <w:t>«</w:t>
      </w:r>
      <w:r w:rsidR="00AB6318" w:rsidRPr="006C79D0">
        <w:t xml:space="preserve">Муниципальный округ </w:t>
      </w:r>
      <w:r w:rsidR="00022B0B" w:rsidRPr="006C79D0">
        <w:t>Красногорский</w:t>
      </w:r>
    </w:p>
    <w:p w:rsidR="00B55263" w:rsidRPr="006C79D0" w:rsidRDefault="00022B0B">
      <w:pPr>
        <w:rPr>
          <w:b/>
        </w:rPr>
      </w:pPr>
      <w:r w:rsidRPr="006C79D0">
        <w:t>район</w:t>
      </w:r>
      <w:r w:rsidR="00AB6318" w:rsidRPr="006C79D0">
        <w:t xml:space="preserve"> Удмуртской Республики</w:t>
      </w:r>
      <w:r w:rsidRPr="006C79D0">
        <w:t>»</w:t>
      </w:r>
      <w:r w:rsidR="002B657E" w:rsidRPr="006C79D0">
        <w:t xml:space="preserve">                                                          </w:t>
      </w:r>
      <w:r w:rsidR="00AB6318" w:rsidRPr="006C79D0">
        <w:t xml:space="preserve">  </w:t>
      </w:r>
      <w:r w:rsidR="002B657E" w:rsidRPr="006C79D0">
        <w:t xml:space="preserve">     </w:t>
      </w:r>
      <w:r w:rsidR="00151AD7">
        <w:t>16 марта</w:t>
      </w:r>
      <w:r w:rsidR="002B657E" w:rsidRPr="006C79D0">
        <w:t xml:space="preserve"> 202</w:t>
      </w:r>
      <w:r w:rsidR="0045708A" w:rsidRPr="006C79D0">
        <w:t>3</w:t>
      </w:r>
      <w:r w:rsidR="002B657E" w:rsidRPr="006C79D0">
        <w:t xml:space="preserve"> года</w:t>
      </w:r>
      <w:r w:rsidR="007D759F" w:rsidRPr="006C79D0">
        <w:rPr>
          <w:b/>
        </w:rPr>
        <w:t xml:space="preserve">                      </w:t>
      </w:r>
      <w:r w:rsidR="00D60EE2" w:rsidRPr="006C79D0">
        <w:rPr>
          <w:b/>
        </w:rPr>
        <w:t xml:space="preserve">                                               </w:t>
      </w:r>
      <w:r w:rsidR="007D759F" w:rsidRPr="006C79D0">
        <w:rPr>
          <w:b/>
        </w:rPr>
        <w:t xml:space="preserve">  </w:t>
      </w:r>
    </w:p>
    <w:p w:rsidR="00A10BF1" w:rsidRPr="006C79D0" w:rsidRDefault="00B55263">
      <w:r w:rsidRPr="006C79D0">
        <w:rPr>
          <w:b/>
        </w:rPr>
        <w:t xml:space="preserve">                                                                                                    </w:t>
      </w:r>
      <w:r w:rsidR="007D759F" w:rsidRPr="006C79D0">
        <w:rPr>
          <w:b/>
        </w:rPr>
        <w:t xml:space="preserve">     </w:t>
      </w:r>
      <w:r w:rsidR="00A10BF1" w:rsidRPr="006C79D0">
        <w:tab/>
      </w:r>
      <w:r w:rsidR="00A10BF1" w:rsidRPr="006C79D0">
        <w:tab/>
      </w:r>
      <w:r w:rsidR="00A10BF1" w:rsidRPr="006C79D0">
        <w:tab/>
      </w:r>
      <w:r w:rsidR="00EF5CAF" w:rsidRPr="006C79D0">
        <w:t xml:space="preserve">          </w:t>
      </w:r>
      <w:r w:rsidR="00146335" w:rsidRPr="006C79D0">
        <w:t xml:space="preserve">               </w:t>
      </w:r>
      <w:r w:rsidR="00EF5CAF" w:rsidRPr="006C79D0">
        <w:t xml:space="preserve">        </w:t>
      </w:r>
    </w:p>
    <w:p w:rsidR="00A245D7" w:rsidRDefault="00A10BF1" w:rsidP="00AC09D5">
      <w:pPr>
        <w:ind w:firstLine="709"/>
        <w:jc w:val="both"/>
      </w:pPr>
      <w:r w:rsidRPr="006C79D0">
        <w:t xml:space="preserve"> </w:t>
      </w:r>
      <w:r w:rsidR="00A12164" w:rsidRPr="006C79D0">
        <w:t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</w:t>
      </w:r>
      <w:r w:rsidR="00AC09D5" w:rsidRPr="006C79D0">
        <w:t>Муниципальный округ Красногор</w:t>
      </w:r>
      <w:r w:rsidR="00A12164" w:rsidRPr="006C79D0">
        <w:t>ский район</w:t>
      </w:r>
      <w:r w:rsidR="00AC09D5" w:rsidRPr="006C79D0">
        <w:t xml:space="preserve"> Удмуртской Республики</w:t>
      </w:r>
      <w:r w:rsidR="00A12164" w:rsidRPr="006C79D0">
        <w:t>» от 2</w:t>
      </w:r>
      <w:r w:rsidR="00AC09D5" w:rsidRPr="006C79D0">
        <w:t>5</w:t>
      </w:r>
      <w:r w:rsidR="00A12164" w:rsidRPr="006C79D0">
        <w:t>.1</w:t>
      </w:r>
      <w:r w:rsidR="00AC09D5" w:rsidRPr="006C79D0">
        <w:t>1</w:t>
      </w:r>
      <w:r w:rsidR="00A12164" w:rsidRPr="006C79D0">
        <w:t>.20</w:t>
      </w:r>
      <w:r w:rsidR="00AC09D5" w:rsidRPr="006C79D0">
        <w:t>21 г.</w:t>
      </w:r>
      <w:r w:rsidR="00A12164" w:rsidRPr="006C79D0">
        <w:t xml:space="preserve"> № </w:t>
      </w:r>
      <w:r w:rsidR="00AC09D5" w:rsidRPr="006C79D0">
        <w:t>62</w:t>
      </w:r>
      <w:r w:rsidR="00A245D7">
        <w:t>,</w:t>
      </w:r>
    </w:p>
    <w:p w:rsidR="00A245D7" w:rsidRDefault="00A245D7" w:rsidP="00AC09D5">
      <w:pPr>
        <w:ind w:firstLine="709"/>
        <w:jc w:val="both"/>
      </w:pPr>
    </w:p>
    <w:p w:rsidR="00A12164" w:rsidRPr="006C79D0" w:rsidRDefault="00A12164" w:rsidP="00A245D7">
      <w:pPr>
        <w:ind w:firstLine="709"/>
        <w:jc w:val="center"/>
      </w:pPr>
      <w:r w:rsidRPr="006C79D0">
        <w:t>Совет депутатов муниципального образования «</w:t>
      </w:r>
      <w:r w:rsidR="00AC09D5" w:rsidRPr="006C79D0">
        <w:t>Муниципальный округ Красногор</w:t>
      </w:r>
      <w:r w:rsidRPr="006C79D0">
        <w:t>ский район</w:t>
      </w:r>
      <w:r w:rsidR="00AC09D5" w:rsidRPr="006C79D0">
        <w:t xml:space="preserve"> Удмуртской Республики</w:t>
      </w:r>
      <w:r w:rsidR="00A245D7">
        <w:t>» РЕШАЕТ</w:t>
      </w:r>
      <w:r w:rsidRPr="006C79D0">
        <w:t>:</w:t>
      </w:r>
    </w:p>
    <w:p w:rsidR="00A12164" w:rsidRPr="006C79D0" w:rsidRDefault="00A12164" w:rsidP="00AC09D5">
      <w:pPr>
        <w:ind w:firstLine="709"/>
        <w:jc w:val="both"/>
        <w:rPr>
          <w:b/>
        </w:rPr>
      </w:pPr>
    </w:p>
    <w:p w:rsidR="00EA447C" w:rsidRPr="006C79D0" w:rsidRDefault="00A7225D" w:rsidP="00AC09D5">
      <w:pPr>
        <w:tabs>
          <w:tab w:val="left" w:pos="720"/>
        </w:tabs>
        <w:spacing w:line="100" w:lineRule="atLeast"/>
        <w:jc w:val="both"/>
      </w:pPr>
      <w:r w:rsidRPr="006C79D0">
        <w:t>1.</w:t>
      </w:r>
      <w:r w:rsidR="00EA447C" w:rsidRPr="006C79D0">
        <w:tab/>
      </w:r>
      <w:r w:rsidR="00A10BF1" w:rsidRPr="006C79D0">
        <w:t xml:space="preserve"> Внести </w:t>
      </w:r>
      <w:r w:rsidR="00DB264B" w:rsidRPr="006C79D0">
        <w:t>в Р</w:t>
      </w:r>
      <w:r w:rsidR="00A10BF1" w:rsidRPr="006C79D0">
        <w:t xml:space="preserve">ешение Совета депутатов </w:t>
      </w:r>
      <w:r w:rsidR="00022B0B" w:rsidRPr="006C79D0">
        <w:t>муниципального образования «</w:t>
      </w:r>
      <w:r w:rsidR="00776B50" w:rsidRPr="006C79D0">
        <w:t xml:space="preserve">Муниципальный округ </w:t>
      </w:r>
      <w:r w:rsidR="00022B0B" w:rsidRPr="006C79D0">
        <w:t>Красногорский район</w:t>
      </w:r>
      <w:r w:rsidR="00776B50" w:rsidRPr="006C79D0">
        <w:t xml:space="preserve"> Удмуртской Республики</w:t>
      </w:r>
      <w:r w:rsidR="00022B0B" w:rsidRPr="006C79D0">
        <w:t xml:space="preserve">» </w:t>
      </w:r>
      <w:r w:rsidR="00A10BF1" w:rsidRPr="006C79D0">
        <w:t xml:space="preserve">от </w:t>
      </w:r>
      <w:r w:rsidR="0045708A" w:rsidRPr="006C79D0">
        <w:t>27</w:t>
      </w:r>
      <w:r w:rsidR="00A10BF1" w:rsidRPr="006C79D0">
        <w:t>.12.20</w:t>
      </w:r>
      <w:r w:rsidR="005113CB" w:rsidRPr="006C79D0">
        <w:t>2</w:t>
      </w:r>
      <w:r w:rsidR="0045708A" w:rsidRPr="006C79D0">
        <w:t>2</w:t>
      </w:r>
      <w:r w:rsidR="00A10BF1" w:rsidRPr="006C79D0">
        <w:t xml:space="preserve"> года N</w:t>
      </w:r>
      <w:r w:rsidR="00D60EE2" w:rsidRPr="006C79D0">
        <w:t xml:space="preserve"> </w:t>
      </w:r>
      <w:r w:rsidR="0045708A" w:rsidRPr="006C79D0">
        <w:t>184</w:t>
      </w:r>
      <w:r w:rsidR="00A10BF1" w:rsidRPr="006C79D0">
        <w:t xml:space="preserve"> «О бюджете муниципального образования «</w:t>
      </w:r>
      <w:r w:rsidR="00776B50" w:rsidRPr="006C79D0">
        <w:t xml:space="preserve">Муниципальный округ </w:t>
      </w:r>
      <w:r w:rsidR="00A10BF1" w:rsidRPr="006C79D0">
        <w:t>Красногорский район</w:t>
      </w:r>
      <w:r w:rsidR="00776B50" w:rsidRPr="006C79D0">
        <w:t xml:space="preserve"> Удмуртской Республики</w:t>
      </w:r>
      <w:r w:rsidR="00A10BF1" w:rsidRPr="006C79D0">
        <w:t>» на 20</w:t>
      </w:r>
      <w:r w:rsidR="00D60EE2" w:rsidRPr="006C79D0">
        <w:t>2</w:t>
      </w:r>
      <w:r w:rsidR="0045708A" w:rsidRPr="006C79D0">
        <w:t>3</w:t>
      </w:r>
      <w:r w:rsidR="00A10BF1" w:rsidRPr="006C79D0">
        <w:t xml:space="preserve"> год</w:t>
      </w:r>
      <w:r w:rsidR="004D6913" w:rsidRPr="006C79D0">
        <w:t xml:space="preserve"> и </w:t>
      </w:r>
      <w:r w:rsidR="0045708A" w:rsidRPr="006C79D0">
        <w:t xml:space="preserve">на </w:t>
      </w:r>
      <w:r w:rsidR="004D6913" w:rsidRPr="006C79D0">
        <w:t>плановый период 20</w:t>
      </w:r>
      <w:r w:rsidR="002F624B" w:rsidRPr="006C79D0">
        <w:t>2</w:t>
      </w:r>
      <w:r w:rsidR="0045708A" w:rsidRPr="006C79D0">
        <w:t>4</w:t>
      </w:r>
      <w:r w:rsidR="00887E3B" w:rsidRPr="006C79D0">
        <w:t xml:space="preserve"> и 202</w:t>
      </w:r>
      <w:r w:rsidR="0045708A" w:rsidRPr="006C79D0">
        <w:t>5</w:t>
      </w:r>
      <w:r w:rsidR="004D6913" w:rsidRPr="006C79D0">
        <w:t xml:space="preserve"> годов»</w:t>
      </w:r>
      <w:r w:rsidR="00DB264B" w:rsidRPr="006C79D0">
        <w:t xml:space="preserve"> следующие изменения</w:t>
      </w:r>
      <w:r w:rsidR="00A10BF1" w:rsidRPr="006C79D0">
        <w:t>:</w:t>
      </w:r>
    </w:p>
    <w:p w:rsidR="00240182" w:rsidRPr="006C79D0" w:rsidRDefault="00240182" w:rsidP="00240182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 w:rsidRPr="006C79D0">
        <w:t>Пункты 1, 2, 4 части 1 статьи 1 изложить в следующей редакции:</w:t>
      </w:r>
    </w:p>
    <w:p w:rsidR="0045708A" w:rsidRPr="006C79D0" w:rsidRDefault="00240182" w:rsidP="0045708A">
      <w:pPr>
        <w:suppressAutoHyphens w:val="0"/>
        <w:ind w:firstLine="708"/>
        <w:contextualSpacing/>
        <w:jc w:val="both"/>
      </w:pPr>
      <w:proofErr w:type="gramStart"/>
      <w:r w:rsidRPr="006C79D0">
        <w:t>«</w:t>
      </w:r>
      <w:r w:rsidR="0045708A" w:rsidRPr="006C79D0">
        <w:t>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="0045708A" w:rsidRPr="006C79D0">
        <w:t>и</w:t>
      </w:r>
      <w:r w:rsidR="0045708A" w:rsidRPr="006C79D0">
        <w:t xml:space="preserve">фикации доходов бюджетов Российской Федерации в сумме </w:t>
      </w:r>
      <w:r w:rsidR="0045708A" w:rsidRPr="006C79D0">
        <w:rPr>
          <w:b/>
        </w:rPr>
        <w:t>4</w:t>
      </w:r>
      <w:r w:rsidR="00AD3B6A" w:rsidRPr="006C79D0">
        <w:rPr>
          <w:b/>
        </w:rPr>
        <w:t>93 </w:t>
      </w:r>
      <w:r w:rsidR="00F66CF3">
        <w:rPr>
          <w:b/>
        </w:rPr>
        <w:t>585 191,28</w:t>
      </w:r>
      <w:r w:rsidR="0045708A" w:rsidRPr="006C79D0">
        <w:rPr>
          <w:b/>
        </w:rPr>
        <w:t xml:space="preserve"> рублей</w:t>
      </w:r>
      <w:r w:rsidR="0045708A" w:rsidRPr="006C79D0">
        <w:t xml:space="preserve">, в том числе объем безвозмездных поступлений в сумме </w:t>
      </w:r>
      <w:r w:rsidR="0045708A" w:rsidRPr="006C79D0">
        <w:rPr>
          <w:b/>
        </w:rPr>
        <w:t>3</w:t>
      </w:r>
      <w:r w:rsidR="00AD3B6A" w:rsidRPr="006C79D0">
        <w:rPr>
          <w:b/>
        </w:rPr>
        <w:t>93</w:t>
      </w:r>
      <w:r w:rsidR="00F66CF3">
        <w:rPr>
          <w:b/>
        </w:rPr>
        <w:t> 610 361,28</w:t>
      </w:r>
      <w:r w:rsidR="0045708A" w:rsidRPr="006C79D0">
        <w:rPr>
          <w:b/>
        </w:rPr>
        <w:t xml:space="preserve"> рублей</w:t>
      </w:r>
      <w:r w:rsidR="0045708A" w:rsidRPr="006C79D0"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AD3B6A" w:rsidRPr="006C79D0">
        <w:rPr>
          <w:b/>
        </w:rPr>
        <w:t>393</w:t>
      </w:r>
      <w:r w:rsidR="00F66CF3">
        <w:rPr>
          <w:b/>
        </w:rPr>
        <w:t> 610 361,28</w:t>
      </w:r>
      <w:r w:rsidR="00AD3B6A" w:rsidRPr="006C79D0">
        <w:t xml:space="preserve"> </w:t>
      </w:r>
      <w:r w:rsidR="0045708A" w:rsidRPr="006C79D0">
        <w:rPr>
          <w:b/>
        </w:rPr>
        <w:t>рублей</w:t>
      </w:r>
      <w:r w:rsidR="0045708A" w:rsidRPr="006C79D0">
        <w:t xml:space="preserve"> согласно </w:t>
      </w:r>
      <w:r w:rsidR="0045708A" w:rsidRPr="006C79D0">
        <w:rPr>
          <w:b/>
        </w:rPr>
        <w:t>приложению 1</w:t>
      </w:r>
      <w:r w:rsidR="0045708A" w:rsidRPr="006C79D0">
        <w:t xml:space="preserve"> к</w:t>
      </w:r>
      <w:proofErr w:type="gramEnd"/>
      <w:r w:rsidR="0045708A" w:rsidRPr="006C79D0">
        <w:t xml:space="preserve"> настоящему Реш</w:t>
      </w:r>
      <w:r w:rsidR="0045708A" w:rsidRPr="006C79D0">
        <w:t>е</w:t>
      </w:r>
      <w:r w:rsidR="0045708A" w:rsidRPr="006C79D0">
        <w:t>нию;</w:t>
      </w:r>
    </w:p>
    <w:p w:rsidR="0045708A" w:rsidRPr="006C79D0" w:rsidRDefault="0045708A" w:rsidP="0045708A">
      <w:pPr>
        <w:suppressAutoHyphens w:val="0"/>
        <w:ind w:firstLine="708"/>
        <w:contextualSpacing/>
        <w:jc w:val="both"/>
      </w:pPr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AD3B6A" w:rsidRPr="006C79D0">
        <w:rPr>
          <w:b/>
        </w:rPr>
        <w:t>513</w:t>
      </w:r>
      <w:r w:rsidR="009B5113">
        <w:rPr>
          <w:b/>
        </w:rPr>
        <w:t> 530 878,02</w:t>
      </w:r>
      <w:r w:rsidRPr="006C79D0">
        <w:rPr>
          <w:b/>
        </w:rPr>
        <w:t xml:space="preserve"> рублей</w:t>
      </w:r>
      <w:r w:rsidRPr="006C79D0">
        <w:t>;</w:t>
      </w:r>
    </w:p>
    <w:p w:rsidR="00240182" w:rsidRPr="006C79D0" w:rsidRDefault="0045708A" w:rsidP="007E0103">
      <w:pPr>
        <w:suppressAutoHyphens w:val="0"/>
        <w:ind w:firstLine="708"/>
        <w:contextualSpacing/>
        <w:jc w:val="both"/>
      </w:pPr>
      <w:r w:rsidRPr="006C79D0">
        <w:t>4) дефицит бюджета муниципального образования «Муниципальный округ Красн</w:t>
      </w:r>
      <w:r w:rsidRPr="006C79D0">
        <w:t>о</w:t>
      </w:r>
      <w:r w:rsidRPr="006C79D0">
        <w:t xml:space="preserve">горский район Удмуртской Республики» в сумме </w:t>
      </w:r>
      <w:r w:rsidR="007E0103" w:rsidRPr="006C79D0">
        <w:rPr>
          <w:b/>
        </w:rPr>
        <w:t>1</w:t>
      </w:r>
      <w:r w:rsidRPr="006C79D0">
        <w:rPr>
          <w:b/>
        </w:rPr>
        <w:t>9</w:t>
      </w:r>
      <w:r w:rsidR="009B5113">
        <w:rPr>
          <w:b/>
        </w:rPr>
        <w:t> </w:t>
      </w:r>
      <w:r w:rsidRPr="006C79D0">
        <w:rPr>
          <w:b/>
        </w:rPr>
        <w:t>9</w:t>
      </w:r>
      <w:r w:rsidR="009B5113">
        <w:rPr>
          <w:b/>
        </w:rPr>
        <w:t>45 686</w:t>
      </w:r>
      <w:r w:rsidRPr="006C79D0">
        <w:rPr>
          <w:b/>
        </w:rPr>
        <w:t>,</w:t>
      </w:r>
      <w:r w:rsidR="009B5113">
        <w:rPr>
          <w:b/>
        </w:rPr>
        <w:t>74</w:t>
      </w:r>
      <w:r w:rsidRPr="006C79D0">
        <w:rPr>
          <w:b/>
        </w:rPr>
        <w:t xml:space="preserve"> рублей</w:t>
      </w:r>
      <w:proofErr w:type="gramStart"/>
      <w:r w:rsidRPr="006C79D0">
        <w:t>.</w:t>
      </w:r>
      <w:r w:rsidR="00240182" w:rsidRPr="006C79D0">
        <w:t>»</w:t>
      </w:r>
      <w:proofErr w:type="gramEnd"/>
    </w:p>
    <w:p w:rsidR="00904572" w:rsidRPr="006C79D0" w:rsidRDefault="00904572" w:rsidP="00904572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 w:rsidRPr="006C79D0">
        <w:t>Пункты 1, 2 части 2 статьи 1 изложить в следующей редакции:</w:t>
      </w:r>
    </w:p>
    <w:p w:rsidR="00AD3B6A" w:rsidRPr="006C79D0" w:rsidRDefault="00904572" w:rsidP="00AD3B6A">
      <w:pPr>
        <w:suppressAutoHyphens w:val="0"/>
        <w:ind w:firstLine="708"/>
        <w:contextualSpacing/>
        <w:jc w:val="both"/>
      </w:pPr>
      <w:proofErr w:type="gramStart"/>
      <w:r w:rsidRPr="006C79D0">
        <w:t>«</w:t>
      </w:r>
      <w:r w:rsidR="00AD3B6A" w:rsidRPr="006C79D0">
        <w:t>1) прогнозируемый общий объем доходов бюджета муниципального образования «Муниципальный округ Красногорский район Удмуртской Республики» на 2024 год в су</w:t>
      </w:r>
      <w:r w:rsidR="00AD3B6A" w:rsidRPr="006C79D0">
        <w:t>м</w:t>
      </w:r>
      <w:r w:rsidR="00AD3B6A" w:rsidRPr="006C79D0">
        <w:t xml:space="preserve">ме </w:t>
      </w:r>
      <w:r w:rsidR="00AD3B6A" w:rsidRPr="006C79D0">
        <w:rPr>
          <w:b/>
        </w:rPr>
        <w:t>458 9</w:t>
      </w:r>
      <w:r w:rsidR="00C074F9">
        <w:rPr>
          <w:b/>
        </w:rPr>
        <w:t>35</w:t>
      </w:r>
      <w:r w:rsidR="00AD3B6A" w:rsidRPr="006C79D0">
        <w:rPr>
          <w:b/>
        </w:rPr>
        <w:t> </w:t>
      </w:r>
      <w:r w:rsidR="00C074F9">
        <w:rPr>
          <w:b/>
        </w:rPr>
        <w:t>4</w:t>
      </w:r>
      <w:r w:rsidR="00AD3B6A" w:rsidRPr="006C79D0">
        <w:rPr>
          <w:b/>
        </w:rPr>
        <w:t>63,80 рублей</w:t>
      </w:r>
      <w:r w:rsidR="00AD3B6A" w:rsidRPr="006C79D0">
        <w:t xml:space="preserve">, в том числе объем безвозмездных поступлений в сумме </w:t>
      </w:r>
      <w:r w:rsidR="00AD3B6A" w:rsidRPr="006C79D0">
        <w:rPr>
          <w:b/>
        </w:rPr>
        <w:lastRenderedPageBreak/>
        <w:t>35</w:t>
      </w:r>
      <w:r w:rsidR="00FD587E">
        <w:rPr>
          <w:b/>
        </w:rPr>
        <w:t>5</w:t>
      </w:r>
      <w:r w:rsidR="00AD3B6A" w:rsidRPr="006C79D0">
        <w:rPr>
          <w:b/>
        </w:rPr>
        <w:t> </w:t>
      </w:r>
      <w:r w:rsidR="00FD587E">
        <w:rPr>
          <w:b/>
        </w:rPr>
        <w:t>996</w:t>
      </w:r>
      <w:r w:rsidR="00AD3B6A" w:rsidRPr="006C79D0">
        <w:rPr>
          <w:b/>
        </w:rPr>
        <w:t> </w:t>
      </w:r>
      <w:r w:rsidR="00FD587E">
        <w:rPr>
          <w:b/>
        </w:rPr>
        <w:t>3</w:t>
      </w:r>
      <w:r w:rsidR="00AD3B6A" w:rsidRPr="006C79D0">
        <w:rPr>
          <w:b/>
        </w:rPr>
        <w:t>43,80 рублей</w:t>
      </w:r>
      <w:r w:rsidR="00AD3B6A" w:rsidRPr="006C79D0">
        <w:t>, из них объем межбюджетных трансфертов, получаемых из бюдж</w:t>
      </w:r>
      <w:r w:rsidR="00AD3B6A" w:rsidRPr="006C79D0">
        <w:t>е</w:t>
      </w:r>
      <w:r w:rsidR="00AD3B6A" w:rsidRPr="006C79D0">
        <w:t xml:space="preserve">тов бюджетной системы Российской Федерации, в сумме </w:t>
      </w:r>
      <w:r w:rsidR="00AD3B6A" w:rsidRPr="006C79D0">
        <w:rPr>
          <w:b/>
        </w:rPr>
        <w:t>35</w:t>
      </w:r>
      <w:r w:rsidR="00FD587E">
        <w:rPr>
          <w:b/>
        </w:rPr>
        <w:t>5</w:t>
      </w:r>
      <w:r w:rsidR="00AD3B6A" w:rsidRPr="006C79D0">
        <w:rPr>
          <w:b/>
        </w:rPr>
        <w:t> </w:t>
      </w:r>
      <w:r w:rsidR="00FD587E">
        <w:rPr>
          <w:b/>
        </w:rPr>
        <w:t>996</w:t>
      </w:r>
      <w:r w:rsidR="00AD3B6A" w:rsidRPr="006C79D0">
        <w:rPr>
          <w:b/>
        </w:rPr>
        <w:t xml:space="preserve"> </w:t>
      </w:r>
      <w:r w:rsidR="00FD587E">
        <w:rPr>
          <w:b/>
        </w:rPr>
        <w:t>3</w:t>
      </w:r>
      <w:r w:rsidR="00AD3B6A" w:rsidRPr="006C79D0">
        <w:rPr>
          <w:b/>
        </w:rPr>
        <w:t>43,80 рублей</w:t>
      </w:r>
      <w:r w:rsidR="00AD3B6A" w:rsidRPr="006C79D0">
        <w:t xml:space="preserve">, и на 2025 год в сумме </w:t>
      </w:r>
      <w:r w:rsidR="00AD3B6A" w:rsidRPr="006C79D0">
        <w:rPr>
          <w:b/>
        </w:rPr>
        <w:t>4</w:t>
      </w:r>
      <w:r w:rsidR="002A6339" w:rsidRPr="006C79D0">
        <w:rPr>
          <w:b/>
        </w:rPr>
        <w:t>18</w:t>
      </w:r>
      <w:proofErr w:type="gramEnd"/>
      <w:r w:rsidR="002A6339" w:rsidRPr="006C79D0">
        <w:rPr>
          <w:b/>
        </w:rPr>
        <w:t> 7</w:t>
      </w:r>
      <w:r w:rsidR="004B4775">
        <w:rPr>
          <w:b/>
        </w:rPr>
        <w:t>27</w:t>
      </w:r>
      <w:r w:rsidR="002A6339" w:rsidRPr="006C79D0">
        <w:rPr>
          <w:b/>
        </w:rPr>
        <w:t> </w:t>
      </w:r>
      <w:r w:rsidR="004B4775">
        <w:rPr>
          <w:b/>
        </w:rPr>
        <w:t>9</w:t>
      </w:r>
      <w:r w:rsidR="002A6339" w:rsidRPr="006C79D0">
        <w:rPr>
          <w:b/>
        </w:rPr>
        <w:t>82,40</w:t>
      </w:r>
      <w:r w:rsidR="00AD3B6A" w:rsidRPr="006C79D0">
        <w:rPr>
          <w:b/>
        </w:rPr>
        <w:t xml:space="preserve"> рублей</w:t>
      </w:r>
      <w:r w:rsidR="00AD3B6A" w:rsidRPr="006C79D0">
        <w:t xml:space="preserve">, в том числе объем безвозмездных поступлений в сумме </w:t>
      </w:r>
      <w:r w:rsidR="002A6339" w:rsidRPr="006C79D0">
        <w:rPr>
          <w:b/>
        </w:rPr>
        <w:t>310 49</w:t>
      </w:r>
      <w:r w:rsidR="00FD587E">
        <w:rPr>
          <w:b/>
        </w:rPr>
        <w:t>2</w:t>
      </w:r>
      <w:r w:rsidR="002A6339" w:rsidRPr="006C79D0">
        <w:rPr>
          <w:b/>
        </w:rPr>
        <w:t> </w:t>
      </w:r>
      <w:r w:rsidR="00FD587E">
        <w:rPr>
          <w:b/>
        </w:rPr>
        <w:t>9</w:t>
      </w:r>
      <w:r w:rsidR="002A6339" w:rsidRPr="006C79D0">
        <w:rPr>
          <w:b/>
        </w:rPr>
        <w:t>52,40</w:t>
      </w:r>
      <w:r w:rsidR="00AD3B6A" w:rsidRPr="006C79D0">
        <w:rPr>
          <w:b/>
        </w:rPr>
        <w:t xml:space="preserve"> рублей</w:t>
      </w:r>
      <w:r w:rsidR="00AD3B6A" w:rsidRPr="006C79D0">
        <w:t>, из них объем межбюджетных трансфертов, получаемых из бюдж</w:t>
      </w:r>
      <w:r w:rsidR="00AD3B6A" w:rsidRPr="006C79D0">
        <w:t>е</w:t>
      </w:r>
      <w:r w:rsidR="00AD3B6A" w:rsidRPr="006C79D0">
        <w:t xml:space="preserve">тов бюджетной системы Российской Федерации, в сумме </w:t>
      </w:r>
      <w:r w:rsidR="002A6339" w:rsidRPr="006C79D0">
        <w:rPr>
          <w:b/>
        </w:rPr>
        <w:t>310 49</w:t>
      </w:r>
      <w:r w:rsidR="00FD587E">
        <w:rPr>
          <w:b/>
        </w:rPr>
        <w:t>2</w:t>
      </w:r>
      <w:r w:rsidR="002A6339" w:rsidRPr="006C79D0">
        <w:rPr>
          <w:b/>
        </w:rPr>
        <w:t> </w:t>
      </w:r>
      <w:r w:rsidR="00FD587E">
        <w:rPr>
          <w:b/>
        </w:rPr>
        <w:t>9</w:t>
      </w:r>
      <w:r w:rsidR="002A6339" w:rsidRPr="006C79D0">
        <w:rPr>
          <w:b/>
        </w:rPr>
        <w:t>52,40</w:t>
      </w:r>
      <w:r w:rsidR="00AD3B6A" w:rsidRPr="006C79D0">
        <w:rPr>
          <w:b/>
        </w:rPr>
        <w:t xml:space="preserve"> рублей</w:t>
      </w:r>
      <w:r w:rsidR="00AD3B6A" w:rsidRPr="006C79D0">
        <w:t xml:space="preserve">, согласно </w:t>
      </w:r>
      <w:r w:rsidR="00AD3B6A" w:rsidRPr="006C79D0">
        <w:rPr>
          <w:b/>
        </w:rPr>
        <w:t>приложению 1</w:t>
      </w:r>
      <w:r w:rsidR="00AD3B6A" w:rsidRPr="006C79D0">
        <w:t xml:space="preserve"> к настоящему Решению;</w:t>
      </w:r>
    </w:p>
    <w:p w:rsidR="00904572" w:rsidRDefault="00AD3B6A" w:rsidP="00AD3B6A">
      <w:pPr>
        <w:suppressAutoHyphens w:val="0"/>
        <w:ind w:firstLine="708"/>
        <w:contextualSpacing/>
        <w:jc w:val="both"/>
      </w:pPr>
      <w:proofErr w:type="gramStart"/>
      <w:r w:rsidRPr="006C79D0">
        <w:t xml:space="preserve">2) общий объем расходов бюджета муниципального образования «Муниципальный округ Красногорский район Удмуртской Республики» на 2024 год в сумме </w:t>
      </w:r>
      <w:r w:rsidR="002A6339" w:rsidRPr="006C79D0">
        <w:rPr>
          <w:b/>
        </w:rPr>
        <w:t>458 9</w:t>
      </w:r>
      <w:r w:rsidR="004B4775">
        <w:rPr>
          <w:b/>
        </w:rPr>
        <w:t>35</w:t>
      </w:r>
      <w:r w:rsidR="002A6339" w:rsidRPr="006C79D0">
        <w:rPr>
          <w:b/>
        </w:rPr>
        <w:t> </w:t>
      </w:r>
      <w:r w:rsidR="004B4775">
        <w:rPr>
          <w:b/>
        </w:rPr>
        <w:t>4</w:t>
      </w:r>
      <w:r w:rsidR="002A6339" w:rsidRPr="006C79D0">
        <w:rPr>
          <w:b/>
        </w:rPr>
        <w:t xml:space="preserve">63,80 </w:t>
      </w:r>
      <w:r w:rsidRPr="006C79D0">
        <w:rPr>
          <w:b/>
        </w:rPr>
        <w:t>рублей</w:t>
      </w:r>
      <w:r w:rsidRPr="006C79D0">
        <w:t xml:space="preserve">, в том числе условно утвержденные расходы в сумме </w:t>
      </w:r>
      <w:r w:rsidRPr="006C79D0">
        <w:rPr>
          <w:b/>
        </w:rPr>
        <w:t>3 603 000,00 рублей</w:t>
      </w:r>
      <w:r w:rsidRPr="006C79D0">
        <w:t xml:space="preserve">, и на 2025 год в сумме </w:t>
      </w:r>
      <w:r w:rsidR="002A6339" w:rsidRPr="006C79D0">
        <w:rPr>
          <w:b/>
        </w:rPr>
        <w:t>418 7</w:t>
      </w:r>
      <w:r w:rsidR="004B4775">
        <w:rPr>
          <w:b/>
        </w:rPr>
        <w:t>27</w:t>
      </w:r>
      <w:r w:rsidR="002A6339" w:rsidRPr="006C79D0">
        <w:rPr>
          <w:b/>
        </w:rPr>
        <w:t> </w:t>
      </w:r>
      <w:r w:rsidR="004B4775">
        <w:rPr>
          <w:b/>
        </w:rPr>
        <w:t>9</w:t>
      </w:r>
      <w:r w:rsidR="002A6339" w:rsidRPr="006C79D0">
        <w:rPr>
          <w:b/>
        </w:rPr>
        <w:t>82,40</w:t>
      </w:r>
      <w:r w:rsidRPr="006C79D0">
        <w:rPr>
          <w:b/>
        </w:rPr>
        <w:t xml:space="preserve"> рублей</w:t>
      </w:r>
      <w:r w:rsidRPr="006C79D0">
        <w:t xml:space="preserve">, в том числе условно утвержденные расходы в сумме </w:t>
      </w:r>
      <w:r w:rsidRPr="006C79D0">
        <w:rPr>
          <w:b/>
        </w:rPr>
        <w:t>7 111 000,00 рублей</w:t>
      </w:r>
      <w:r w:rsidR="00904572" w:rsidRPr="006C79D0">
        <w:t>».</w:t>
      </w:r>
      <w:proofErr w:type="gramEnd"/>
    </w:p>
    <w:p w:rsidR="009B5113" w:rsidRPr="006C79D0" w:rsidRDefault="009B5113" w:rsidP="009B5113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>
        <w:t>Часть 3</w:t>
      </w:r>
      <w:r w:rsidRPr="006C79D0">
        <w:t xml:space="preserve"> статьи 1 изложить в следующей редакции:</w:t>
      </w:r>
    </w:p>
    <w:p w:rsidR="009B5113" w:rsidRPr="009B5113" w:rsidRDefault="009B5113" w:rsidP="009B5113">
      <w:pPr>
        <w:pStyle w:val="af1"/>
        <w:suppressAutoHyphens w:val="0"/>
        <w:ind w:left="0"/>
        <w:contextualSpacing/>
        <w:jc w:val="both"/>
        <w:rPr>
          <w:b/>
        </w:rPr>
      </w:pPr>
      <w:r>
        <w:tab/>
      </w:r>
      <w:r w:rsidRPr="009B5113">
        <w:t>«3. Утвердить источники внутреннего финансирования дефицита бюджета муниц</w:t>
      </w:r>
      <w:r w:rsidRPr="009B5113">
        <w:t>и</w:t>
      </w:r>
      <w:r w:rsidRPr="009B5113">
        <w:t>пального образования «Муниципальный округ Красногорский район Удмуртской Респу</w:t>
      </w:r>
      <w:r w:rsidRPr="009B5113">
        <w:t>б</w:t>
      </w:r>
      <w:r w:rsidRPr="009B5113">
        <w:t xml:space="preserve">лики» на 2023 год согласно </w:t>
      </w:r>
      <w:r w:rsidRPr="009B5113">
        <w:rPr>
          <w:b/>
        </w:rPr>
        <w:t>приложению 2</w:t>
      </w:r>
      <w:r w:rsidRPr="009B5113">
        <w:t xml:space="preserve"> и на плановый период 2024 и 2025 годов с</w:t>
      </w:r>
      <w:r w:rsidRPr="009B5113">
        <w:t>о</w:t>
      </w:r>
      <w:r w:rsidRPr="009B5113">
        <w:t xml:space="preserve">гласно </w:t>
      </w:r>
      <w:r w:rsidRPr="009B5113">
        <w:rPr>
          <w:b/>
        </w:rPr>
        <w:t xml:space="preserve">приложению </w:t>
      </w:r>
      <w:r w:rsidRPr="009B5113">
        <w:t>3 к настоящему Решению».</w:t>
      </w:r>
    </w:p>
    <w:p w:rsidR="00A32CEE" w:rsidRPr="006C79D0" w:rsidRDefault="009B5113" w:rsidP="009B5113">
      <w:pPr>
        <w:tabs>
          <w:tab w:val="left" w:pos="709"/>
        </w:tabs>
        <w:autoSpaceDE w:val="0"/>
        <w:autoSpaceDN w:val="0"/>
        <w:adjustRightInd w:val="0"/>
        <w:jc w:val="both"/>
      </w:pPr>
      <w:r w:rsidRPr="009B5113">
        <w:rPr>
          <w:b/>
        </w:rPr>
        <w:t>4)</w:t>
      </w:r>
      <w:r>
        <w:tab/>
      </w:r>
      <w:r w:rsidR="00522A3E" w:rsidRPr="006C79D0">
        <w:t>С</w:t>
      </w:r>
      <w:r w:rsidR="00A32CEE" w:rsidRPr="006C79D0">
        <w:t>тать</w:t>
      </w:r>
      <w:r w:rsidR="00522A3E" w:rsidRPr="006C79D0">
        <w:t>ю</w:t>
      </w:r>
      <w:r w:rsidR="00A32CEE" w:rsidRPr="006C79D0">
        <w:t xml:space="preserve"> 6 изложить в следующей редакции:</w:t>
      </w:r>
    </w:p>
    <w:p w:rsidR="00522A3E" w:rsidRPr="006C79D0" w:rsidRDefault="00A32CEE" w:rsidP="00942434">
      <w:pPr>
        <w:suppressAutoHyphens w:val="0"/>
        <w:ind w:firstLine="708"/>
        <w:contextualSpacing/>
        <w:jc w:val="both"/>
      </w:pPr>
      <w:r w:rsidRPr="006C79D0">
        <w:t>«</w:t>
      </w:r>
      <w:r w:rsidR="00942434" w:rsidRPr="006C79D0">
        <w:t xml:space="preserve">1. Утвердить объем бюджетных ассигнований дорожного фонда муниципального образования «Муниципальный округ Красногорский район Удмуртской Республики» на 2023 год в сумме </w:t>
      </w:r>
      <w:r w:rsidR="00522A3E" w:rsidRPr="006C79D0">
        <w:rPr>
          <w:b/>
        </w:rPr>
        <w:t>8</w:t>
      </w:r>
      <w:r w:rsidR="00942434" w:rsidRPr="006C79D0">
        <w:rPr>
          <w:b/>
        </w:rPr>
        <w:t>9 644 230,00 рублей</w:t>
      </w:r>
      <w:r w:rsidR="00942434" w:rsidRPr="006C79D0">
        <w:t xml:space="preserve">, на 2024 год в сумме </w:t>
      </w:r>
      <w:r w:rsidR="00942434" w:rsidRPr="006C79D0">
        <w:rPr>
          <w:b/>
        </w:rPr>
        <w:t>36 193 020,00 рублей</w:t>
      </w:r>
      <w:r w:rsidR="00942434" w:rsidRPr="006C79D0">
        <w:t xml:space="preserve">, на 2025 год в сумме </w:t>
      </w:r>
      <w:r w:rsidR="00942434" w:rsidRPr="006C79D0">
        <w:rPr>
          <w:b/>
        </w:rPr>
        <w:t>36 921 930,00 рублей</w:t>
      </w:r>
      <w:r w:rsidR="00942434" w:rsidRPr="006C79D0">
        <w:t>.</w:t>
      </w:r>
    </w:p>
    <w:p w:rsidR="00522A3E" w:rsidRPr="006C79D0" w:rsidRDefault="00522A3E" w:rsidP="00522A3E">
      <w:pPr>
        <w:suppressAutoHyphens w:val="0"/>
        <w:ind w:firstLine="708"/>
        <w:contextualSpacing/>
        <w:jc w:val="both"/>
      </w:pPr>
      <w:r w:rsidRPr="006C79D0">
        <w:t>2. Утвердить распределение бюджетных ассигнований дорожного фонда муниц</w:t>
      </w:r>
      <w:r w:rsidRPr="006C79D0">
        <w:t>и</w:t>
      </w:r>
      <w:r w:rsidRPr="006C79D0">
        <w:t>пального образования «Муниципальный округ Красногорский район Удмуртской Респу</w:t>
      </w:r>
      <w:r w:rsidRPr="006C79D0">
        <w:t>б</w:t>
      </w:r>
      <w:r w:rsidRPr="006C79D0">
        <w:t xml:space="preserve">лики» на 2023 год и на плановый период 2024 и 2025 годов согласно </w:t>
      </w:r>
      <w:r w:rsidRPr="006C79D0">
        <w:rPr>
          <w:b/>
        </w:rPr>
        <w:t>приложению 8</w:t>
      </w:r>
      <w:r w:rsidRPr="006C79D0">
        <w:t xml:space="preserve"> к настоящему Решению</w:t>
      </w:r>
      <w:proofErr w:type="gramStart"/>
      <w:r w:rsidRPr="006C79D0">
        <w:t>.</w:t>
      </w:r>
      <w:r w:rsidR="00A32CEE" w:rsidRPr="006C79D0">
        <w:t>»</w:t>
      </w:r>
      <w:proofErr w:type="gramEnd"/>
    </w:p>
    <w:p w:rsidR="001A7571" w:rsidRPr="006C79D0" w:rsidRDefault="008469A9" w:rsidP="001A7571">
      <w:pPr>
        <w:jc w:val="both"/>
        <w:rPr>
          <w:bCs/>
        </w:rPr>
      </w:pPr>
      <w:r>
        <w:rPr>
          <w:b/>
          <w:bCs/>
        </w:rPr>
        <w:t>5</w:t>
      </w:r>
      <w:r w:rsidR="006C79D0" w:rsidRPr="006C79D0">
        <w:rPr>
          <w:b/>
          <w:bCs/>
        </w:rPr>
        <w:t>)</w:t>
      </w:r>
      <w:r w:rsidR="006C79D0" w:rsidRPr="006C79D0">
        <w:rPr>
          <w:b/>
          <w:bCs/>
        </w:rPr>
        <w:tab/>
      </w:r>
      <w:r w:rsidR="006C79D0" w:rsidRPr="006C79D0">
        <w:rPr>
          <w:bCs/>
        </w:rPr>
        <w:t>Приложения 1, 2, 4, 5, 6, 8 изложить в редакции согласно приложениям 1, 2, 4, 5, 6, 8 к настоящему решению.</w:t>
      </w:r>
    </w:p>
    <w:p w:rsidR="00886690" w:rsidRPr="006C79D0" w:rsidRDefault="00886690" w:rsidP="00AC09D5">
      <w:pPr>
        <w:tabs>
          <w:tab w:val="left" w:pos="720"/>
        </w:tabs>
        <w:spacing w:line="100" w:lineRule="atLeast"/>
        <w:jc w:val="both"/>
      </w:pPr>
      <w:r w:rsidRPr="006C79D0">
        <w:t>2. Настоящее решение вступает в силу после официального опубликования.</w:t>
      </w:r>
    </w:p>
    <w:p w:rsidR="009A643F" w:rsidRPr="006C79D0" w:rsidRDefault="009A643F" w:rsidP="00AC09D5">
      <w:pPr>
        <w:tabs>
          <w:tab w:val="left" w:pos="720"/>
        </w:tabs>
        <w:spacing w:line="100" w:lineRule="atLeast"/>
        <w:jc w:val="both"/>
        <w:rPr>
          <w:b/>
        </w:rPr>
      </w:pPr>
    </w:p>
    <w:p w:rsidR="004E5BFD" w:rsidRPr="006C79D0" w:rsidRDefault="004E5BFD" w:rsidP="00AC09D5">
      <w:pPr>
        <w:tabs>
          <w:tab w:val="left" w:pos="720"/>
        </w:tabs>
        <w:spacing w:line="100" w:lineRule="atLeast"/>
        <w:jc w:val="both"/>
      </w:pPr>
    </w:p>
    <w:p w:rsidR="00A245D7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Председатель Совета депутатов</w:t>
      </w:r>
    </w:p>
    <w:p w:rsidR="00A245D7" w:rsidRDefault="00A245D7" w:rsidP="00AC09D5">
      <w:pPr>
        <w:tabs>
          <w:tab w:val="left" w:pos="720"/>
        </w:tabs>
        <w:spacing w:line="100" w:lineRule="atLeast"/>
        <w:jc w:val="both"/>
      </w:pPr>
      <w:r>
        <w:t>м</w:t>
      </w:r>
      <w:r w:rsidR="002C7B00" w:rsidRPr="006C79D0">
        <w:t>униципального</w:t>
      </w:r>
      <w:r>
        <w:t xml:space="preserve"> </w:t>
      </w:r>
      <w:r w:rsidR="002C7B00" w:rsidRPr="006C79D0">
        <w:t>образования</w:t>
      </w:r>
    </w:p>
    <w:p w:rsidR="00A245D7" w:rsidRDefault="002C7B00" w:rsidP="00AC09D5">
      <w:pPr>
        <w:tabs>
          <w:tab w:val="left" w:pos="720"/>
        </w:tabs>
        <w:spacing w:line="100" w:lineRule="atLeast"/>
        <w:jc w:val="both"/>
      </w:pPr>
      <w:r w:rsidRPr="006C79D0">
        <w:t>«</w:t>
      </w:r>
      <w:r w:rsidR="001C4717" w:rsidRPr="006C79D0">
        <w:t>Муниципальный округ</w:t>
      </w:r>
      <w:r w:rsidR="00A245D7">
        <w:t xml:space="preserve"> </w:t>
      </w:r>
      <w:r w:rsidRPr="006C79D0">
        <w:t>Красногорский район</w:t>
      </w:r>
    </w:p>
    <w:p w:rsidR="002C7B00" w:rsidRPr="006C79D0" w:rsidRDefault="001C4717" w:rsidP="00AC09D5">
      <w:pPr>
        <w:tabs>
          <w:tab w:val="left" w:pos="720"/>
        </w:tabs>
        <w:spacing w:line="100" w:lineRule="atLeast"/>
        <w:jc w:val="both"/>
      </w:pPr>
      <w:r w:rsidRPr="006C79D0">
        <w:t>Удмуртской Республики</w:t>
      </w:r>
      <w:r w:rsidR="002C7B00" w:rsidRPr="006C79D0">
        <w:t xml:space="preserve">»                                           </w:t>
      </w:r>
      <w:r w:rsidR="00A245D7">
        <w:t xml:space="preserve">                                       </w:t>
      </w:r>
      <w:r w:rsidR="002C7B00" w:rsidRPr="006C79D0">
        <w:t xml:space="preserve">     И. Б. Прокашев</w:t>
      </w:r>
    </w:p>
    <w:p w:rsidR="00A914DE" w:rsidRPr="006C79D0" w:rsidRDefault="00A914DE" w:rsidP="00AC09D5">
      <w:pPr>
        <w:tabs>
          <w:tab w:val="left" w:pos="720"/>
        </w:tabs>
        <w:spacing w:line="100" w:lineRule="atLeast"/>
        <w:jc w:val="both"/>
      </w:pPr>
    </w:p>
    <w:p w:rsidR="00A10BF1" w:rsidRPr="006C79D0" w:rsidRDefault="00A10BF1" w:rsidP="00AC09D5">
      <w:pPr>
        <w:tabs>
          <w:tab w:val="left" w:pos="720"/>
        </w:tabs>
        <w:spacing w:line="100" w:lineRule="atLeast"/>
        <w:jc w:val="both"/>
      </w:pPr>
      <w:bookmarkStart w:id="0" w:name="RANGE!A1:C17"/>
      <w:bookmarkEnd w:id="0"/>
      <w:r w:rsidRPr="006C79D0">
        <w:t>Глава муниципального образования</w:t>
      </w:r>
    </w:p>
    <w:p w:rsidR="00FD4726" w:rsidRPr="006C79D0" w:rsidRDefault="00A10BF1" w:rsidP="00AC09D5">
      <w:r w:rsidRPr="006C79D0">
        <w:t>«</w:t>
      </w:r>
      <w:r w:rsidR="00FD4726" w:rsidRPr="006C79D0">
        <w:t xml:space="preserve">Муниципальный округ </w:t>
      </w:r>
      <w:r w:rsidRPr="006C79D0">
        <w:t>Красногорский район</w:t>
      </w:r>
    </w:p>
    <w:p w:rsidR="00A10BF1" w:rsidRPr="006C79D0" w:rsidRDefault="00FD4726" w:rsidP="00AC09D5">
      <w:r w:rsidRPr="006C79D0">
        <w:t>Удмуртской Республики</w:t>
      </w:r>
      <w:r w:rsidR="00A10BF1" w:rsidRPr="006C79D0">
        <w:t>»</w:t>
      </w:r>
      <w:r w:rsidR="00A10BF1" w:rsidRPr="006C79D0">
        <w:tab/>
      </w:r>
      <w:r w:rsidR="00A10BF1" w:rsidRPr="006C79D0">
        <w:tab/>
      </w:r>
      <w:r w:rsidR="00A10BF1" w:rsidRPr="006C79D0">
        <w:tab/>
        <w:t xml:space="preserve">         </w:t>
      </w:r>
      <w:r w:rsidR="00CF1A2D" w:rsidRPr="006C79D0">
        <w:t xml:space="preserve">                         </w:t>
      </w:r>
      <w:r w:rsidR="001C4717" w:rsidRPr="006C79D0">
        <w:t xml:space="preserve">   </w:t>
      </w:r>
      <w:r w:rsidR="00CF1A2D" w:rsidRPr="006C79D0">
        <w:t xml:space="preserve">     </w:t>
      </w:r>
      <w:r w:rsidR="002C7B00" w:rsidRPr="006C79D0">
        <w:t xml:space="preserve">         </w:t>
      </w:r>
      <w:r w:rsidR="00CF1A2D" w:rsidRPr="006C79D0">
        <w:t xml:space="preserve">  </w:t>
      </w:r>
      <w:r w:rsidR="00A10BF1" w:rsidRPr="006C79D0">
        <w:t xml:space="preserve">       </w:t>
      </w:r>
      <w:r w:rsidR="006C79D0">
        <w:t>Д</w:t>
      </w:r>
      <w:r w:rsidR="00A10BF1" w:rsidRPr="006C79D0">
        <w:t>.С. К</w:t>
      </w:r>
      <w:r w:rsidR="006C79D0">
        <w:t>лабуков</w:t>
      </w:r>
    </w:p>
    <w:p w:rsidR="00F13E7C" w:rsidRPr="006C79D0" w:rsidRDefault="00A914DE" w:rsidP="00AC09D5">
      <w:pPr>
        <w:tabs>
          <w:tab w:val="left" w:pos="1816"/>
        </w:tabs>
      </w:pPr>
      <w:r w:rsidRPr="006C79D0">
        <w:tab/>
      </w:r>
    </w:p>
    <w:p w:rsidR="00A10BF1" w:rsidRPr="006C79D0" w:rsidRDefault="00A10BF1" w:rsidP="00AC09D5">
      <w:r w:rsidRPr="006C79D0">
        <w:t>с</w:t>
      </w:r>
      <w:r w:rsidR="00DD3B34" w:rsidRPr="006C79D0">
        <w:t>ело</w:t>
      </w:r>
      <w:r w:rsidRPr="006C79D0">
        <w:t xml:space="preserve"> Красногорск</w:t>
      </w:r>
      <w:r w:rsidR="00A914DE" w:rsidRPr="006C79D0">
        <w:t>ое</w:t>
      </w:r>
    </w:p>
    <w:p w:rsidR="004E5BFD" w:rsidRPr="006C79D0" w:rsidRDefault="004E5BFD" w:rsidP="00AC09D5"/>
    <w:p w:rsidR="00FD4726" w:rsidRPr="006C79D0" w:rsidRDefault="00151AD7" w:rsidP="00AC09D5">
      <w:r>
        <w:t>16 марта</w:t>
      </w:r>
      <w:r w:rsidR="00A12164" w:rsidRPr="006C79D0">
        <w:t xml:space="preserve"> 202</w:t>
      </w:r>
      <w:r w:rsidR="006C79D0">
        <w:t>3</w:t>
      </w:r>
      <w:r w:rsidR="00A245D7">
        <w:t xml:space="preserve"> года</w:t>
      </w:r>
    </w:p>
    <w:p w:rsidR="004E5BFD" w:rsidRPr="006C79D0" w:rsidRDefault="004A7A68" w:rsidP="00AC09D5">
      <w:r w:rsidRPr="006C79D0">
        <w:t>№</w:t>
      </w:r>
      <w:r w:rsidR="00151AD7">
        <w:t xml:space="preserve"> 194</w:t>
      </w:r>
    </w:p>
    <w:p w:rsidR="004E5BFD" w:rsidRPr="006C79D0" w:rsidRDefault="004E5BFD" w:rsidP="00AC09D5"/>
    <w:p w:rsidR="0084770C" w:rsidRPr="00AD3B6A" w:rsidRDefault="0084770C"/>
    <w:p w:rsidR="0084770C" w:rsidRDefault="0084770C"/>
    <w:p w:rsidR="006C79D0" w:rsidRDefault="006C79D0"/>
    <w:p w:rsidR="006C79D0" w:rsidRDefault="006C79D0"/>
    <w:p w:rsidR="006C79D0" w:rsidRDefault="006C79D0"/>
    <w:p w:rsidR="006C79D0" w:rsidRDefault="006C79D0"/>
    <w:p w:rsidR="006C79D0" w:rsidRDefault="006C79D0"/>
    <w:p w:rsidR="006C79D0" w:rsidRPr="00AD3B6A" w:rsidRDefault="006C79D0"/>
    <w:p w:rsidR="00847D4D" w:rsidRPr="00AD3B6A" w:rsidRDefault="00847D4D" w:rsidP="00847D4D">
      <w:pPr>
        <w:jc w:val="center"/>
        <w:rPr>
          <w:b/>
        </w:rPr>
      </w:pPr>
      <w:r w:rsidRPr="00AD3B6A">
        <w:rPr>
          <w:b/>
        </w:rPr>
        <w:lastRenderedPageBreak/>
        <w:t>ПОЯСНИТЕЛЬНАЯ ЗАПИСКА</w:t>
      </w:r>
    </w:p>
    <w:p w:rsidR="00847D4D" w:rsidRPr="00AD3B6A" w:rsidRDefault="00847D4D" w:rsidP="00847D4D">
      <w:pPr>
        <w:jc w:val="center"/>
        <w:rPr>
          <w:b/>
        </w:rPr>
      </w:pPr>
      <w:r w:rsidRPr="00AD3B6A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от </w:t>
      </w:r>
      <w:r w:rsidR="004957FA">
        <w:rPr>
          <w:b/>
        </w:rPr>
        <w:t>27</w:t>
      </w:r>
      <w:r w:rsidR="00642076" w:rsidRPr="00AD3B6A">
        <w:rPr>
          <w:b/>
        </w:rPr>
        <w:t xml:space="preserve"> </w:t>
      </w:r>
      <w:r w:rsidR="004957FA">
        <w:rPr>
          <w:b/>
        </w:rPr>
        <w:t>февраля</w:t>
      </w:r>
      <w:r w:rsidRPr="00AD3B6A">
        <w:rPr>
          <w:b/>
        </w:rPr>
        <w:t xml:space="preserve"> 202</w:t>
      </w:r>
      <w:r w:rsidR="00A272F8" w:rsidRPr="00AD3B6A">
        <w:rPr>
          <w:b/>
        </w:rPr>
        <w:t>3</w:t>
      </w:r>
      <w:r w:rsidRPr="00AD3B6A">
        <w:rPr>
          <w:b/>
        </w:rPr>
        <w:t xml:space="preserve"> года № </w:t>
      </w:r>
    </w:p>
    <w:p w:rsidR="00847D4D" w:rsidRPr="00AD3B6A" w:rsidRDefault="00847D4D" w:rsidP="00847D4D">
      <w:pPr>
        <w:jc w:val="center"/>
        <w:rPr>
          <w:b/>
        </w:rPr>
      </w:pPr>
      <w:r w:rsidRPr="00AD3B6A">
        <w:rPr>
          <w:b/>
        </w:rPr>
        <w:t xml:space="preserve"> «О внесении изменений в решение Совета депутатов муниципального образования «Муниципальный округ Красногорский район Удмуртской Республики» от </w:t>
      </w:r>
      <w:r w:rsidR="00A272F8" w:rsidRPr="00AD3B6A">
        <w:rPr>
          <w:b/>
        </w:rPr>
        <w:t>27</w:t>
      </w:r>
      <w:r w:rsidRPr="00AD3B6A">
        <w:rPr>
          <w:b/>
        </w:rPr>
        <w:t>.12.202</w:t>
      </w:r>
      <w:r w:rsidR="00A272F8" w:rsidRPr="00AD3B6A">
        <w:rPr>
          <w:b/>
        </w:rPr>
        <w:t>2</w:t>
      </w:r>
      <w:r w:rsidRPr="00AD3B6A">
        <w:rPr>
          <w:b/>
        </w:rPr>
        <w:t xml:space="preserve"> </w:t>
      </w:r>
      <w:r w:rsidR="00A272F8" w:rsidRPr="00AD3B6A">
        <w:rPr>
          <w:b/>
        </w:rPr>
        <w:t>года № 184</w:t>
      </w:r>
      <w:r w:rsidRPr="00AD3B6A">
        <w:rPr>
          <w:b/>
        </w:rPr>
        <w:t xml:space="preserve"> «О бюджете муниципального образования «Муниципальный округ Красногорский район Удмуртской Республики» на 202</w:t>
      </w:r>
      <w:r w:rsidR="00A272F8" w:rsidRPr="00AD3B6A">
        <w:rPr>
          <w:b/>
        </w:rPr>
        <w:t>3</w:t>
      </w:r>
      <w:r w:rsidRPr="00AD3B6A">
        <w:rPr>
          <w:b/>
        </w:rPr>
        <w:t xml:space="preserve"> год и на плановый период 202</w:t>
      </w:r>
      <w:r w:rsidR="00A272F8" w:rsidRPr="00AD3B6A">
        <w:rPr>
          <w:b/>
        </w:rPr>
        <w:t>4</w:t>
      </w:r>
      <w:r w:rsidRPr="00AD3B6A">
        <w:rPr>
          <w:b/>
        </w:rPr>
        <w:t xml:space="preserve"> и 202</w:t>
      </w:r>
      <w:r w:rsidR="00A272F8" w:rsidRPr="00AD3B6A">
        <w:rPr>
          <w:b/>
        </w:rPr>
        <w:t>5</w:t>
      </w:r>
      <w:r w:rsidRPr="00AD3B6A">
        <w:rPr>
          <w:b/>
        </w:rPr>
        <w:t xml:space="preserve"> годов» </w:t>
      </w:r>
    </w:p>
    <w:p w:rsidR="00847D4D" w:rsidRPr="00AD3B6A" w:rsidRDefault="00847D4D" w:rsidP="00847D4D">
      <w:pPr>
        <w:jc w:val="center"/>
        <w:rPr>
          <w:b/>
        </w:rPr>
      </w:pPr>
    </w:p>
    <w:p w:rsidR="00847D4D" w:rsidRPr="00AD3B6A" w:rsidRDefault="00847D4D" w:rsidP="00847D4D">
      <w:pPr>
        <w:ind w:firstLine="708"/>
        <w:jc w:val="both"/>
      </w:pPr>
      <w:proofErr w:type="gramStart"/>
      <w:r w:rsidRPr="00AD3B6A">
        <w:t xml:space="preserve"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</w:t>
      </w:r>
      <w:r w:rsidR="00A272F8" w:rsidRPr="00AD3B6A">
        <w:t>27</w:t>
      </w:r>
      <w:r w:rsidRPr="00AD3B6A">
        <w:t>.12.202</w:t>
      </w:r>
      <w:r w:rsidR="00A272F8" w:rsidRPr="00AD3B6A">
        <w:t>2</w:t>
      </w:r>
      <w:r w:rsidRPr="00AD3B6A">
        <w:t xml:space="preserve"> г. № </w:t>
      </w:r>
      <w:r w:rsidR="00A272F8" w:rsidRPr="00AD3B6A">
        <w:t>184</w:t>
      </w:r>
      <w:r w:rsidRPr="00AD3B6A">
        <w:t xml:space="preserve"> «О бюджете</w:t>
      </w:r>
      <w:proofErr w:type="gramEnd"/>
      <w:r w:rsidRPr="00AD3B6A">
        <w:t xml:space="preserve"> муниципального образования «Муниципальный округ Красногорский район Удмуртской Республики» на 202</w:t>
      </w:r>
      <w:r w:rsidR="000F3271" w:rsidRPr="00AD3B6A">
        <w:t xml:space="preserve">3 </w:t>
      </w:r>
      <w:r w:rsidRPr="00AD3B6A">
        <w:t>год и на плановый период 202</w:t>
      </w:r>
      <w:r w:rsidR="000F3271" w:rsidRPr="00AD3B6A">
        <w:t>4</w:t>
      </w:r>
      <w:r w:rsidRPr="00AD3B6A">
        <w:t xml:space="preserve"> и 202</w:t>
      </w:r>
      <w:r w:rsidR="000F3271" w:rsidRPr="00AD3B6A">
        <w:t>5</w:t>
      </w:r>
      <w:r w:rsidRPr="00AD3B6A">
        <w:t xml:space="preserve"> годов» </w:t>
      </w:r>
    </w:p>
    <w:p w:rsidR="00847D4D" w:rsidRPr="00AD3B6A" w:rsidRDefault="00847D4D" w:rsidP="00847D4D">
      <w:pPr>
        <w:ind w:firstLine="708"/>
        <w:jc w:val="both"/>
      </w:pPr>
      <w:r w:rsidRPr="00AD3B6A">
        <w:rPr>
          <w:b/>
        </w:rPr>
        <w:t>1.</w:t>
      </w:r>
      <w:r w:rsidRPr="00AD3B6A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AD3B6A">
        <w:rPr>
          <w:b/>
        </w:rPr>
        <w:t>202</w:t>
      </w:r>
      <w:r w:rsidR="000F3271" w:rsidRPr="00AD3B6A">
        <w:rPr>
          <w:b/>
        </w:rPr>
        <w:t>3</w:t>
      </w:r>
      <w:r w:rsidRPr="00AD3B6A">
        <w:t xml:space="preserve"> год изменить следующим образом:</w:t>
      </w:r>
    </w:p>
    <w:p w:rsidR="00847D4D" w:rsidRPr="00AD3B6A" w:rsidRDefault="00847D4D" w:rsidP="00847D4D">
      <w:pPr>
        <w:ind w:firstLine="708"/>
        <w:jc w:val="both"/>
      </w:pPr>
      <w:r w:rsidRPr="00AD3B6A">
        <w:t>Увеличить доходы бюджета муници</w:t>
      </w:r>
      <w:r w:rsidR="00EF6EF5" w:rsidRPr="00AD3B6A">
        <w:t>пального образования «</w:t>
      </w:r>
      <w:r w:rsidRPr="00AD3B6A">
        <w:t xml:space="preserve">Муниципальный округ Красногорский район Удмуртской Республики» на </w:t>
      </w:r>
      <w:r w:rsidR="00925075" w:rsidRPr="00AD3B6A">
        <w:t>14 852 865,78</w:t>
      </w:r>
      <w:r w:rsidRPr="00AD3B6A">
        <w:t xml:space="preserve"> рублей. </w:t>
      </w:r>
    </w:p>
    <w:p w:rsidR="00847D4D" w:rsidRPr="00AD3B6A" w:rsidRDefault="00847D4D" w:rsidP="00847D4D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</w:t>
      </w:r>
      <w:r w:rsidR="000F3271" w:rsidRPr="00AD3B6A">
        <w:t xml:space="preserve">на </w:t>
      </w:r>
      <w:r w:rsidR="00925075" w:rsidRPr="00AD3B6A">
        <w:t>24</w:t>
      </w:r>
      <w:r w:rsidR="00B56210">
        <w:t> 898 552,52</w:t>
      </w:r>
      <w:r w:rsidRPr="00AD3B6A">
        <w:t xml:space="preserve"> рублей.</w:t>
      </w:r>
    </w:p>
    <w:p w:rsidR="00847D4D" w:rsidRPr="00AD3B6A" w:rsidRDefault="00847D4D" w:rsidP="00847D4D">
      <w:pPr>
        <w:ind w:firstLine="708"/>
        <w:jc w:val="both"/>
        <w:rPr>
          <w:szCs w:val="22"/>
        </w:rPr>
      </w:pPr>
      <w:r w:rsidRPr="00AD3B6A">
        <w:t>Увеличить</w:t>
      </w:r>
      <w:r w:rsidRPr="00AD3B6A">
        <w:rPr>
          <w:szCs w:val="22"/>
        </w:rPr>
        <w:t xml:space="preserve"> источники финансирования дефицита бюджета муниципального образования «Муниципальный округ Красногорский район Удмуртской Республики» на</w:t>
      </w:r>
      <w:r w:rsidR="00A01990" w:rsidRPr="00AD3B6A">
        <w:rPr>
          <w:szCs w:val="22"/>
        </w:rPr>
        <w:t xml:space="preserve"> </w:t>
      </w:r>
      <w:r w:rsidR="000F3271" w:rsidRPr="00AD3B6A">
        <w:rPr>
          <w:szCs w:val="22"/>
        </w:rPr>
        <w:t>10</w:t>
      </w:r>
      <w:r w:rsidR="00B56210">
        <w:rPr>
          <w:szCs w:val="22"/>
        </w:rPr>
        <w:t> </w:t>
      </w:r>
      <w:r w:rsidR="00214FF8" w:rsidRPr="00AD3B6A">
        <w:rPr>
          <w:szCs w:val="22"/>
        </w:rPr>
        <w:t>0</w:t>
      </w:r>
      <w:r w:rsidR="00B56210">
        <w:rPr>
          <w:szCs w:val="22"/>
        </w:rPr>
        <w:t>45 686,74</w:t>
      </w:r>
      <w:r w:rsidR="00A01990" w:rsidRPr="00AD3B6A">
        <w:rPr>
          <w:szCs w:val="22"/>
        </w:rPr>
        <w:t xml:space="preserve"> </w:t>
      </w:r>
      <w:r w:rsidRPr="00AD3B6A">
        <w:rPr>
          <w:szCs w:val="22"/>
        </w:rPr>
        <w:t>рублей.</w:t>
      </w:r>
    </w:p>
    <w:p w:rsidR="00EF6EF5" w:rsidRPr="00AD3B6A" w:rsidRDefault="00EF6EF5" w:rsidP="00EF6EF5">
      <w:pPr>
        <w:ind w:firstLine="708"/>
        <w:jc w:val="both"/>
      </w:pPr>
      <w:r w:rsidRPr="00AD3B6A">
        <w:rPr>
          <w:b/>
          <w:szCs w:val="22"/>
        </w:rPr>
        <w:t xml:space="preserve">2. </w:t>
      </w:r>
      <w:r w:rsidRPr="00AD3B6A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AD3B6A">
        <w:rPr>
          <w:b/>
        </w:rPr>
        <w:t>202</w:t>
      </w:r>
      <w:r w:rsidR="00925075" w:rsidRPr="00AD3B6A">
        <w:rPr>
          <w:b/>
        </w:rPr>
        <w:t>4</w:t>
      </w:r>
      <w:r w:rsidRPr="00AD3B6A">
        <w:t xml:space="preserve"> год изменить следующим образом:</w:t>
      </w:r>
      <w:bookmarkStart w:id="1" w:name="_GoBack"/>
      <w:bookmarkEnd w:id="1"/>
    </w:p>
    <w:p w:rsidR="00EF6EF5" w:rsidRPr="00AD3B6A" w:rsidRDefault="00EF6EF5" w:rsidP="00EF6EF5">
      <w:pPr>
        <w:ind w:firstLine="708"/>
        <w:jc w:val="both"/>
      </w:pPr>
      <w:r w:rsidRPr="00AD3B6A"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 w:rsidR="00925075" w:rsidRPr="00AD3B6A">
        <w:t>13 572 656,00</w:t>
      </w:r>
      <w:r w:rsidRPr="00AD3B6A">
        <w:t xml:space="preserve"> рублей. </w:t>
      </w:r>
    </w:p>
    <w:p w:rsidR="00EF6EF5" w:rsidRPr="00AD3B6A" w:rsidRDefault="00EF6EF5" w:rsidP="00EF6EF5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 w:rsidR="005B7A94" w:rsidRPr="00AD3B6A">
        <w:t>1</w:t>
      </w:r>
      <w:r w:rsidR="00925075" w:rsidRPr="00AD3B6A">
        <w:t>3 572 656,00</w:t>
      </w:r>
      <w:r w:rsidRPr="00AD3B6A">
        <w:t xml:space="preserve"> рублей.</w:t>
      </w:r>
    </w:p>
    <w:p w:rsidR="00EF6EF5" w:rsidRPr="00AD3B6A" w:rsidRDefault="00EF6EF5" w:rsidP="00EF6EF5">
      <w:pPr>
        <w:ind w:firstLine="708"/>
        <w:jc w:val="both"/>
      </w:pPr>
      <w:r w:rsidRPr="00AD3B6A">
        <w:rPr>
          <w:b/>
          <w:szCs w:val="22"/>
        </w:rPr>
        <w:t>3.</w:t>
      </w:r>
      <w:r w:rsidRPr="00AD3B6A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AD3B6A">
        <w:rPr>
          <w:b/>
        </w:rPr>
        <w:t>202</w:t>
      </w:r>
      <w:r w:rsidR="005424F6">
        <w:rPr>
          <w:b/>
        </w:rPr>
        <w:t>5</w:t>
      </w:r>
      <w:r w:rsidRPr="00AD3B6A">
        <w:t xml:space="preserve"> год изменить следующим образом:</w:t>
      </w:r>
    </w:p>
    <w:p w:rsidR="00EF6EF5" w:rsidRPr="00AD3B6A" w:rsidRDefault="00EF6EF5" w:rsidP="00EF6EF5">
      <w:pPr>
        <w:ind w:firstLine="708"/>
        <w:jc w:val="both"/>
      </w:pPr>
      <w:r w:rsidRPr="00AD3B6A"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 w:rsidR="00925075" w:rsidRPr="00AD3B6A">
        <w:t>13 463 568,00</w:t>
      </w:r>
      <w:r w:rsidRPr="00AD3B6A">
        <w:t xml:space="preserve"> рублей. </w:t>
      </w:r>
    </w:p>
    <w:p w:rsidR="00847D4D" w:rsidRPr="00AD3B6A" w:rsidRDefault="00EF6EF5" w:rsidP="00925075">
      <w:pPr>
        <w:ind w:firstLine="708"/>
        <w:jc w:val="both"/>
      </w:pPr>
      <w:r w:rsidRPr="00AD3B6A">
        <w:t xml:space="preserve">Увеличить расходы бюджета муниципального образования «Муниципальный округ Красногорский район Удмуртской Республики» на </w:t>
      </w:r>
      <w:r w:rsidR="00925075" w:rsidRPr="00AD3B6A">
        <w:t>13 463 568,00</w:t>
      </w:r>
      <w:r w:rsidRPr="00AD3B6A">
        <w:t xml:space="preserve"> рублей.</w:t>
      </w:r>
    </w:p>
    <w:p w:rsidR="00931815" w:rsidRPr="00AD3B6A" w:rsidRDefault="00931815" w:rsidP="00847D4D">
      <w:pPr>
        <w:jc w:val="both"/>
      </w:pPr>
      <w:r w:rsidRPr="00AD3B6A">
        <w:tab/>
      </w:r>
      <w:r w:rsidR="00925075" w:rsidRPr="00AD3B6A">
        <w:t>4</w:t>
      </w:r>
      <w:r w:rsidRPr="00AD3B6A">
        <w:t xml:space="preserve">. В соответствии со статьей 179.4 Бюджетного кодекса </w:t>
      </w:r>
      <w:proofErr w:type="gramStart"/>
      <w:r w:rsidRPr="00AD3B6A">
        <w:t>РФ</w:t>
      </w:r>
      <w:proofErr w:type="gramEnd"/>
      <w:r w:rsidRPr="00AD3B6A">
        <w:t xml:space="preserve"> оставшиеся неиспользованные остатки бюджетных ассигнований дорожного фонда за 202</w:t>
      </w:r>
      <w:r w:rsidR="000F3271" w:rsidRPr="00AD3B6A">
        <w:t>2</w:t>
      </w:r>
      <w:r w:rsidRPr="00AD3B6A">
        <w:t xml:space="preserve"> год направить на увеличение бюджетных ассигнований дорожного фонда </w:t>
      </w:r>
      <w:r w:rsidR="000F3271" w:rsidRPr="00AD3B6A">
        <w:t>муниципального образования «Муниципальный округ Красногорский район Удмуртской Республики» в 2023 году в сумме 10</w:t>
      </w:r>
      <w:r w:rsidR="00214FF8" w:rsidRPr="00AD3B6A">
        <w:t> </w:t>
      </w:r>
      <w:r w:rsidR="000F3271" w:rsidRPr="00AD3B6A">
        <w:t>000</w:t>
      </w:r>
      <w:r w:rsidR="00214FF8" w:rsidRPr="00AD3B6A">
        <w:t xml:space="preserve"> 000</w:t>
      </w:r>
      <w:r w:rsidR="000F3271" w:rsidRPr="00AD3B6A">
        <w:t>,</w:t>
      </w:r>
      <w:r w:rsidR="00214FF8" w:rsidRPr="00AD3B6A">
        <w:t>0</w:t>
      </w:r>
      <w:r w:rsidR="000F3271" w:rsidRPr="00AD3B6A">
        <w:t>0</w:t>
      </w:r>
      <w:r w:rsidR="00214FF8" w:rsidRPr="00AD3B6A">
        <w:t xml:space="preserve"> рублей</w:t>
      </w:r>
      <w:r w:rsidRPr="00AD3B6A">
        <w:t>.</w:t>
      </w:r>
    </w:p>
    <w:p w:rsidR="00931815" w:rsidRPr="00AD3B6A" w:rsidRDefault="00931815" w:rsidP="00931815">
      <w:pPr>
        <w:suppressAutoHyphens w:val="0"/>
        <w:ind w:firstLine="709"/>
        <w:jc w:val="both"/>
      </w:pPr>
      <w:r w:rsidRPr="00AD3B6A">
        <w:t xml:space="preserve">а) </w:t>
      </w:r>
      <w:r w:rsidRPr="00AD3B6A">
        <w:rPr>
          <w:lang w:eastAsia="ru-RU"/>
        </w:rPr>
        <w:t>увеличить плановое назначение по источникам финансирования дефицита бюдж</w:t>
      </w:r>
      <w:r w:rsidRPr="00AD3B6A">
        <w:rPr>
          <w:lang w:eastAsia="ru-RU"/>
        </w:rPr>
        <w:t>е</w:t>
      </w:r>
      <w:r w:rsidRPr="00AD3B6A">
        <w:rPr>
          <w:lang w:eastAsia="ru-RU"/>
        </w:rPr>
        <w:t xml:space="preserve">та на сумму </w:t>
      </w:r>
      <w:r w:rsidR="00214FF8" w:rsidRPr="00AD3B6A">
        <w:rPr>
          <w:lang w:eastAsia="ru-RU"/>
        </w:rPr>
        <w:t>1</w:t>
      </w:r>
      <w:r w:rsidR="003877F7" w:rsidRPr="00AD3B6A">
        <w:rPr>
          <w:lang w:eastAsia="ru-RU"/>
        </w:rPr>
        <w:t>0</w:t>
      </w:r>
      <w:r w:rsidR="00214FF8" w:rsidRPr="00AD3B6A">
        <w:rPr>
          <w:lang w:eastAsia="ru-RU"/>
        </w:rPr>
        <w:t> 000 000</w:t>
      </w:r>
      <w:r w:rsidR="003877F7" w:rsidRPr="00AD3B6A">
        <w:rPr>
          <w:lang w:eastAsia="ru-RU"/>
        </w:rPr>
        <w:t>,0</w:t>
      </w:r>
      <w:r w:rsidR="003D7BE6">
        <w:rPr>
          <w:lang w:eastAsia="ru-RU"/>
        </w:rPr>
        <w:t>0</w:t>
      </w:r>
      <w:r w:rsidR="003877F7" w:rsidRPr="00AD3B6A">
        <w:rPr>
          <w:lang w:eastAsia="ru-RU"/>
        </w:rPr>
        <w:t xml:space="preserve"> </w:t>
      </w:r>
      <w:r w:rsidRPr="00AD3B6A">
        <w:rPr>
          <w:lang w:eastAsia="ru-RU"/>
        </w:rPr>
        <w:t>руб</w:t>
      </w:r>
      <w:r w:rsidR="00DC4B15">
        <w:rPr>
          <w:lang w:eastAsia="ru-RU"/>
        </w:rPr>
        <w:t>лей</w:t>
      </w:r>
      <w:r w:rsidRPr="00AD3B6A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536"/>
        <w:gridCol w:w="1701"/>
      </w:tblGrid>
      <w:tr w:rsidR="003877F7" w:rsidRPr="00AD3B6A" w:rsidTr="00214FF8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7F7" w:rsidRPr="00AD3B6A" w:rsidRDefault="003877F7" w:rsidP="00214FF8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7F7" w:rsidRPr="00AD3B6A" w:rsidRDefault="003877F7" w:rsidP="00214FF8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7F7" w:rsidRPr="00AD3B6A" w:rsidRDefault="003877F7" w:rsidP="00214FF8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3877F7" w:rsidRPr="00AD3B6A" w:rsidRDefault="003877F7" w:rsidP="00DC4B15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 w:rsidR="00DC4B15">
              <w:rPr>
                <w:b/>
              </w:rPr>
              <w:t>лей</w:t>
            </w:r>
          </w:p>
        </w:tc>
      </w:tr>
      <w:tr w:rsidR="00214FF8" w:rsidRPr="00AD3B6A" w:rsidTr="00CC6E68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4FF8" w:rsidRPr="00AD3B6A" w:rsidRDefault="00214FF8" w:rsidP="00820CD3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lastRenderedPageBreak/>
              <w:t>Источники финансирования дефицита бюджета</w:t>
            </w:r>
          </w:p>
        </w:tc>
      </w:tr>
      <w:tr w:rsidR="003877F7" w:rsidRPr="00AD3B6A" w:rsidTr="00925075">
        <w:trPr>
          <w:trHeight w:val="47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7F7" w:rsidRPr="00AD3B6A" w:rsidRDefault="003877F7" w:rsidP="00820CD3">
            <w:pPr>
              <w:rPr>
                <w:lang w:eastAsia="ru-RU"/>
              </w:rPr>
            </w:pPr>
            <w:r w:rsidRPr="00AD3B6A">
              <w:rPr>
                <w:lang w:eastAsia="ru-RU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7F7" w:rsidRPr="00AD3B6A" w:rsidRDefault="003877F7" w:rsidP="00925075">
            <w:pPr>
              <w:spacing w:after="120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000 01 05 02 01 14 0000 610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7F7" w:rsidRPr="00AD3B6A" w:rsidRDefault="00214FF8" w:rsidP="00925075">
            <w:pPr>
              <w:spacing w:line="276" w:lineRule="auto"/>
              <w:jc w:val="center"/>
              <w:rPr>
                <w:lang w:eastAsia="ru-RU"/>
              </w:rPr>
            </w:pPr>
            <w:r w:rsidRPr="00AD3B6A">
              <w:rPr>
                <w:lang w:eastAsia="ru-RU"/>
              </w:rPr>
              <w:t>10 00</w:t>
            </w:r>
            <w:r w:rsidR="003877F7" w:rsidRPr="00AD3B6A">
              <w:rPr>
                <w:lang w:eastAsia="ru-RU"/>
              </w:rPr>
              <w:t>0</w:t>
            </w:r>
            <w:r w:rsidRPr="00AD3B6A">
              <w:rPr>
                <w:lang w:eastAsia="ru-RU"/>
              </w:rPr>
              <w:t xml:space="preserve"> 000</w:t>
            </w:r>
            <w:r w:rsidR="003877F7" w:rsidRPr="00AD3B6A">
              <w:rPr>
                <w:lang w:eastAsia="ru-RU"/>
              </w:rPr>
              <w:t>,</w:t>
            </w:r>
            <w:r w:rsidRPr="00AD3B6A">
              <w:rPr>
                <w:lang w:eastAsia="ru-RU"/>
              </w:rPr>
              <w:t>0</w:t>
            </w:r>
            <w:r w:rsidR="003877F7" w:rsidRPr="00AD3B6A">
              <w:rPr>
                <w:lang w:eastAsia="ru-RU"/>
              </w:rPr>
              <w:t>0</w:t>
            </w:r>
          </w:p>
        </w:tc>
      </w:tr>
    </w:tbl>
    <w:p w:rsidR="003877F7" w:rsidRPr="00AD3B6A" w:rsidRDefault="003877F7" w:rsidP="00847D4D">
      <w:pPr>
        <w:jc w:val="both"/>
        <w:rPr>
          <w:lang w:eastAsia="ru-RU"/>
        </w:rPr>
      </w:pPr>
      <w:r w:rsidRPr="00AD3B6A">
        <w:tab/>
        <w:t xml:space="preserve">б) </w:t>
      </w:r>
      <w:r w:rsidR="00820CD3" w:rsidRPr="00AD3B6A">
        <w:rPr>
          <w:lang w:eastAsia="ru-RU"/>
        </w:rPr>
        <w:t xml:space="preserve">увеличить расходную часть бюджета муниципального образования «Муниципальный округ </w:t>
      </w:r>
      <w:r w:rsidR="00820CD3" w:rsidRPr="00AD3B6A">
        <w:t>Красногорский</w:t>
      </w:r>
      <w:r w:rsidR="00820CD3" w:rsidRPr="00AD3B6A">
        <w:rPr>
          <w:lang w:eastAsia="ru-RU"/>
        </w:rPr>
        <w:t xml:space="preserve"> район Удмуртской Республики» на </w:t>
      </w:r>
      <w:r w:rsidR="00DB3920" w:rsidRPr="00AD3B6A">
        <w:rPr>
          <w:lang w:eastAsia="ru-RU"/>
        </w:rPr>
        <w:t>10 00</w:t>
      </w:r>
      <w:r w:rsidR="00820CD3" w:rsidRPr="00AD3B6A">
        <w:rPr>
          <w:lang w:eastAsia="ru-RU"/>
        </w:rPr>
        <w:t>0</w:t>
      </w:r>
      <w:r w:rsidR="00DB3920" w:rsidRPr="00AD3B6A">
        <w:rPr>
          <w:lang w:eastAsia="ru-RU"/>
        </w:rPr>
        <w:t xml:space="preserve"> 000</w:t>
      </w:r>
      <w:r w:rsidR="00820CD3" w:rsidRPr="00AD3B6A">
        <w:rPr>
          <w:lang w:eastAsia="ru-RU"/>
        </w:rPr>
        <w:t>,0</w:t>
      </w:r>
      <w:r w:rsidR="00DB3920" w:rsidRPr="00AD3B6A">
        <w:rPr>
          <w:lang w:eastAsia="ru-RU"/>
        </w:rPr>
        <w:t>0</w:t>
      </w:r>
      <w:r w:rsidR="00820CD3" w:rsidRPr="00AD3B6A">
        <w:t xml:space="preserve"> </w:t>
      </w:r>
      <w:r w:rsidR="00820CD3" w:rsidRPr="00AD3B6A">
        <w:rPr>
          <w:lang w:eastAsia="ru-RU"/>
        </w:rPr>
        <w:t xml:space="preserve">рублей </w:t>
      </w:r>
      <w:r w:rsidR="00820CD3" w:rsidRPr="00AD3B6A">
        <w:t xml:space="preserve">и распределить </w:t>
      </w:r>
      <w:r w:rsidR="00FB19B3" w:rsidRPr="00AD3B6A">
        <w:t xml:space="preserve">средства дорожного фонда </w:t>
      </w:r>
      <w:r w:rsidR="00820CD3" w:rsidRPr="00AD3B6A">
        <w:t>по следующим направлениям</w:t>
      </w:r>
      <w:r w:rsidR="00820CD3" w:rsidRPr="00AD3B6A">
        <w:rPr>
          <w:lang w:eastAsia="ru-RU"/>
        </w:rPr>
        <w:t>:</w:t>
      </w:r>
    </w:p>
    <w:p w:rsidR="00820CD3" w:rsidRPr="00AD3B6A" w:rsidRDefault="00820CD3" w:rsidP="00847D4D">
      <w:pPr>
        <w:jc w:val="both"/>
        <w:rPr>
          <w:lang w:eastAsia="ru-RU"/>
        </w:rPr>
      </w:pPr>
      <w:r w:rsidRPr="00AD3B6A">
        <w:rPr>
          <w:lang w:eastAsia="ru-RU"/>
        </w:rPr>
        <w:tab/>
        <w:t xml:space="preserve">- </w:t>
      </w:r>
      <w:r w:rsidR="00920B80" w:rsidRPr="00AD3B6A">
        <w:rPr>
          <w:lang w:eastAsia="ru-RU"/>
        </w:rPr>
        <w:t xml:space="preserve">10 000 </w:t>
      </w:r>
      <w:r w:rsidRPr="00AD3B6A">
        <w:rPr>
          <w:lang w:eastAsia="ru-RU"/>
        </w:rPr>
        <w:t>0</w:t>
      </w:r>
      <w:r w:rsidR="00920B80" w:rsidRPr="00AD3B6A">
        <w:rPr>
          <w:lang w:eastAsia="ru-RU"/>
        </w:rPr>
        <w:t>00</w:t>
      </w:r>
      <w:r w:rsidRPr="00AD3B6A">
        <w:rPr>
          <w:lang w:eastAsia="ru-RU"/>
        </w:rPr>
        <w:t>,0</w:t>
      </w:r>
      <w:r w:rsidR="00920B80" w:rsidRPr="00AD3B6A">
        <w:rPr>
          <w:lang w:eastAsia="ru-RU"/>
        </w:rPr>
        <w:t>0</w:t>
      </w:r>
      <w:r w:rsidRPr="00AD3B6A">
        <w:rPr>
          <w:lang w:eastAsia="ru-RU"/>
        </w:rPr>
        <w:t xml:space="preserve"> руб</w:t>
      </w:r>
      <w:r w:rsidR="00920B80" w:rsidRPr="00AD3B6A">
        <w:rPr>
          <w:lang w:eastAsia="ru-RU"/>
        </w:rPr>
        <w:t>лей</w:t>
      </w:r>
      <w:r w:rsidRPr="00AD3B6A">
        <w:rPr>
          <w:lang w:eastAsia="ru-RU"/>
        </w:rPr>
        <w:t xml:space="preserve"> – на </w:t>
      </w:r>
      <w:r w:rsidR="004656A9">
        <w:rPr>
          <w:lang w:eastAsia="ru-RU"/>
        </w:rPr>
        <w:t>приобретение автогрейдера</w:t>
      </w:r>
      <w:r w:rsidRPr="00AD3B6A">
        <w:rPr>
          <w:lang w:eastAsia="ru-RU"/>
        </w:rPr>
        <w:t xml:space="preserve"> (за счет </w:t>
      </w:r>
      <w:r w:rsidR="00FC77C5" w:rsidRPr="00AD3B6A">
        <w:rPr>
          <w:lang w:eastAsia="ru-RU"/>
        </w:rPr>
        <w:t xml:space="preserve">средств </w:t>
      </w:r>
      <w:r w:rsidRPr="00AD3B6A">
        <w:rPr>
          <w:lang w:eastAsia="ru-RU"/>
        </w:rPr>
        <w:t>дорожного фонда).</w:t>
      </w: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402"/>
        <w:gridCol w:w="1863"/>
      </w:tblGrid>
      <w:tr w:rsidR="00FC77C5" w:rsidRPr="00AD3B6A" w:rsidTr="00920B80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77C5" w:rsidRPr="00AD3B6A" w:rsidRDefault="00FC77C5" w:rsidP="00CB5A0F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C77C5" w:rsidRPr="00AD3B6A" w:rsidRDefault="00FC77C5" w:rsidP="00CB5A0F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77C5" w:rsidRPr="00AD3B6A" w:rsidRDefault="00FC77C5" w:rsidP="00CB5A0F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FC77C5" w:rsidRPr="00AD3B6A" w:rsidRDefault="00FC77C5" w:rsidP="00920B80">
            <w:pPr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</w:t>
            </w:r>
            <w:r w:rsidR="00920B80" w:rsidRPr="00AD3B6A">
              <w:rPr>
                <w:b/>
              </w:rPr>
              <w:t>лей</w:t>
            </w:r>
          </w:p>
        </w:tc>
      </w:tr>
      <w:tr w:rsidR="00FC77C5" w:rsidRPr="00AD3B6A" w:rsidTr="00920B80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C77C5" w:rsidRPr="00AD3B6A" w:rsidRDefault="00FC77C5" w:rsidP="00CB5A0F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7C5" w:rsidRPr="00AD3B6A" w:rsidRDefault="00920B80" w:rsidP="00CB5A0F">
            <w:pPr>
              <w:jc w:val="center"/>
              <w:rPr>
                <w:rFonts w:cs="Calibri"/>
                <w:b/>
                <w:i/>
              </w:rPr>
            </w:pPr>
            <w:r w:rsidRPr="00AD3B6A">
              <w:rPr>
                <w:rFonts w:cs="Calibri"/>
                <w:b/>
                <w:i/>
              </w:rPr>
              <w:t>1</w:t>
            </w:r>
            <w:r w:rsidR="00FC77C5" w:rsidRPr="00AD3B6A">
              <w:rPr>
                <w:rFonts w:cs="Calibri"/>
                <w:b/>
                <w:i/>
              </w:rPr>
              <w:t>0</w:t>
            </w:r>
            <w:r w:rsidRPr="00AD3B6A">
              <w:rPr>
                <w:rFonts w:cs="Calibri"/>
                <w:b/>
                <w:i/>
              </w:rPr>
              <w:t> 000 000</w:t>
            </w:r>
            <w:r w:rsidR="00FC77C5" w:rsidRPr="00AD3B6A">
              <w:rPr>
                <w:rFonts w:cs="Calibri"/>
                <w:b/>
                <w:i/>
              </w:rPr>
              <w:t>,</w:t>
            </w:r>
            <w:r w:rsidRPr="00AD3B6A">
              <w:rPr>
                <w:rFonts w:cs="Calibri"/>
                <w:b/>
                <w:i/>
              </w:rPr>
              <w:t>0</w:t>
            </w:r>
            <w:r w:rsidR="00FC77C5" w:rsidRPr="00AD3B6A">
              <w:rPr>
                <w:rFonts w:cs="Calibri"/>
                <w:b/>
                <w:i/>
              </w:rPr>
              <w:t>0</w:t>
            </w:r>
          </w:p>
        </w:tc>
      </w:tr>
      <w:tr w:rsidR="00FC77C5" w:rsidRPr="00AD3B6A" w:rsidTr="00920B80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77C5" w:rsidRPr="00AD3B6A" w:rsidRDefault="00FC77C5" w:rsidP="00CB5A0F">
            <w:pPr>
              <w:suppressAutoHyphens w:val="0"/>
            </w:pPr>
            <w:r w:rsidRPr="00AD3B6A">
              <w:t>Муниципальная программа «Содержание и развитие муниципального хозяйства»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77C5" w:rsidRPr="00AD3B6A" w:rsidRDefault="00FC77C5" w:rsidP="00CB5A0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FC77C5" w:rsidRPr="00AD3B6A" w:rsidTr="00920B80">
        <w:trPr>
          <w:trHeight w:val="340"/>
        </w:trPr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C77C5" w:rsidRPr="00AD3B6A" w:rsidRDefault="00FC77C5" w:rsidP="00FC77C5">
            <w:pPr>
              <w:widowControl w:val="0"/>
              <w:autoSpaceDE w:val="0"/>
              <w:autoSpaceDN w:val="0"/>
              <w:adjustRightInd w:val="0"/>
              <w:outlineLvl w:val="3"/>
            </w:pPr>
            <w:r w:rsidRPr="00AD3B6A">
              <w:t>Подпрограмма «</w:t>
            </w:r>
            <w:r w:rsidRPr="00AD3B6A">
              <w:rPr>
                <w:bCs/>
              </w:rPr>
              <w:t>Организация транспортного обслуживания населения, развитие дорожного хозяйства</w:t>
            </w:r>
            <w:r w:rsidRPr="00AD3B6A">
              <w:t>»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C77C5" w:rsidRPr="00AD3B6A" w:rsidRDefault="00FC77C5" w:rsidP="00CB5A0F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FC77C5" w:rsidRPr="00AD3B6A" w:rsidTr="00920B80">
        <w:trPr>
          <w:trHeight w:val="34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C77C5" w:rsidRPr="00AD3B6A" w:rsidRDefault="00FC77C5" w:rsidP="00920B80">
            <w:pPr>
              <w:rPr>
                <w:color w:val="000000"/>
              </w:rPr>
            </w:pPr>
            <w:r w:rsidRPr="00AD3B6A">
              <w:rPr>
                <w:color w:val="000000"/>
              </w:rPr>
              <w:t xml:space="preserve">Расходы </w:t>
            </w:r>
            <w:r w:rsidR="00920B80" w:rsidRPr="00AD3B6A">
              <w:rPr>
                <w:color w:val="000000"/>
              </w:rPr>
              <w:t>на приобретение спец. техники за счет средств дорожного фонда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C77C5" w:rsidRPr="00AD3B6A" w:rsidRDefault="00FC77C5" w:rsidP="00920B80">
            <w:pPr>
              <w:suppressAutoHyphens w:val="0"/>
              <w:jc w:val="center"/>
              <w:rPr>
                <w:rFonts w:cs="Calibri"/>
                <w:bCs/>
              </w:rPr>
            </w:pPr>
            <w:r w:rsidRPr="00AD3B6A">
              <w:rPr>
                <w:rFonts w:cs="Calibri"/>
                <w:bCs/>
              </w:rPr>
              <w:t>526 0409 07501625</w:t>
            </w:r>
            <w:r w:rsidR="00920B80" w:rsidRPr="00AD3B6A">
              <w:rPr>
                <w:rFonts w:cs="Calibri"/>
                <w:bCs/>
              </w:rPr>
              <w:t>7</w:t>
            </w:r>
            <w:r w:rsidRPr="00AD3B6A">
              <w:rPr>
                <w:rFonts w:cs="Calibri"/>
                <w:bCs/>
              </w:rPr>
              <w:t>0 244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77C5" w:rsidRPr="00AD3B6A" w:rsidRDefault="00920B80" w:rsidP="00CB5A0F">
            <w:pPr>
              <w:jc w:val="center"/>
              <w:rPr>
                <w:rFonts w:cs="Calibri"/>
                <w:bCs/>
              </w:rPr>
            </w:pPr>
            <w:r w:rsidRPr="00AD3B6A">
              <w:rPr>
                <w:rFonts w:cs="Calibri"/>
                <w:bCs/>
              </w:rPr>
              <w:t>10 00</w:t>
            </w:r>
            <w:r w:rsidR="00FC77C5" w:rsidRPr="00AD3B6A">
              <w:rPr>
                <w:rFonts w:cs="Calibri"/>
                <w:bCs/>
              </w:rPr>
              <w:t>0</w:t>
            </w:r>
            <w:r w:rsidRPr="00AD3B6A">
              <w:rPr>
                <w:rFonts w:cs="Calibri"/>
                <w:bCs/>
              </w:rPr>
              <w:t xml:space="preserve"> 000</w:t>
            </w:r>
            <w:r w:rsidR="00FC77C5" w:rsidRPr="00AD3B6A">
              <w:rPr>
                <w:rFonts w:cs="Calibri"/>
                <w:bCs/>
              </w:rPr>
              <w:t>,</w:t>
            </w:r>
            <w:r w:rsidRPr="00AD3B6A">
              <w:rPr>
                <w:rFonts w:cs="Calibri"/>
                <w:bCs/>
              </w:rPr>
              <w:t>0</w:t>
            </w:r>
            <w:r w:rsidR="00FC77C5" w:rsidRPr="00AD3B6A">
              <w:rPr>
                <w:rFonts w:cs="Calibri"/>
                <w:bCs/>
              </w:rPr>
              <w:t>0</w:t>
            </w:r>
          </w:p>
        </w:tc>
      </w:tr>
    </w:tbl>
    <w:p w:rsidR="00931815" w:rsidRPr="00AD3B6A" w:rsidRDefault="00931815" w:rsidP="00847D4D">
      <w:pPr>
        <w:jc w:val="both"/>
      </w:pPr>
      <w:r w:rsidRPr="00AD3B6A">
        <w:tab/>
        <w:t>в) приложение №</w:t>
      </w:r>
      <w:r w:rsidR="00920B80" w:rsidRPr="00AD3B6A">
        <w:t>8</w:t>
      </w:r>
      <w:r w:rsidRPr="00AD3B6A">
        <w:t xml:space="preserve"> дополнить следующими источниками образования дорожного фонда в сумме </w:t>
      </w:r>
      <w:r w:rsidR="00920B80" w:rsidRPr="00AD3B6A">
        <w:t>1</w:t>
      </w:r>
      <w:r w:rsidRPr="00AD3B6A">
        <w:t>0</w:t>
      </w:r>
      <w:r w:rsidR="00920B80" w:rsidRPr="00AD3B6A">
        <w:t> 000 000</w:t>
      </w:r>
      <w:r w:rsidRPr="00AD3B6A">
        <w:t>,0</w:t>
      </w:r>
      <w:r w:rsidR="00920B80" w:rsidRPr="00AD3B6A">
        <w:t>0</w:t>
      </w:r>
      <w:r w:rsidRPr="00AD3B6A">
        <w:t xml:space="preserve"> рублей: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97"/>
        <w:gridCol w:w="1559"/>
        <w:gridCol w:w="283"/>
      </w:tblGrid>
      <w:tr w:rsidR="00931815" w:rsidRPr="00AD3B6A" w:rsidTr="003C779B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15" w:rsidRPr="00AD3B6A" w:rsidRDefault="00931815" w:rsidP="00931815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15" w:rsidRPr="00AD3B6A" w:rsidRDefault="00931815" w:rsidP="00931815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 xml:space="preserve">Сумма </w:t>
            </w:r>
          </w:p>
          <w:p w:rsidR="00931815" w:rsidRPr="00AD3B6A" w:rsidRDefault="00931815" w:rsidP="00920B80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AD3B6A">
              <w:rPr>
                <w:b/>
              </w:rPr>
              <w:t>руб</w:t>
            </w:r>
            <w:r w:rsidR="00920B80" w:rsidRPr="00AD3B6A">
              <w:rPr>
                <w:b/>
              </w:rPr>
              <w:t>лей</w:t>
            </w:r>
          </w:p>
        </w:tc>
      </w:tr>
      <w:tr w:rsidR="00931815" w:rsidRPr="00AD3B6A" w:rsidTr="00931815">
        <w:trPr>
          <w:trHeight w:val="47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31815" w:rsidRPr="00AD3B6A" w:rsidRDefault="00931815" w:rsidP="00931815">
            <w:pPr>
              <w:spacing w:line="276" w:lineRule="auto"/>
              <w:jc w:val="center"/>
            </w:pPr>
            <w:r w:rsidRPr="00AD3B6A">
              <w:rPr>
                <w:b/>
              </w:rPr>
              <w:t>Источники образования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1815" w:rsidRPr="00AD3B6A" w:rsidRDefault="00931815" w:rsidP="00931815">
            <w:pPr>
              <w:spacing w:line="276" w:lineRule="auto"/>
              <w:jc w:val="center"/>
              <w:rPr>
                <w:rFonts w:cs="Calibri"/>
              </w:rPr>
            </w:pPr>
          </w:p>
        </w:tc>
      </w:tr>
      <w:tr w:rsidR="00931815" w:rsidRPr="00AD3B6A" w:rsidTr="00920B80">
        <w:trPr>
          <w:trHeight w:val="47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15" w:rsidRPr="00AD3B6A" w:rsidRDefault="00931815" w:rsidP="00920B80">
            <w:pPr>
              <w:spacing w:line="276" w:lineRule="auto"/>
            </w:pPr>
            <w:r w:rsidRPr="00AD3B6A">
              <w:t>Неиспользованные бюджетные ассигнования по состоянию на 1 января 202</w:t>
            </w:r>
            <w:r w:rsidR="00920B80" w:rsidRPr="00AD3B6A">
              <w:t>3</w:t>
            </w:r>
            <w:r w:rsidRPr="00AD3B6A">
              <w:t xml:space="preserve"> года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815" w:rsidRPr="00AD3B6A" w:rsidRDefault="003C779B" w:rsidP="00931815">
            <w:pPr>
              <w:spacing w:line="276" w:lineRule="auto"/>
              <w:jc w:val="center"/>
              <w:rPr>
                <w:rFonts w:cs="Calibri"/>
              </w:rPr>
            </w:pPr>
            <w:r w:rsidRPr="00AD3B6A">
              <w:rPr>
                <w:rFonts w:cs="Calibri"/>
              </w:rPr>
              <w:t>10 00</w:t>
            </w:r>
            <w:r w:rsidR="00931815" w:rsidRPr="00AD3B6A">
              <w:rPr>
                <w:rFonts w:cs="Calibri"/>
              </w:rPr>
              <w:t>0</w:t>
            </w:r>
            <w:r w:rsidRPr="00AD3B6A">
              <w:rPr>
                <w:rFonts w:cs="Calibri"/>
              </w:rPr>
              <w:t xml:space="preserve"> 000</w:t>
            </w:r>
            <w:r w:rsidR="00931815" w:rsidRPr="00AD3B6A">
              <w:rPr>
                <w:rFonts w:cs="Calibri"/>
              </w:rPr>
              <w:t>,</w:t>
            </w:r>
            <w:r w:rsidRPr="00AD3B6A">
              <w:rPr>
                <w:rFonts w:cs="Calibri"/>
              </w:rPr>
              <w:t>0</w:t>
            </w:r>
            <w:r w:rsidR="00931815" w:rsidRPr="00AD3B6A">
              <w:rPr>
                <w:rFonts w:cs="Calibri"/>
              </w:rPr>
              <w:t>0</w:t>
            </w:r>
          </w:p>
        </w:tc>
      </w:tr>
    </w:tbl>
    <w:p w:rsidR="00E95FA6" w:rsidRDefault="00E95FA6" w:rsidP="00847D4D">
      <w:pPr>
        <w:ind w:firstLine="708"/>
        <w:jc w:val="both"/>
        <w:rPr>
          <w:b/>
        </w:rPr>
      </w:pPr>
    </w:p>
    <w:p w:rsidR="00120935" w:rsidRDefault="00E02B95" w:rsidP="00847D4D">
      <w:pPr>
        <w:ind w:firstLine="708"/>
        <w:jc w:val="both"/>
      </w:pPr>
      <w:r>
        <w:rPr>
          <w:b/>
        </w:rPr>
        <w:t xml:space="preserve">5. </w:t>
      </w:r>
      <w:r w:rsidR="003D7BE6">
        <w:t>В связи с предоставленным бюджетным кредитом на покрытие временного кассового разрыва, возникшего при исполнении бюджета муниципального образования «Муниципальный округ Красногорский район Удмуртской Республики» на 2023 год:</w:t>
      </w:r>
    </w:p>
    <w:p w:rsidR="003D7BE6" w:rsidRPr="00AD3B6A" w:rsidRDefault="003D7BE6" w:rsidP="003D7BE6">
      <w:pPr>
        <w:suppressAutoHyphens w:val="0"/>
        <w:ind w:firstLine="709"/>
        <w:jc w:val="both"/>
      </w:pPr>
      <w:r w:rsidRPr="00AD3B6A">
        <w:t xml:space="preserve">а) </w:t>
      </w:r>
      <w:r>
        <w:t xml:space="preserve">внести изменения в </w:t>
      </w:r>
      <w:r w:rsidRPr="00AD3B6A">
        <w:rPr>
          <w:lang w:eastAsia="ru-RU"/>
        </w:rPr>
        <w:t>плановое назначение по источникам финансирования дефиц</w:t>
      </w:r>
      <w:r w:rsidRPr="00AD3B6A">
        <w:rPr>
          <w:lang w:eastAsia="ru-RU"/>
        </w:rPr>
        <w:t>и</w:t>
      </w:r>
      <w:r w:rsidRPr="00AD3B6A">
        <w:rPr>
          <w:lang w:eastAsia="ru-RU"/>
        </w:rPr>
        <w:t xml:space="preserve">та бюджета на сумму </w:t>
      </w:r>
      <w:r>
        <w:rPr>
          <w:lang w:eastAsia="ru-RU"/>
        </w:rPr>
        <w:t>1 288 860,88</w:t>
      </w:r>
      <w:r w:rsidRPr="00AD3B6A">
        <w:rPr>
          <w:lang w:eastAsia="ru-RU"/>
        </w:rPr>
        <w:t xml:space="preserve"> руб</w:t>
      </w:r>
      <w:r>
        <w:rPr>
          <w:lang w:eastAsia="ru-RU"/>
        </w:rPr>
        <w:t>лей</w:t>
      </w:r>
      <w:r w:rsidRPr="00AD3B6A">
        <w:rPr>
          <w:lang w:eastAsia="ru-RU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3685"/>
        <w:gridCol w:w="1701"/>
      </w:tblGrid>
      <w:tr w:rsidR="003D7BE6" w:rsidRPr="00AD3B6A" w:rsidTr="003D7BE6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6" w:rsidRPr="00AD3B6A" w:rsidRDefault="003D7BE6" w:rsidP="00E30B65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6" w:rsidRPr="00AD3B6A" w:rsidRDefault="003D7BE6" w:rsidP="00E30B65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6" w:rsidRPr="00AD3B6A" w:rsidRDefault="003D7BE6" w:rsidP="00E30B65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Сумма</w:t>
            </w:r>
          </w:p>
          <w:p w:rsidR="003D7BE6" w:rsidRPr="00AD3B6A" w:rsidRDefault="003D7BE6" w:rsidP="00E30B65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>
              <w:rPr>
                <w:b/>
              </w:rPr>
              <w:t>лей</w:t>
            </w:r>
          </w:p>
        </w:tc>
      </w:tr>
      <w:tr w:rsidR="003D7BE6" w:rsidRPr="00AD3B6A" w:rsidTr="00E30B65">
        <w:trPr>
          <w:trHeight w:val="475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6" w:rsidRPr="00AD3B6A" w:rsidRDefault="003D7BE6" w:rsidP="00E30B65">
            <w:pPr>
              <w:spacing w:line="276" w:lineRule="auto"/>
              <w:jc w:val="center"/>
              <w:rPr>
                <w:b/>
              </w:rPr>
            </w:pPr>
            <w:r w:rsidRPr="00AD3B6A">
              <w:rPr>
                <w:b/>
                <w:lang w:eastAsia="ru-RU"/>
              </w:rPr>
              <w:t>Источники финансирования дефицита бюджета</w:t>
            </w:r>
          </w:p>
        </w:tc>
      </w:tr>
      <w:tr w:rsidR="003D7BE6" w:rsidRPr="00AD3B6A" w:rsidTr="003D7BE6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6" w:rsidRPr="003D7BE6" w:rsidRDefault="003D7BE6" w:rsidP="00E30B65">
            <w:pPr>
              <w:rPr>
                <w:lang w:eastAsia="ru-RU"/>
              </w:rPr>
            </w:pPr>
            <w:r>
              <w:rPr>
                <w:lang w:eastAsia="ru-RU"/>
              </w:rPr>
              <w:t>Привлечение кредитов из других бюджетов бюджетной системы РФ бюджетам муниципальных округов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6" w:rsidRPr="00AD3B6A" w:rsidRDefault="003D7BE6" w:rsidP="003D7BE6">
            <w:pPr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000 01 03</w:t>
            </w:r>
            <w:r w:rsidRPr="00AD3B6A">
              <w:rPr>
                <w:lang w:eastAsia="ru-RU"/>
              </w:rPr>
              <w:t xml:space="preserve"> 0</w:t>
            </w:r>
            <w:r>
              <w:rPr>
                <w:lang w:eastAsia="ru-RU"/>
              </w:rPr>
              <w:t>1</w:t>
            </w:r>
            <w:r w:rsidRPr="00AD3B6A">
              <w:rPr>
                <w:lang w:eastAsia="ru-RU"/>
              </w:rPr>
              <w:t xml:space="preserve"> 0</w:t>
            </w:r>
            <w:r>
              <w:rPr>
                <w:lang w:eastAsia="ru-RU"/>
              </w:rPr>
              <w:t>0</w:t>
            </w:r>
            <w:r w:rsidRPr="00AD3B6A">
              <w:rPr>
                <w:lang w:eastAsia="ru-RU"/>
              </w:rPr>
              <w:t xml:space="preserve"> 14 0000 </w:t>
            </w:r>
            <w:r>
              <w:rPr>
                <w:lang w:eastAsia="ru-RU"/>
              </w:rPr>
              <w:t>7</w:t>
            </w:r>
            <w:r w:rsidRPr="00AD3B6A">
              <w:rPr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6" w:rsidRPr="00AD3B6A" w:rsidRDefault="003D7BE6" w:rsidP="00E30B65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1 288 860,88</w:t>
            </w:r>
          </w:p>
        </w:tc>
      </w:tr>
      <w:tr w:rsidR="003D7BE6" w:rsidRPr="00AD3B6A" w:rsidTr="003D7BE6">
        <w:trPr>
          <w:trHeight w:val="47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BE6" w:rsidRPr="003D7BE6" w:rsidRDefault="003D7BE6" w:rsidP="00420572">
            <w:pPr>
              <w:rPr>
                <w:lang w:eastAsia="ru-RU"/>
              </w:rPr>
            </w:pPr>
            <w:r>
              <w:rPr>
                <w:lang w:eastAsia="ru-RU"/>
              </w:rPr>
              <w:t>Погашение бюджетами муниципальных округов кредитов из други</w:t>
            </w:r>
            <w:r w:rsidR="00420572">
              <w:rPr>
                <w:lang w:eastAsia="ru-RU"/>
              </w:rPr>
              <w:t>х бюджетов бюджетной системы РФ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6" w:rsidRDefault="00420572" w:rsidP="003D7BE6">
            <w:pPr>
              <w:spacing w:after="12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000 01 03 01 00 14 0000 810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BE6" w:rsidRDefault="000402A8" w:rsidP="00E30B65">
            <w:pPr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r w:rsidR="00420572">
              <w:rPr>
                <w:lang w:eastAsia="ru-RU"/>
              </w:rPr>
              <w:t>1 288 860,88</w:t>
            </w:r>
          </w:p>
        </w:tc>
      </w:tr>
    </w:tbl>
    <w:p w:rsidR="00E95FA6" w:rsidRDefault="00E95FA6" w:rsidP="00847D4D">
      <w:pPr>
        <w:ind w:firstLine="708"/>
        <w:jc w:val="both"/>
        <w:rPr>
          <w:b/>
        </w:rPr>
      </w:pPr>
    </w:p>
    <w:p w:rsidR="00120935" w:rsidRPr="00AD3B6A" w:rsidRDefault="00420572" w:rsidP="00847D4D">
      <w:pPr>
        <w:ind w:firstLine="708"/>
        <w:jc w:val="both"/>
        <w:rPr>
          <w:b/>
        </w:rPr>
      </w:pPr>
      <w:r>
        <w:rPr>
          <w:b/>
        </w:rPr>
        <w:t>6</w:t>
      </w:r>
      <w:r w:rsidR="00120935" w:rsidRPr="00AD3B6A">
        <w:rPr>
          <w:b/>
        </w:rPr>
        <w:t xml:space="preserve">. </w:t>
      </w:r>
      <w:r w:rsidR="009F3F6C" w:rsidRPr="00AD3B6A">
        <w:t xml:space="preserve">Перераспределить </w:t>
      </w:r>
      <w:r w:rsidR="00E62172" w:rsidRPr="00AD3B6A">
        <w:t xml:space="preserve">бюджетные </w:t>
      </w:r>
      <w:r w:rsidR="009F3F6C" w:rsidRPr="00AD3B6A">
        <w:t xml:space="preserve">ассигнования </w:t>
      </w:r>
      <w:r w:rsidR="00E62172" w:rsidRPr="00AD3B6A">
        <w:t xml:space="preserve">резервного фонда Администрации МО «Муниципальный округ Красногорский район Удмуртской Республики» </w:t>
      </w:r>
      <w:r w:rsidR="009F3F6C" w:rsidRPr="00AD3B6A">
        <w:t>между главными распорядителями бюджетных средств</w:t>
      </w:r>
      <w:r w:rsidR="009F3F6C" w:rsidRPr="00AD3B6A">
        <w:rPr>
          <w:b/>
        </w:rPr>
        <w:t xml:space="preserve"> на 202</w:t>
      </w:r>
      <w:r w:rsidR="00E62172" w:rsidRPr="00AD3B6A">
        <w:rPr>
          <w:b/>
        </w:rPr>
        <w:t>3</w:t>
      </w:r>
      <w:r w:rsidR="009F3F6C" w:rsidRPr="00AD3B6A">
        <w:rPr>
          <w:b/>
        </w:rPr>
        <w:t xml:space="preserve"> год:</w:t>
      </w:r>
    </w:p>
    <w:tbl>
      <w:tblPr>
        <w:tblW w:w="96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227"/>
        <w:gridCol w:w="3438"/>
        <w:gridCol w:w="20"/>
        <w:gridCol w:w="1580"/>
      </w:tblGrid>
      <w:tr w:rsidR="00D5596F" w:rsidRPr="00AD3B6A" w:rsidTr="00D5596F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96F" w:rsidRPr="00AD3B6A" w:rsidRDefault="00D5596F" w:rsidP="00D5596F">
            <w:pPr>
              <w:jc w:val="center"/>
              <w:rPr>
                <w:b/>
              </w:rPr>
            </w:pPr>
            <w:r w:rsidRPr="00AD3B6A">
              <w:rPr>
                <w:b/>
              </w:rPr>
              <w:t>Наименование</w:t>
            </w:r>
          </w:p>
        </w:tc>
        <w:tc>
          <w:tcPr>
            <w:tcW w:w="3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5596F" w:rsidRPr="00AD3B6A" w:rsidRDefault="00D5596F" w:rsidP="00D5596F">
            <w:pPr>
              <w:jc w:val="center"/>
              <w:rPr>
                <w:b/>
              </w:rPr>
            </w:pPr>
            <w:r w:rsidRPr="00AD3B6A">
              <w:rPr>
                <w:b/>
              </w:rPr>
              <w:t>Код бюджетной классификации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96F" w:rsidRPr="00AD3B6A" w:rsidRDefault="00D5596F" w:rsidP="00D5596F">
            <w:pPr>
              <w:jc w:val="center"/>
              <w:rPr>
                <w:b/>
              </w:rPr>
            </w:pPr>
            <w:r w:rsidRPr="00AD3B6A">
              <w:rPr>
                <w:b/>
              </w:rPr>
              <w:t xml:space="preserve">Сумма, </w:t>
            </w:r>
          </w:p>
          <w:p w:rsidR="00D5596F" w:rsidRPr="00AD3B6A" w:rsidRDefault="00D5596F" w:rsidP="00E62172">
            <w:pPr>
              <w:jc w:val="center"/>
              <w:rPr>
                <w:b/>
              </w:rPr>
            </w:pPr>
            <w:r w:rsidRPr="00AD3B6A">
              <w:rPr>
                <w:b/>
              </w:rPr>
              <w:t>руб</w:t>
            </w:r>
            <w:r w:rsidR="00E62172" w:rsidRPr="00AD3B6A">
              <w:rPr>
                <w:b/>
              </w:rPr>
              <w:t>лей</w:t>
            </w:r>
          </w:p>
        </w:tc>
      </w:tr>
      <w:tr w:rsidR="00D5596F" w:rsidRPr="00AD3B6A" w:rsidTr="00D5596F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596F" w:rsidRPr="00AD3B6A" w:rsidRDefault="00D5596F" w:rsidP="00D5596F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Уменьшить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96F" w:rsidRPr="00AD3B6A" w:rsidRDefault="00D5596F" w:rsidP="00E62172">
            <w:pPr>
              <w:jc w:val="center"/>
              <w:rPr>
                <w:b/>
              </w:rPr>
            </w:pPr>
            <w:r w:rsidRPr="00AD3B6A">
              <w:rPr>
                <w:b/>
              </w:rPr>
              <w:t>-</w:t>
            </w:r>
          </w:p>
        </w:tc>
      </w:tr>
      <w:tr w:rsidR="00E62172" w:rsidRPr="00AD3B6A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AD3B6A" w:rsidRDefault="00E62172" w:rsidP="00E62172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lastRenderedPageBreak/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2172" w:rsidRPr="00AD3B6A" w:rsidRDefault="00E62172" w:rsidP="00E62172">
            <w:pPr>
              <w:jc w:val="center"/>
              <w:rPr>
                <w:rFonts w:cs="Calibri"/>
                <w:b/>
                <w:i/>
              </w:rPr>
            </w:pPr>
            <w:r w:rsidRPr="00AD3B6A">
              <w:rPr>
                <w:rFonts w:cs="Calibri"/>
                <w:b/>
                <w:i/>
              </w:rPr>
              <w:t>-645 597,17</w:t>
            </w:r>
          </w:p>
        </w:tc>
      </w:tr>
      <w:tr w:rsidR="00E62172" w:rsidRPr="00AD3B6A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AD3B6A" w:rsidRDefault="00E62172" w:rsidP="00E62172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2172" w:rsidRPr="00AD3B6A" w:rsidRDefault="00E62172" w:rsidP="00E62172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62172" w:rsidRPr="00AD3B6A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AD3B6A" w:rsidRDefault="00E62172" w:rsidP="00E62172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62172" w:rsidRPr="00AD3B6A" w:rsidRDefault="00E62172" w:rsidP="00E62172">
            <w:pPr>
              <w:jc w:val="center"/>
              <w:rPr>
                <w:rFonts w:cs="Calibri"/>
                <w:b/>
                <w:bCs/>
              </w:rPr>
            </w:pPr>
          </w:p>
        </w:tc>
      </w:tr>
      <w:tr w:rsidR="00E62172" w:rsidRPr="00AD3B6A" w:rsidTr="00E62172">
        <w:tblPrEx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46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62172" w:rsidRPr="00AD3B6A" w:rsidRDefault="00E62172" w:rsidP="00E62172">
            <w:pPr>
              <w:outlineLvl w:val="1"/>
              <w:rPr>
                <w:rFonts w:cs="Calibri"/>
                <w:bCs/>
              </w:rPr>
            </w:pPr>
            <w:r w:rsidRPr="00AD3B6A">
              <w:rPr>
                <w:bCs/>
              </w:rPr>
              <w:t>Резервные фонды</w:t>
            </w:r>
          </w:p>
        </w:tc>
        <w:tc>
          <w:tcPr>
            <w:tcW w:w="3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62172" w:rsidRPr="00AD3B6A" w:rsidRDefault="00E62172" w:rsidP="00E62172">
            <w:pPr>
              <w:suppressAutoHyphens w:val="0"/>
              <w:jc w:val="center"/>
              <w:rPr>
                <w:rFonts w:cs="Calibri"/>
                <w:bCs/>
              </w:rPr>
            </w:pPr>
            <w:r w:rsidRPr="00AD3B6A">
              <w:rPr>
                <w:bCs/>
              </w:rPr>
              <w:t>526 0111 0920160080 870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62172" w:rsidRPr="00AD3B6A" w:rsidRDefault="00E62172" w:rsidP="00E62172">
            <w:pPr>
              <w:jc w:val="center"/>
              <w:rPr>
                <w:rFonts w:cs="Calibri"/>
                <w:bCs/>
              </w:rPr>
            </w:pPr>
            <w:r w:rsidRPr="00AD3B6A">
              <w:rPr>
                <w:rFonts w:cs="Calibri"/>
                <w:bCs/>
              </w:rPr>
              <w:t>-645 597,17</w:t>
            </w:r>
          </w:p>
        </w:tc>
      </w:tr>
      <w:tr w:rsidR="00DF2E39" w:rsidRPr="00AD3B6A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2E39" w:rsidRPr="00AD3B6A" w:rsidRDefault="00DF2E39" w:rsidP="00DF2E39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Увеличить ассигнования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2E39" w:rsidRPr="00AD3B6A" w:rsidRDefault="00DF2E39" w:rsidP="00DF2E39">
            <w:pPr>
              <w:jc w:val="center"/>
              <w:rPr>
                <w:b/>
              </w:rPr>
            </w:pPr>
          </w:p>
        </w:tc>
      </w:tr>
      <w:tr w:rsidR="00E62172" w:rsidRPr="00AD3B6A" w:rsidTr="00D43742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2172" w:rsidRPr="00AD3B6A" w:rsidRDefault="00E62172" w:rsidP="00E62172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172" w:rsidRPr="00AD3B6A" w:rsidRDefault="00D43742" w:rsidP="00D43742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546 927,17</w:t>
            </w:r>
          </w:p>
        </w:tc>
      </w:tr>
      <w:tr w:rsidR="00E62172" w:rsidRPr="00AD3B6A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2172" w:rsidRPr="00AD3B6A" w:rsidRDefault="00E62172" w:rsidP="00E62172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172" w:rsidRPr="00AD3B6A" w:rsidRDefault="00E62172" w:rsidP="00DF2E39">
            <w:pPr>
              <w:jc w:val="center"/>
            </w:pPr>
          </w:p>
        </w:tc>
      </w:tr>
      <w:tr w:rsidR="00E62172" w:rsidRPr="00AD3B6A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2172" w:rsidRPr="00AD3B6A" w:rsidRDefault="00E62172" w:rsidP="00E62172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172" w:rsidRPr="00AD3B6A" w:rsidRDefault="00E62172" w:rsidP="00DF2E39">
            <w:pPr>
              <w:jc w:val="center"/>
            </w:pPr>
          </w:p>
        </w:tc>
      </w:tr>
      <w:tr w:rsidR="00E62172" w:rsidRPr="00AD3B6A" w:rsidTr="00DF2E39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72" w:rsidRPr="00AD3B6A" w:rsidRDefault="00E62172" w:rsidP="00E62172">
            <w:pPr>
              <w:rPr>
                <w:color w:val="000000"/>
              </w:rPr>
            </w:pPr>
            <w:r w:rsidRPr="00AD3B6A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172" w:rsidRPr="00AD3B6A" w:rsidRDefault="00E62172" w:rsidP="00BB31D2">
            <w:pPr>
              <w:suppressAutoHyphens w:val="0"/>
              <w:jc w:val="center"/>
            </w:pPr>
            <w:r w:rsidRPr="00AD3B6A">
              <w:t>526 0104 0910260030 244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172" w:rsidRPr="00AD3B6A" w:rsidRDefault="00362F01" w:rsidP="00DF2E39">
            <w:pPr>
              <w:jc w:val="center"/>
            </w:pPr>
            <w:r w:rsidRPr="00AD3B6A">
              <w:t>162 467,76</w:t>
            </w:r>
          </w:p>
        </w:tc>
      </w:tr>
      <w:tr w:rsidR="00362F01" w:rsidRPr="00AD3B6A" w:rsidTr="00DF2E39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E62172">
            <w:pPr>
              <w:rPr>
                <w:color w:val="000000"/>
              </w:rPr>
            </w:pPr>
            <w:r w:rsidRPr="00AD3B6A">
              <w:rPr>
                <w:color w:val="000000"/>
              </w:rPr>
              <w:t>Расходы на обеспечение деятельности МБУ «Центр по комплексному обслуживанию муниципальных учреждений»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BB31D2">
            <w:pPr>
              <w:suppressAutoHyphens w:val="0"/>
              <w:jc w:val="center"/>
            </w:pPr>
            <w:r w:rsidRPr="00AD3B6A">
              <w:t>526 0113 0910260140 611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AD3B6A" w:rsidRDefault="00362F01" w:rsidP="00DF2E39">
            <w:pPr>
              <w:jc w:val="center"/>
            </w:pPr>
            <w:r w:rsidRPr="00AD3B6A">
              <w:t>66 884,26</w:t>
            </w:r>
          </w:p>
        </w:tc>
      </w:tr>
      <w:tr w:rsidR="00362F01" w:rsidRPr="00AD3B6A" w:rsidTr="00DF2E39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E62172">
            <w:pPr>
              <w:rPr>
                <w:color w:val="000000"/>
              </w:rPr>
            </w:pPr>
            <w:r w:rsidRPr="00AD3B6A">
              <w:rPr>
                <w:color w:val="000000"/>
              </w:rPr>
              <w:t>Расходы радиовещания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BB31D2">
            <w:pPr>
              <w:suppressAutoHyphens w:val="0"/>
              <w:jc w:val="center"/>
            </w:pPr>
            <w:r w:rsidRPr="00AD3B6A">
              <w:t>526 1201 0910260160 244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AD3B6A" w:rsidRDefault="00362F01" w:rsidP="00DF2E39">
            <w:pPr>
              <w:jc w:val="center"/>
            </w:pPr>
            <w:r w:rsidRPr="00AD3B6A">
              <w:t>20 000,00</w:t>
            </w:r>
          </w:p>
        </w:tc>
      </w:tr>
      <w:tr w:rsidR="00362F01" w:rsidRPr="00AD3B6A" w:rsidTr="00DF2E39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AD3B6A" w:rsidRDefault="00362F01" w:rsidP="00362F01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"Создание условий для государственной регистрации актов гражданского состояния"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F01" w:rsidRPr="00AD3B6A" w:rsidRDefault="00362F01" w:rsidP="00DF2E39">
            <w:pPr>
              <w:jc w:val="center"/>
              <w:rPr>
                <w:b/>
                <w:i/>
              </w:rPr>
            </w:pPr>
          </w:p>
        </w:tc>
      </w:tr>
      <w:tr w:rsidR="00362F01" w:rsidRPr="00AD3B6A" w:rsidTr="00ED51BC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602580">
            <w:pPr>
              <w:rPr>
                <w:color w:val="000000"/>
              </w:rPr>
            </w:pPr>
            <w:r w:rsidRPr="00AD3B6A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DF2E39">
            <w:pPr>
              <w:suppressAutoHyphens w:val="0"/>
              <w:jc w:val="center"/>
            </w:pPr>
            <w:r w:rsidRPr="00AD3B6A">
              <w:t>526 0104 0960160030 244</w:t>
            </w:r>
          </w:p>
          <w:p w:rsidR="00362F01" w:rsidRPr="00AD3B6A" w:rsidRDefault="00362F01" w:rsidP="00DF2E39">
            <w:pPr>
              <w:suppressAutoHyphens w:val="0"/>
              <w:jc w:val="center"/>
            </w:pPr>
            <w:r w:rsidRPr="00AD3B6A">
              <w:t>526 0104 0960160030 247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AD3B6A" w:rsidRDefault="00362F01" w:rsidP="00DF2E39">
            <w:pPr>
              <w:jc w:val="center"/>
            </w:pPr>
            <w:r w:rsidRPr="00AD3B6A">
              <w:t>29 200,65</w:t>
            </w:r>
          </w:p>
          <w:p w:rsidR="00362F01" w:rsidRPr="00AD3B6A" w:rsidRDefault="00362F01" w:rsidP="00DF2E39">
            <w:pPr>
              <w:jc w:val="center"/>
            </w:pPr>
            <w:r w:rsidRPr="00AD3B6A">
              <w:t>81 374,50</w:t>
            </w:r>
          </w:p>
        </w:tc>
      </w:tr>
      <w:tr w:rsidR="00362F01" w:rsidRPr="00AD3B6A" w:rsidTr="00602580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AD3B6A" w:rsidRDefault="00362F01" w:rsidP="00362F01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"Содержание и развитие муниципального хозяйства"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F01" w:rsidRPr="00AD3B6A" w:rsidRDefault="00362F01" w:rsidP="00602580">
            <w:pPr>
              <w:jc w:val="center"/>
            </w:pPr>
          </w:p>
        </w:tc>
      </w:tr>
      <w:tr w:rsidR="00362F01" w:rsidRPr="00AD3B6A" w:rsidTr="00602580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AD3B6A" w:rsidRDefault="00362F01" w:rsidP="00362F01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Подпрограмма "Содержание и развитие жилищного хозяйства"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F01" w:rsidRPr="00AD3B6A" w:rsidRDefault="00362F01" w:rsidP="00602580">
            <w:pPr>
              <w:jc w:val="center"/>
            </w:pPr>
          </w:p>
        </w:tc>
      </w:tr>
      <w:tr w:rsidR="00362F01" w:rsidRPr="00AD3B6A" w:rsidTr="00602580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602580">
            <w:pPr>
              <w:rPr>
                <w:color w:val="000000"/>
              </w:rPr>
            </w:pPr>
            <w:r w:rsidRPr="00AD3B6A">
              <w:rPr>
                <w:color w:val="000000"/>
              </w:rPr>
              <w:t xml:space="preserve">Расходы на финансирование МУП ЖКС 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362F01" w:rsidP="00362F01">
            <w:pPr>
              <w:suppressAutoHyphens w:val="0"/>
              <w:jc w:val="center"/>
            </w:pPr>
            <w:r w:rsidRPr="00AD3B6A">
              <w:t>526 0505 0720262240 813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AD3B6A" w:rsidRDefault="00362F01" w:rsidP="00362F01">
            <w:pPr>
              <w:jc w:val="center"/>
            </w:pPr>
            <w:r w:rsidRPr="00AD3B6A">
              <w:t>187 000,00</w:t>
            </w:r>
          </w:p>
        </w:tc>
      </w:tr>
      <w:tr w:rsidR="00362F01" w:rsidRPr="00AD3B6A" w:rsidTr="00191EAE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AD3B6A" w:rsidRDefault="00362F01" w:rsidP="00602580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Отдел культуры, спорта и молодежной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AD3B6A" w:rsidRDefault="00191EAE" w:rsidP="00191EAE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53 470,00</w:t>
            </w:r>
          </w:p>
        </w:tc>
      </w:tr>
      <w:tr w:rsidR="00362F01" w:rsidRPr="00AD3B6A" w:rsidTr="00602580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2F01" w:rsidRPr="00AD3B6A" w:rsidRDefault="00362F01" w:rsidP="00191EAE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</w:t>
            </w:r>
            <w:r w:rsidR="00191EAE" w:rsidRPr="00AD3B6A">
              <w:rPr>
                <w:bCs/>
              </w:rPr>
              <w:t>Создание условий для развития физической культуры и спорта</w:t>
            </w:r>
            <w:r w:rsidRPr="00AD3B6A">
              <w:rPr>
                <w:bCs/>
              </w:rPr>
              <w:t>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2F01" w:rsidRPr="00AD3B6A" w:rsidRDefault="00362F01" w:rsidP="00602580">
            <w:pPr>
              <w:jc w:val="center"/>
            </w:pPr>
          </w:p>
        </w:tc>
      </w:tr>
      <w:tr w:rsidR="00362F01" w:rsidRPr="00AD3B6A" w:rsidTr="00602580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191EAE" w:rsidP="00602580">
            <w:pPr>
              <w:rPr>
                <w:color w:val="000000"/>
              </w:rPr>
            </w:pPr>
            <w:r w:rsidRPr="00AD3B6A">
              <w:rPr>
                <w:color w:val="000000"/>
              </w:rPr>
              <w:t>Физическая культура и спорт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F01" w:rsidRPr="00AD3B6A" w:rsidRDefault="00191EAE" w:rsidP="00602580">
            <w:pPr>
              <w:suppressAutoHyphens w:val="0"/>
              <w:jc w:val="center"/>
            </w:pPr>
            <w:r w:rsidRPr="00AD3B6A">
              <w:t>540 1102 0200160220 244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62F01" w:rsidRPr="00AD3B6A" w:rsidRDefault="00191EAE" w:rsidP="00602580">
            <w:pPr>
              <w:jc w:val="center"/>
            </w:pPr>
            <w:r w:rsidRPr="00AD3B6A">
              <w:t>53 470,00</w:t>
            </w:r>
          </w:p>
        </w:tc>
      </w:tr>
      <w:tr w:rsidR="00191EAE" w:rsidRPr="00AD3B6A" w:rsidTr="00602580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1EAE" w:rsidRPr="00AD3B6A" w:rsidRDefault="00191EAE" w:rsidP="00602580">
            <w:pPr>
              <w:rPr>
                <w:b/>
                <w:bCs/>
                <w:i/>
              </w:rPr>
            </w:pPr>
            <w:r w:rsidRPr="00AD3B6A">
              <w:rPr>
                <w:b/>
                <w:i/>
              </w:rPr>
              <w:t>Отдел народного образования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EAE" w:rsidRPr="00AD3B6A" w:rsidRDefault="00191EAE" w:rsidP="00602580">
            <w:pPr>
              <w:jc w:val="center"/>
              <w:rPr>
                <w:b/>
                <w:i/>
              </w:rPr>
            </w:pPr>
            <w:r w:rsidRPr="00AD3B6A">
              <w:rPr>
                <w:b/>
                <w:i/>
              </w:rPr>
              <w:t>45 200,00</w:t>
            </w:r>
          </w:p>
        </w:tc>
      </w:tr>
      <w:tr w:rsidR="00191EAE" w:rsidRPr="00AD3B6A" w:rsidTr="00602580">
        <w:trPr>
          <w:trHeight w:val="90"/>
        </w:trPr>
        <w:tc>
          <w:tcPr>
            <w:tcW w:w="80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91EAE" w:rsidRPr="00AD3B6A" w:rsidRDefault="00191EAE" w:rsidP="00602580">
            <w:pPr>
              <w:rPr>
                <w:rFonts w:cs="Calibri"/>
                <w:bCs/>
              </w:rPr>
            </w:pPr>
            <w:r w:rsidRPr="00AD3B6A">
              <w:rPr>
                <w:bCs/>
              </w:rPr>
              <w:t>Муниципальная программа "Создание условий для развития физической культуры и спорта"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EAE" w:rsidRPr="00AD3B6A" w:rsidRDefault="00191EAE" w:rsidP="00602580">
            <w:pPr>
              <w:jc w:val="center"/>
            </w:pPr>
          </w:p>
        </w:tc>
      </w:tr>
      <w:tr w:rsidR="00191EAE" w:rsidRPr="00AD3B6A" w:rsidTr="00602580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EAE" w:rsidRPr="00AD3B6A" w:rsidRDefault="00191EAE" w:rsidP="00602580">
            <w:pPr>
              <w:rPr>
                <w:color w:val="000000"/>
              </w:rPr>
            </w:pPr>
            <w:r w:rsidRPr="00AD3B6A">
              <w:rPr>
                <w:color w:val="000000"/>
              </w:rPr>
              <w:t>Физическая культура и спорт</w:t>
            </w:r>
          </w:p>
        </w:tc>
        <w:tc>
          <w:tcPr>
            <w:tcW w:w="3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EAE" w:rsidRPr="00AD3B6A" w:rsidRDefault="00191EAE" w:rsidP="00191EAE">
            <w:pPr>
              <w:suppressAutoHyphens w:val="0"/>
              <w:jc w:val="center"/>
            </w:pPr>
            <w:r w:rsidRPr="00AD3B6A">
              <w:t>541 1102 0200160220 621</w:t>
            </w: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EAE" w:rsidRPr="00AD3B6A" w:rsidRDefault="00191EAE" w:rsidP="00602580">
            <w:pPr>
              <w:jc w:val="center"/>
            </w:pPr>
            <w:r w:rsidRPr="00AD3B6A">
              <w:t>45 200,00</w:t>
            </w:r>
          </w:p>
        </w:tc>
      </w:tr>
    </w:tbl>
    <w:p w:rsidR="00E95FA6" w:rsidRDefault="00E95FA6" w:rsidP="00847D4D">
      <w:pPr>
        <w:ind w:firstLine="708"/>
        <w:jc w:val="both"/>
        <w:rPr>
          <w:b/>
        </w:rPr>
      </w:pPr>
    </w:p>
    <w:p w:rsidR="00847D4D" w:rsidRPr="00AD3B6A" w:rsidRDefault="00420572" w:rsidP="00847D4D">
      <w:pPr>
        <w:ind w:firstLine="708"/>
        <w:jc w:val="both"/>
      </w:pPr>
      <w:r>
        <w:rPr>
          <w:b/>
        </w:rPr>
        <w:t>7</w:t>
      </w:r>
      <w:r w:rsidR="00847D4D" w:rsidRPr="00AD3B6A">
        <w:rPr>
          <w:b/>
        </w:rPr>
        <w:t>.</w:t>
      </w:r>
      <w:r w:rsidR="00847D4D" w:rsidRPr="00AD3B6A">
        <w:t xml:space="preserve"> Увеличить </w:t>
      </w:r>
      <w:r w:rsidR="00847D4D" w:rsidRPr="00AD3B6A">
        <w:rPr>
          <w:b/>
        </w:rPr>
        <w:t>суб</w:t>
      </w:r>
      <w:r w:rsidR="00E136AA" w:rsidRPr="00AD3B6A">
        <w:rPr>
          <w:b/>
        </w:rPr>
        <w:t>сидию</w:t>
      </w:r>
      <w:r w:rsidR="00847D4D" w:rsidRPr="00AD3B6A">
        <w:t xml:space="preserve"> на </w:t>
      </w:r>
      <w:r w:rsidR="00694EF2" w:rsidRPr="00AD3B6A">
        <w:t>202</w:t>
      </w:r>
      <w:r w:rsidR="00EC2AA3" w:rsidRPr="00AD3B6A">
        <w:t>3</w:t>
      </w:r>
      <w:r w:rsidR="00694EF2" w:rsidRPr="00AD3B6A">
        <w:t xml:space="preserve"> год в сумме </w:t>
      </w:r>
      <w:r w:rsidR="00EC2AA3" w:rsidRPr="00AD3B6A">
        <w:rPr>
          <w:b/>
        </w:rPr>
        <w:t>371 013,58</w:t>
      </w:r>
      <w:r w:rsidR="00847D4D" w:rsidRPr="00AD3B6A">
        <w:t xml:space="preserve"> рублей</w:t>
      </w:r>
      <w:r w:rsidR="00694EF2" w:rsidRPr="00AD3B6A">
        <w:t xml:space="preserve"> </w:t>
      </w:r>
      <w:r w:rsidR="00847D4D" w:rsidRPr="00AD3B6A">
        <w:t>в соответствии с доведенными уведомлениями по расчетам между бюджетами и Постановлениями Правительства УР и направить:</w:t>
      </w:r>
    </w:p>
    <w:p w:rsidR="00847D4D" w:rsidRPr="00AD3B6A" w:rsidRDefault="00847D4D" w:rsidP="00847D4D">
      <w:pPr>
        <w:jc w:val="both"/>
      </w:pPr>
      <w:r w:rsidRPr="00AD3B6A">
        <w:t xml:space="preserve">- </w:t>
      </w:r>
      <w:r w:rsidR="00EC2AA3" w:rsidRPr="00AD3B6A">
        <w:t>186 300,00</w:t>
      </w:r>
      <w:r w:rsidRPr="00AD3B6A">
        <w:t xml:space="preserve"> рублей </w:t>
      </w:r>
      <w:r w:rsidR="00A616B7" w:rsidRPr="00AD3B6A">
        <w:t>(на 202</w:t>
      </w:r>
      <w:r w:rsidR="00EC2AA3" w:rsidRPr="00AD3B6A">
        <w:t>3</w:t>
      </w:r>
      <w:r w:rsidR="00A616B7" w:rsidRPr="00AD3B6A">
        <w:t xml:space="preserve"> год)</w:t>
      </w:r>
      <w:r w:rsidRPr="00AD3B6A">
        <w:t>– на</w:t>
      </w:r>
      <w:r w:rsidR="00EC2AA3" w:rsidRPr="00AD3B6A">
        <w:t xml:space="preserve"> реализацию </w:t>
      </w:r>
      <w:proofErr w:type="spellStart"/>
      <w:r w:rsidR="00EC2AA3" w:rsidRPr="00AD3B6A">
        <w:t>энергоэффективных</w:t>
      </w:r>
      <w:proofErr w:type="spellEnd"/>
      <w:r w:rsidR="00EC2AA3" w:rsidRPr="00AD3B6A">
        <w:t xml:space="preserve"> технических мероприятий в организациях, финансируемых за счет средств бюджетов муниципальных образований в Удмуртской Республике</w:t>
      </w:r>
      <w:r w:rsidRPr="00AD3B6A">
        <w:t>;</w:t>
      </w:r>
    </w:p>
    <w:p w:rsidR="00694EF2" w:rsidRPr="00AD3B6A" w:rsidRDefault="00847D4D" w:rsidP="00847D4D">
      <w:pPr>
        <w:jc w:val="both"/>
      </w:pPr>
      <w:r w:rsidRPr="00AD3B6A">
        <w:t xml:space="preserve">- </w:t>
      </w:r>
      <w:r w:rsidR="00EC2AA3" w:rsidRPr="00AD3B6A">
        <w:t>184 713,58</w:t>
      </w:r>
      <w:r w:rsidRPr="00AD3B6A">
        <w:t xml:space="preserve"> рублей</w:t>
      </w:r>
      <w:r w:rsidR="00694EF2" w:rsidRPr="00AD3B6A">
        <w:t xml:space="preserve"> (на 202</w:t>
      </w:r>
      <w:r w:rsidR="00EC2AA3" w:rsidRPr="00AD3B6A">
        <w:t>3</w:t>
      </w:r>
      <w:r w:rsidR="00694EF2" w:rsidRPr="00AD3B6A">
        <w:t xml:space="preserve"> год)</w:t>
      </w:r>
      <w:r w:rsidRPr="00AD3B6A">
        <w:t xml:space="preserve"> – на</w:t>
      </w:r>
      <w:r w:rsidR="00422F8E" w:rsidRPr="00AD3B6A">
        <w:t xml:space="preserve"> реализацию мероприятий по модернизации школьных систем образования</w:t>
      </w:r>
      <w:r w:rsidR="00EC2AA3" w:rsidRPr="00AD3B6A">
        <w:t xml:space="preserve"> (капитальный ремонт общеобразовательных организаций).</w:t>
      </w:r>
    </w:p>
    <w:p w:rsidR="00847D4D" w:rsidRPr="00AD3B6A" w:rsidRDefault="00420572" w:rsidP="00847D4D">
      <w:pPr>
        <w:ind w:firstLine="708"/>
        <w:jc w:val="both"/>
      </w:pPr>
      <w:r>
        <w:rPr>
          <w:b/>
        </w:rPr>
        <w:t>8</w:t>
      </w:r>
      <w:r w:rsidR="00847D4D" w:rsidRPr="00AD3B6A">
        <w:rPr>
          <w:b/>
        </w:rPr>
        <w:t>.</w:t>
      </w:r>
      <w:r w:rsidR="00847D4D" w:rsidRPr="00AD3B6A">
        <w:t xml:space="preserve"> </w:t>
      </w:r>
      <w:r w:rsidR="00422F8E" w:rsidRPr="00AD3B6A">
        <w:t>Увеличить</w:t>
      </w:r>
      <w:r w:rsidR="00847D4D" w:rsidRPr="00AD3B6A">
        <w:t xml:space="preserve"> </w:t>
      </w:r>
      <w:r w:rsidR="00422F8E" w:rsidRPr="00AD3B6A">
        <w:rPr>
          <w:b/>
        </w:rPr>
        <w:t>иные межбюджетные трансферты</w:t>
      </w:r>
      <w:r w:rsidR="00847D4D" w:rsidRPr="00AD3B6A">
        <w:t xml:space="preserve"> на </w:t>
      </w:r>
      <w:r w:rsidR="00B17344" w:rsidRPr="00AD3B6A">
        <w:t>202</w:t>
      </w:r>
      <w:r w:rsidR="00EC2AA3" w:rsidRPr="00AD3B6A">
        <w:t>3</w:t>
      </w:r>
      <w:r w:rsidR="00B17344" w:rsidRPr="00AD3B6A">
        <w:t xml:space="preserve"> год в сумме </w:t>
      </w:r>
      <w:r w:rsidR="00EC2AA3" w:rsidRPr="00AD3B6A">
        <w:rPr>
          <w:b/>
        </w:rPr>
        <w:t>14 485 752,20</w:t>
      </w:r>
      <w:r w:rsidR="00EC2AA3" w:rsidRPr="00AD3B6A">
        <w:t xml:space="preserve"> </w:t>
      </w:r>
      <w:r w:rsidR="00847D4D" w:rsidRPr="00AD3B6A">
        <w:t>рублей</w:t>
      </w:r>
      <w:r w:rsidR="00B17344" w:rsidRPr="00AD3B6A">
        <w:t>, на 202</w:t>
      </w:r>
      <w:r w:rsidR="00EC2AA3" w:rsidRPr="00AD3B6A">
        <w:t>4</w:t>
      </w:r>
      <w:r w:rsidR="00B17344" w:rsidRPr="00AD3B6A">
        <w:t xml:space="preserve"> год в сумме </w:t>
      </w:r>
      <w:r w:rsidR="00EC2AA3" w:rsidRPr="00AD3B6A">
        <w:rPr>
          <w:b/>
        </w:rPr>
        <w:t>13 577 856,00</w:t>
      </w:r>
      <w:r w:rsidR="00B17344" w:rsidRPr="00AD3B6A">
        <w:t xml:space="preserve"> рублей, на 202</w:t>
      </w:r>
      <w:r w:rsidR="00EC2AA3" w:rsidRPr="00AD3B6A">
        <w:t>5</w:t>
      </w:r>
      <w:r w:rsidR="00B17344" w:rsidRPr="00AD3B6A">
        <w:t xml:space="preserve"> год в сумме </w:t>
      </w:r>
      <w:r w:rsidR="00EC2AA3" w:rsidRPr="00AD3B6A">
        <w:rPr>
          <w:b/>
        </w:rPr>
        <w:t>13 468 768,00</w:t>
      </w:r>
      <w:r w:rsidR="00B17344" w:rsidRPr="00AD3B6A">
        <w:t xml:space="preserve"> рублей</w:t>
      </w:r>
      <w:r w:rsidR="00847D4D" w:rsidRPr="00AD3B6A">
        <w:t xml:space="preserve"> в соответствии с доведенными уведомлениями по расчетам между бюджетами и Постановлениями Правительства УР:</w:t>
      </w:r>
    </w:p>
    <w:p w:rsidR="00847D4D" w:rsidRPr="00AD3B6A" w:rsidRDefault="00847D4D" w:rsidP="00847D4D">
      <w:pPr>
        <w:jc w:val="both"/>
      </w:pPr>
      <w:r w:rsidRPr="00AD3B6A">
        <w:lastRenderedPageBreak/>
        <w:t xml:space="preserve">- </w:t>
      </w:r>
      <w:r w:rsidR="00EC2AA3" w:rsidRPr="00AD3B6A">
        <w:t>7 007 400,00</w:t>
      </w:r>
      <w:r w:rsidR="009A0F0C" w:rsidRPr="00AD3B6A">
        <w:t xml:space="preserve"> рублей </w:t>
      </w:r>
      <w:r w:rsidR="00694EF2" w:rsidRPr="00AD3B6A">
        <w:t>(на 202</w:t>
      </w:r>
      <w:r w:rsidR="00EC2AA3" w:rsidRPr="00AD3B6A">
        <w:t>3</w:t>
      </w:r>
      <w:r w:rsidR="00694EF2" w:rsidRPr="00AD3B6A">
        <w:t xml:space="preserve"> год) </w:t>
      </w:r>
      <w:r w:rsidR="009A0F0C" w:rsidRPr="00AD3B6A">
        <w:t>–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Pr="00AD3B6A">
        <w:t>;</w:t>
      </w:r>
    </w:p>
    <w:p w:rsidR="00694EF2" w:rsidRPr="00AD3B6A" w:rsidRDefault="00694EF2" w:rsidP="00694EF2">
      <w:pPr>
        <w:jc w:val="both"/>
      </w:pPr>
      <w:r w:rsidRPr="00AD3B6A">
        <w:t>-</w:t>
      </w:r>
      <w:r w:rsidR="00EC2AA3" w:rsidRPr="00AD3B6A">
        <w:t xml:space="preserve"> 6 917 600,00</w:t>
      </w:r>
      <w:r w:rsidRPr="00AD3B6A">
        <w:t xml:space="preserve"> рублей (на 202</w:t>
      </w:r>
      <w:r w:rsidR="00EC2AA3" w:rsidRPr="00AD3B6A">
        <w:t>4</w:t>
      </w:r>
      <w:r w:rsidRPr="00AD3B6A">
        <w:t xml:space="preserve"> год) –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:rsidR="00694EF2" w:rsidRPr="00AD3B6A" w:rsidRDefault="00694EF2" w:rsidP="00694EF2">
      <w:pPr>
        <w:jc w:val="both"/>
      </w:pPr>
      <w:r w:rsidRPr="00AD3B6A">
        <w:t>-</w:t>
      </w:r>
      <w:r w:rsidR="008B2B2B" w:rsidRPr="00AD3B6A">
        <w:t xml:space="preserve"> 6 827 700,00</w:t>
      </w:r>
      <w:r w:rsidRPr="00AD3B6A">
        <w:t xml:space="preserve"> рублей (на 202</w:t>
      </w:r>
      <w:r w:rsidR="008B2B2B" w:rsidRPr="00AD3B6A">
        <w:t>5</w:t>
      </w:r>
      <w:r w:rsidRPr="00AD3B6A">
        <w:t xml:space="preserve"> год) –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 </w:t>
      </w:r>
    </w:p>
    <w:p w:rsidR="00847D4D" w:rsidRPr="00AD3B6A" w:rsidRDefault="00847D4D" w:rsidP="00847D4D">
      <w:pPr>
        <w:jc w:val="both"/>
      </w:pPr>
      <w:r w:rsidRPr="00AD3B6A">
        <w:t>-</w:t>
      </w:r>
      <w:r w:rsidR="008B2B2B" w:rsidRPr="00AD3B6A">
        <w:t xml:space="preserve"> 7 008 000,00</w:t>
      </w:r>
      <w:r w:rsidRPr="00AD3B6A">
        <w:t xml:space="preserve"> рублей </w:t>
      </w:r>
      <w:r w:rsidR="00A616B7" w:rsidRPr="00AD3B6A">
        <w:t>(на 202</w:t>
      </w:r>
      <w:r w:rsidR="008B2B2B" w:rsidRPr="00AD3B6A">
        <w:t>3</w:t>
      </w:r>
      <w:r w:rsidR="00A616B7" w:rsidRPr="00AD3B6A">
        <w:t xml:space="preserve"> год)</w:t>
      </w:r>
      <w:r w:rsidRPr="00AD3B6A">
        <w:t>–</w:t>
      </w:r>
      <w:r w:rsidR="009A0F0C" w:rsidRPr="00AD3B6A">
        <w:t xml:space="preserve"> на</w:t>
      </w:r>
      <w:r w:rsidR="008B2B2B" w:rsidRPr="00AD3B6A">
        <w:t xml:space="preserve"> мероприятия по обеспечению безопасности образовательных организаций в Удмуртской Республике на оплату услуг по организации охраны объектов (территорий)</w:t>
      </w:r>
      <w:r w:rsidRPr="00AD3B6A">
        <w:t>;</w:t>
      </w:r>
    </w:p>
    <w:p w:rsidR="008B2B2B" w:rsidRPr="00AD3B6A" w:rsidRDefault="008B2B2B" w:rsidP="008B2B2B">
      <w:pPr>
        <w:jc w:val="both"/>
      </w:pPr>
      <w:r w:rsidRPr="00AD3B6A">
        <w:t>- 6 660 256,00 рублей (на 2024 год)– на мероприятия по обеспечению безопасности образовательных организаций в Удмуртской Республике на оплату услуг по организации охраны объектов (территорий);</w:t>
      </w:r>
    </w:p>
    <w:p w:rsidR="008B2B2B" w:rsidRPr="00AD3B6A" w:rsidRDefault="008B2B2B" w:rsidP="00847D4D">
      <w:pPr>
        <w:jc w:val="both"/>
      </w:pPr>
      <w:r w:rsidRPr="00AD3B6A">
        <w:t>- 6 641 068,00 рублей (на 2025 год)– на мероприятия по обеспечению безопасности образовательных организаций в Удмуртской Республике на оплату услуг по организации охраны объектов (территорий);</w:t>
      </w:r>
    </w:p>
    <w:p w:rsidR="00847D4D" w:rsidRPr="00AD3B6A" w:rsidRDefault="00847D4D" w:rsidP="00847D4D">
      <w:pPr>
        <w:jc w:val="both"/>
      </w:pPr>
      <w:r w:rsidRPr="00AD3B6A">
        <w:t>-</w:t>
      </w:r>
      <w:r w:rsidR="008B2B2B" w:rsidRPr="00AD3B6A">
        <w:t xml:space="preserve"> 470 352,20</w:t>
      </w:r>
      <w:r w:rsidRPr="00AD3B6A">
        <w:t xml:space="preserve"> рублей </w:t>
      </w:r>
      <w:r w:rsidR="00A616B7" w:rsidRPr="00AD3B6A">
        <w:t>(на 202</w:t>
      </w:r>
      <w:r w:rsidR="008B2B2B" w:rsidRPr="00AD3B6A">
        <w:t>3</w:t>
      </w:r>
      <w:r w:rsidR="00A616B7" w:rsidRPr="00AD3B6A">
        <w:t xml:space="preserve"> год)</w:t>
      </w:r>
      <w:r w:rsidRPr="00AD3B6A">
        <w:t xml:space="preserve">– на </w:t>
      </w:r>
      <w:r w:rsidR="008B2B2B" w:rsidRPr="00AD3B6A">
        <w:t>компенсацию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Удмуртской Республики.</w:t>
      </w:r>
    </w:p>
    <w:p w:rsidR="002879ED" w:rsidRPr="00AD3B6A" w:rsidRDefault="00420572" w:rsidP="002879ED">
      <w:pPr>
        <w:ind w:firstLine="708"/>
        <w:jc w:val="both"/>
      </w:pPr>
      <w:r>
        <w:rPr>
          <w:b/>
        </w:rPr>
        <w:t>9</w:t>
      </w:r>
      <w:r w:rsidR="002879ED" w:rsidRPr="00AD3B6A">
        <w:rPr>
          <w:b/>
        </w:rPr>
        <w:t>.</w:t>
      </w:r>
      <w:r w:rsidR="002879ED" w:rsidRPr="00AD3B6A">
        <w:t xml:space="preserve"> Уменьшить </w:t>
      </w:r>
      <w:r w:rsidR="002879ED" w:rsidRPr="00AD3B6A">
        <w:rPr>
          <w:b/>
        </w:rPr>
        <w:t>субвенцию</w:t>
      </w:r>
      <w:r w:rsidR="002879ED" w:rsidRPr="00AD3B6A">
        <w:t xml:space="preserve"> на 2023 год в сумме </w:t>
      </w:r>
      <w:r w:rsidR="002879ED" w:rsidRPr="00AD3B6A">
        <w:rPr>
          <w:b/>
        </w:rPr>
        <w:t>3 900,00</w:t>
      </w:r>
      <w:r w:rsidR="002879ED" w:rsidRPr="00AD3B6A">
        <w:t xml:space="preserve"> рублей, на 2024 год в сумме </w:t>
      </w:r>
      <w:r w:rsidR="002879ED" w:rsidRPr="00AD3B6A">
        <w:rPr>
          <w:b/>
        </w:rPr>
        <w:t>5 200,00</w:t>
      </w:r>
      <w:r w:rsidR="002879ED" w:rsidRPr="00AD3B6A">
        <w:t xml:space="preserve"> рублей, на 2025 год в сумме </w:t>
      </w:r>
      <w:r w:rsidR="002879ED" w:rsidRPr="00AD3B6A">
        <w:rPr>
          <w:b/>
        </w:rPr>
        <w:t>5 200,00</w:t>
      </w:r>
      <w:r w:rsidR="002879ED" w:rsidRPr="00AD3B6A">
        <w:t xml:space="preserve"> рублей в соответствии с доведенными уведомлениями по расчетам между бюджетами и Постановлениями Правительства УР:</w:t>
      </w:r>
    </w:p>
    <w:p w:rsidR="002879ED" w:rsidRPr="00AD3B6A" w:rsidRDefault="002879ED" w:rsidP="002879ED">
      <w:pPr>
        <w:jc w:val="both"/>
      </w:pPr>
      <w:proofErr w:type="gramStart"/>
      <w:r w:rsidRPr="00AD3B6A">
        <w:t>- 3 900,00 рублей (на 2023 год)– на</w:t>
      </w:r>
      <w:r w:rsidR="00003A0E" w:rsidRPr="00AD3B6A">
        <w:t xml:space="preserve"> осуществление отдельных государственных полномочий УР по государственному жилищному надзору и лицензионному контролю в соответствии с Законом УР от 30.06.2014 г. №40-РЗ «О наделении органов местного самоуправления отдельными государственными полномочиями УР по государственному жилищному надзору и лицензионному контролю и внесении изменений в статью 35 Закона УР «Об</w:t>
      </w:r>
      <w:r w:rsidR="00CC6E68" w:rsidRPr="00AD3B6A">
        <w:t xml:space="preserve"> установлении административной ответственности за отдельные виды правонарушений»</w:t>
      </w:r>
      <w:r w:rsidRPr="00AD3B6A">
        <w:t>;</w:t>
      </w:r>
      <w:proofErr w:type="gramEnd"/>
    </w:p>
    <w:p w:rsidR="002879ED" w:rsidRPr="00AD3B6A" w:rsidRDefault="00CC6E68" w:rsidP="00847D4D">
      <w:pPr>
        <w:jc w:val="both"/>
      </w:pPr>
      <w:proofErr w:type="gramStart"/>
      <w:r w:rsidRPr="00AD3B6A">
        <w:t>- 5 200,00 рублей (на 2024 год)– на осуществление отдельных государственных полномочий УР по государственному жилищному надзору и лицензионному контролю в соответствии с Законом УР от 30.06.2014 г. №40-РЗ «О наделении органов местного самоуправления отдельными государственными полномочиями УР по государственному жилищному надзору и лицензионному контролю и внесении изменений в статью 35 Закона УР «Об установлении административной ответственности за отдельные виды правонарушений»;</w:t>
      </w:r>
      <w:proofErr w:type="gramEnd"/>
    </w:p>
    <w:p w:rsidR="00CC6E68" w:rsidRDefault="00CC6E68" w:rsidP="00847D4D">
      <w:pPr>
        <w:jc w:val="both"/>
      </w:pPr>
      <w:proofErr w:type="gramStart"/>
      <w:r w:rsidRPr="00AD3B6A">
        <w:t>- 5 200,00 рублей (на 2025 год)– на осуществление отдельных государственных полномочий УР по государственному жилищному надзору и лицензионному контролю в соответствии с Законом УР от 30.06.2014 г. №40-РЗ «О наделении органов местного самоуправления отдельными государственными полномочиями УР по государственному жилищному надзору и лицензионному контролю и внесении изменений в статью 35 Закона УР «Об установлении административной ответственности за отдельные виды правонарушений».</w:t>
      </w:r>
      <w:proofErr w:type="gramEnd"/>
    </w:p>
    <w:p w:rsidR="00B56210" w:rsidRDefault="00B56210" w:rsidP="00B56210">
      <w:pPr>
        <w:jc w:val="both"/>
      </w:pPr>
      <w:r>
        <w:rPr>
          <w:b/>
        </w:rPr>
        <w:tab/>
      </w:r>
      <w:r w:rsidR="00420572">
        <w:rPr>
          <w:b/>
        </w:rPr>
        <w:t>10</w:t>
      </w:r>
      <w:r w:rsidRPr="00B56210">
        <w:rPr>
          <w:b/>
        </w:rPr>
        <w:t xml:space="preserve">. </w:t>
      </w:r>
      <w:r w:rsidRPr="00B56210">
        <w:t>Увеличить источники финансирования дефицита бюджета</w:t>
      </w:r>
      <w:r>
        <w:t xml:space="preserve"> муниципального образования на 45 686,74 рублей на сумму неиспользованного остатка субсидии за 2022 год, потребность в котором подтверждена в соответствии с доведенным Уведомлением по расчетам между бюджетами и </w:t>
      </w:r>
      <w:proofErr w:type="gramStart"/>
      <w:r>
        <w:t>направить</w:t>
      </w:r>
      <w:proofErr w:type="gramEnd"/>
      <w:r>
        <w:t>:</w:t>
      </w:r>
    </w:p>
    <w:p w:rsidR="00B56210" w:rsidRPr="00B56210" w:rsidRDefault="00B56210" w:rsidP="00B56210">
      <w:pPr>
        <w:jc w:val="both"/>
      </w:pPr>
      <w:r>
        <w:t>- 45 686,74 рублей – на обеспечение питанием детей дошкольного и школьного возраста.</w:t>
      </w:r>
    </w:p>
    <w:sectPr w:rsidR="00B56210" w:rsidRPr="00B56210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2EA4"/>
    <w:rsid w:val="000537B7"/>
    <w:rsid w:val="0005610D"/>
    <w:rsid w:val="000572F1"/>
    <w:rsid w:val="000577FC"/>
    <w:rsid w:val="00060FC1"/>
    <w:rsid w:val="00061962"/>
    <w:rsid w:val="00062F71"/>
    <w:rsid w:val="0006652D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29A3"/>
    <w:rsid w:val="000931EA"/>
    <w:rsid w:val="00093BF6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31C6"/>
    <w:rsid w:val="000F3271"/>
    <w:rsid w:val="000F476B"/>
    <w:rsid w:val="000F6A14"/>
    <w:rsid w:val="000F7382"/>
    <w:rsid w:val="00101B78"/>
    <w:rsid w:val="00102AF2"/>
    <w:rsid w:val="001036BB"/>
    <w:rsid w:val="0010440E"/>
    <w:rsid w:val="001060ED"/>
    <w:rsid w:val="00107641"/>
    <w:rsid w:val="00107774"/>
    <w:rsid w:val="00110778"/>
    <w:rsid w:val="0011179C"/>
    <w:rsid w:val="00112949"/>
    <w:rsid w:val="00113E77"/>
    <w:rsid w:val="00114B75"/>
    <w:rsid w:val="00120935"/>
    <w:rsid w:val="00123C01"/>
    <w:rsid w:val="00124492"/>
    <w:rsid w:val="00124BF9"/>
    <w:rsid w:val="00125E76"/>
    <w:rsid w:val="00126CF0"/>
    <w:rsid w:val="00132536"/>
    <w:rsid w:val="001329DC"/>
    <w:rsid w:val="00136641"/>
    <w:rsid w:val="00140FF0"/>
    <w:rsid w:val="00141500"/>
    <w:rsid w:val="0014166C"/>
    <w:rsid w:val="001417C1"/>
    <w:rsid w:val="001444BA"/>
    <w:rsid w:val="001451D3"/>
    <w:rsid w:val="001453C1"/>
    <w:rsid w:val="00146335"/>
    <w:rsid w:val="00151AD7"/>
    <w:rsid w:val="001536A4"/>
    <w:rsid w:val="001558C3"/>
    <w:rsid w:val="00155A41"/>
    <w:rsid w:val="00160A66"/>
    <w:rsid w:val="00161D7B"/>
    <w:rsid w:val="00163316"/>
    <w:rsid w:val="001642ED"/>
    <w:rsid w:val="00165CF7"/>
    <w:rsid w:val="0016707A"/>
    <w:rsid w:val="00167A56"/>
    <w:rsid w:val="001701B5"/>
    <w:rsid w:val="001712BE"/>
    <w:rsid w:val="001725B7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46FD"/>
    <w:rsid w:val="001E51A4"/>
    <w:rsid w:val="001E6BB7"/>
    <w:rsid w:val="001F2756"/>
    <w:rsid w:val="001F347D"/>
    <w:rsid w:val="001F3787"/>
    <w:rsid w:val="001F3D50"/>
    <w:rsid w:val="001F4B5F"/>
    <w:rsid w:val="001F5248"/>
    <w:rsid w:val="001F55FE"/>
    <w:rsid w:val="001F7346"/>
    <w:rsid w:val="00201B46"/>
    <w:rsid w:val="00202C5B"/>
    <w:rsid w:val="00203504"/>
    <w:rsid w:val="002048DD"/>
    <w:rsid w:val="00204A36"/>
    <w:rsid w:val="002054A9"/>
    <w:rsid w:val="00206BF2"/>
    <w:rsid w:val="00207F2B"/>
    <w:rsid w:val="002104BF"/>
    <w:rsid w:val="00211C5B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5253"/>
    <w:rsid w:val="00235C79"/>
    <w:rsid w:val="00236FA7"/>
    <w:rsid w:val="00237E1E"/>
    <w:rsid w:val="00240182"/>
    <w:rsid w:val="00242138"/>
    <w:rsid w:val="00243075"/>
    <w:rsid w:val="00246EA8"/>
    <w:rsid w:val="00247468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622E"/>
    <w:rsid w:val="002A6339"/>
    <w:rsid w:val="002A73DC"/>
    <w:rsid w:val="002B3521"/>
    <w:rsid w:val="002B530F"/>
    <w:rsid w:val="002B657E"/>
    <w:rsid w:val="002B660C"/>
    <w:rsid w:val="002B6AB1"/>
    <w:rsid w:val="002C0BE6"/>
    <w:rsid w:val="002C1E16"/>
    <w:rsid w:val="002C2DAD"/>
    <w:rsid w:val="002C4584"/>
    <w:rsid w:val="002C5A90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5509"/>
    <w:rsid w:val="002E573C"/>
    <w:rsid w:val="002E6C2C"/>
    <w:rsid w:val="002F236E"/>
    <w:rsid w:val="002F2FD4"/>
    <w:rsid w:val="002F624B"/>
    <w:rsid w:val="00300494"/>
    <w:rsid w:val="00300B72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6DB"/>
    <w:rsid w:val="00330594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6708"/>
    <w:rsid w:val="00356BC8"/>
    <w:rsid w:val="00357901"/>
    <w:rsid w:val="00357947"/>
    <w:rsid w:val="003604A2"/>
    <w:rsid w:val="00360D1A"/>
    <w:rsid w:val="003616E4"/>
    <w:rsid w:val="00362F01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C00"/>
    <w:rsid w:val="003914FF"/>
    <w:rsid w:val="00391DCD"/>
    <w:rsid w:val="00393261"/>
    <w:rsid w:val="00395B55"/>
    <w:rsid w:val="00396ED9"/>
    <w:rsid w:val="003A0D83"/>
    <w:rsid w:val="003A3D58"/>
    <w:rsid w:val="003A4F99"/>
    <w:rsid w:val="003A6757"/>
    <w:rsid w:val="003A7EBE"/>
    <w:rsid w:val="003B3E3C"/>
    <w:rsid w:val="003B5DF0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DA7"/>
    <w:rsid w:val="003D22EA"/>
    <w:rsid w:val="003D27E4"/>
    <w:rsid w:val="003D3DBB"/>
    <w:rsid w:val="003D7BE6"/>
    <w:rsid w:val="003D7F21"/>
    <w:rsid w:val="003E2232"/>
    <w:rsid w:val="003E5849"/>
    <w:rsid w:val="003E72C0"/>
    <w:rsid w:val="003F430A"/>
    <w:rsid w:val="003F497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207F"/>
    <w:rsid w:val="004130EF"/>
    <w:rsid w:val="004132A1"/>
    <w:rsid w:val="004147BF"/>
    <w:rsid w:val="00415D36"/>
    <w:rsid w:val="004160DF"/>
    <w:rsid w:val="00416DA8"/>
    <w:rsid w:val="00420572"/>
    <w:rsid w:val="00422012"/>
    <w:rsid w:val="00422F8E"/>
    <w:rsid w:val="00423AC8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90C56"/>
    <w:rsid w:val="00491035"/>
    <w:rsid w:val="00491755"/>
    <w:rsid w:val="00495281"/>
    <w:rsid w:val="004957FA"/>
    <w:rsid w:val="004963F8"/>
    <w:rsid w:val="004A0A4B"/>
    <w:rsid w:val="004A1F8F"/>
    <w:rsid w:val="004A291B"/>
    <w:rsid w:val="004A3253"/>
    <w:rsid w:val="004A43C1"/>
    <w:rsid w:val="004A6A71"/>
    <w:rsid w:val="004A6FF8"/>
    <w:rsid w:val="004A7A68"/>
    <w:rsid w:val="004A7DA4"/>
    <w:rsid w:val="004B0763"/>
    <w:rsid w:val="004B0788"/>
    <w:rsid w:val="004B0C16"/>
    <w:rsid w:val="004B2FDC"/>
    <w:rsid w:val="004B4775"/>
    <w:rsid w:val="004B4A8B"/>
    <w:rsid w:val="004B68EC"/>
    <w:rsid w:val="004B7E81"/>
    <w:rsid w:val="004B7F03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FB9"/>
    <w:rsid w:val="004E5BFD"/>
    <w:rsid w:val="004F10F6"/>
    <w:rsid w:val="004F1E16"/>
    <w:rsid w:val="004F2786"/>
    <w:rsid w:val="004F3899"/>
    <w:rsid w:val="004F3C33"/>
    <w:rsid w:val="004F5420"/>
    <w:rsid w:val="004F5B8D"/>
    <w:rsid w:val="004F5FBB"/>
    <w:rsid w:val="0050040B"/>
    <w:rsid w:val="00500945"/>
    <w:rsid w:val="0050351A"/>
    <w:rsid w:val="005064FA"/>
    <w:rsid w:val="0050676A"/>
    <w:rsid w:val="00507659"/>
    <w:rsid w:val="00510C5C"/>
    <w:rsid w:val="005113CB"/>
    <w:rsid w:val="005128FB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210E"/>
    <w:rsid w:val="00532685"/>
    <w:rsid w:val="005330E9"/>
    <w:rsid w:val="00535950"/>
    <w:rsid w:val="00536F43"/>
    <w:rsid w:val="00537097"/>
    <w:rsid w:val="0053739C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FF8"/>
    <w:rsid w:val="00576F39"/>
    <w:rsid w:val="00583043"/>
    <w:rsid w:val="00583FA2"/>
    <w:rsid w:val="00585110"/>
    <w:rsid w:val="00585593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7F74"/>
    <w:rsid w:val="005D52CA"/>
    <w:rsid w:val="005D630E"/>
    <w:rsid w:val="005D6B44"/>
    <w:rsid w:val="005E0C7D"/>
    <w:rsid w:val="005E4884"/>
    <w:rsid w:val="005E4E41"/>
    <w:rsid w:val="005E5B75"/>
    <w:rsid w:val="005E5D00"/>
    <w:rsid w:val="005E6443"/>
    <w:rsid w:val="005F5353"/>
    <w:rsid w:val="005F5642"/>
    <w:rsid w:val="005F5BE2"/>
    <w:rsid w:val="005F6232"/>
    <w:rsid w:val="005F6A40"/>
    <w:rsid w:val="005F7C48"/>
    <w:rsid w:val="006004FF"/>
    <w:rsid w:val="00601E51"/>
    <w:rsid w:val="00602252"/>
    <w:rsid w:val="00602402"/>
    <w:rsid w:val="00602CBC"/>
    <w:rsid w:val="00603A8A"/>
    <w:rsid w:val="00604741"/>
    <w:rsid w:val="00606DFD"/>
    <w:rsid w:val="0061184A"/>
    <w:rsid w:val="00611C7C"/>
    <w:rsid w:val="00612B0A"/>
    <w:rsid w:val="00612E7B"/>
    <w:rsid w:val="00614C8C"/>
    <w:rsid w:val="00620BB9"/>
    <w:rsid w:val="0062119D"/>
    <w:rsid w:val="00622482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C00"/>
    <w:rsid w:val="00651BA2"/>
    <w:rsid w:val="00657843"/>
    <w:rsid w:val="00660EDB"/>
    <w:rsid w:val="0066297D"/>
    <w:rsid w:val="0066729C"/>
    <w:rsid w:val="00673DA2"/>
    <w:rsid w:val="006754D3"/>
    <w:rsid w:val="0067634B"/>
    <w:rsid w:val="0067700A"/>
    <w:rsid w:val="00677507"/>
    <w:rsid w:val="00680E00"/>
    <w:rsid w:val="00684374"/>
    <w:rsid w:val="00686107"/>
    <w:rsid w:val="00691684"/>
    <w:rsid w:val="00691918"/>
    <w:rsid w:val="0069276A"/>
    <w:rsid w:val="00694EF2"/>
    <w:rsid w:val="00696D5B"/>
    <w:rsid w:val="006A04B0"/>
    <w:rsid w:val="006A08FE"/>
    <w:rsid w:val="006A1E2F"/>
    <w:rsid w:val="006A5465"/>
    <w:rsid w:val="006A5574"/>
    <w:rsid w:val="006B07F7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778D"/>
    <w:rsid w:val="00722E38"/>
    <w:rsid w:val="0072355D"/>
    <w:rsid w:val="00725D62"/>
    <w:rsid w:val="0072622F"/>
    <w:rsid w:val="00726771"/>
    <w:rsid w:val="00726C11"/>
    <w:rsid w:val="0073287F"/>
    <w:rsid w:val="007346C7"/>
    <w:rsid w:val="00735B26"/>
    <w:rsid w:val="00737A1D"/>
    <w:rsid w:val="00740A44"/>
    <w:rsid w:val="00742103"/>
    <w:rsid w:val="00742266"/>
    <w:rsid w:val="00742C08"/>
    <w:rsid w:val="007452B0"/>
    <w:rsid w:val="0074546B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90400"/>
    <w:rsid w:val="0079091A"/>
    <w:rsid w:val="00791129"/>
    <w:rsid w:val="00791BBE"/>
    <w:rsid w:val="00792A79"/>
    <w:rsid w:val="007938CA"/>
    <w:rsid w:val="007940CB"/>
    <w:rsid w:val="0079451A"/>
    <w:rsid w:val="007969A6"/>
    <w:rsid w:val="00796A66"/>
    <w:rsid w:val="00796EAA"/>
    <w:rsid w:val="007A0ACB"/>
    <w:rsid w:val="007A0E7F"/>
    <w:rsid w:val="007A20C2"/>
    <w:rsid w:val="007A5142"/>
    <w:rsid w:val="007A584B"/>
    <w:rsid w:val="007A6977"/>
    <w:rsid w:val="007A6C09"/>
    <w:rsid w:val="007B0777"/>
    <w:rsid w:val="007B20C7"/>
    <w:rsid w:val="007B296E"/>
    <w:rsid w:val="007B3068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C59"/>
    <w:rsid w:val="00804A00"/>
    <w:rsid w:val="00805191"/>
    <w:rsid w:val="008051FC"/>
    <w:rsid w:val="008056C1"/>
    <w:rsid w:val="0081094C"/>
    <w:rsid w:val="0081194B"/>
    <w:rsid w:val="00813077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5745"/>
    <w:rsid w:val="00845E1F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6191C"/>
    <w:rsid w:val="00862401"/>
    <w:rsid w:val="008625DE"/>
    <w:rsid w:val="00862B88"/>
    <w:rsid w:val="008645A6"/>
    <w:rsid w:val="0086511F"/>
    <w:rsid w:val="008665FC"/>
    <w:rsid w:val="00867AA0"/>
    <w:rsid w:val="00870207"/>
    <w:rsid w:val="00870D6B"/>
    <w:rsid w:val="00875F66"/>
    <w:rsid w:val="00876B86"/>
    <w:rsid w:val="0088069E"/>
    <w:rsid w:val="00881567"/>
    <w:rsid w:val="00884869"/>
    <w:rsid w:val="008859E3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66E4"/>
    <w:rsid w:val="008970FB"/>
    <w:rsid w:val="00897632"/>
    <w:rsid w:val="00897C03"/>
    <w:rsid w:val="008A31FE"/>
    <w:rsid w:val="008A3C68"/>
    <w:rsid w:val="008A5E6C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19D"/>
    <w:rsid w:val="008D4B9A"/>
    <w:rsid w:val="008E027B"/>
    <w:rsid w:val="008E1761"/>
    <w:rsid w:val="008E4871"/>
    <w:rsid w:val="008E4A04"/>
    <w:rsid w:val="008E4B25"/>
    <w:rsid w:val="008E4B60"/>
    <w:rsid w:val="008E6401"/>
    <w:rsid w:val="008E6515"/>
    <w:rsid w:val="008E6BE2"/>
    <w:rsid w:val="008E75E7"/>
    <w:rsid w:val="008F12E5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452D"/>
    <w:rsid w:val="0091587B"/>
    <w:rsid w:val="00916239"/>
    <w:rsid w:val="00920B80"/>
    <w:rsid w:val="0092197E"/>
    <w:rsid w:val="00921DDC"/>
    <w:rsid w:val="00923008"/>
    <w:rsid w:val="00923AB5"/>
    <w:rsid w:val="00923CD2"/>
    <w:rsid w:val="00925075"/>
    <w:rsid w:val="00930480"/>
    <w:rsid w:val="00930A04"/>
    <w:rsid w:val="00930F01"/>
    <w:rsid w:val="009310E3"/>
    <w:rsid w:val="00931815"/>
    <w:rsid w:val="0093219C"/>
    <w:rsid w:val="009333DA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3807"/>
    <w:rsid w:val="00954633"/>
    <w:rsid w:val="00955EFD"/>
    <w:rsid w:val="00956EC5"/>
    <w:rsid w:val="0096069B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432C"/>
    <w:rsid w:val="009B4508"/>
    <w:rsid w:val="009B4673"/>
    <w:rsid w:val="009B472F"/>
    <w:rsid w:val="009B4A94"/>
    <w:rsid w:val="009B5113"/>
    <w:rsid w:val="009B6CCA"/>
    <w:rsid w:val="009C140F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E3"/>
    <w:rsid w:val="009F34B2"/>
    <w:rsid w:val="009F3F6C"/>
    <w:rsid w:val="00A00309"/>
    <w:rsid w:val="00A004FD"/>
    <w:rsid w:val="00A0135D"/>
    <w:rsid w:val="00A01990"/>
    <w:rsid w:val="00A02250"/>
    <w:rsid w:val="00A0316E"/>
    <w:rsid w:val="00A04496"/>
    <w:rsid w:val="00A0460D"/>
    <w:rsid w:val="00A05189"/>
    <w:rsid w:val="00A06CDA"/>
    <w:rsid w:val="00A10BF1"/>
    <w:rsid w:val="00A10FE2"/>
    <w:rsid w:val="00A12164"/>
    <w:rsid w:val="00A156EA"/>
    <w:rsid w:val="00A16E03"/>
    <w:rsid w:val="00A1786A"/>
    <w:rsid w:val="00A20A99"/>
    <w:rsid w:val="00A22E68"/>
    <w:rsid w:val="00A232E4"/>
    <w:rsid w:val="00A245D7"/>
    <w:rsid w:val="00A24F02"/>
    <w:rsid w:val="00A25EB9"/>
    <w:rsid w:val="00A26755"/>
    <w:rsid w:val="00A271D4"/>
    <w:rsid w:val="00A272F8"/>
    <w:rsid w:val="00A30B43"/>
    <w:rsid w:val="00A31A61"/>
    <w:rsid w:val="00A325B7"/>
    <w:rsid w:val="00A325C1"/>
    <w:rsid w:val="00A32A03"/>
    <w:rsid w:val="00A32CEE"/>
    <w:rsid w:val="00A340B7"/>
    <w:rsid w:val="00A36B82"/>
    <w:rsid w:val="00A36E0D"/>
    <w:rsid w:val="00A423BA"/>
    <w:rsid w:val="00A425AC"/>
    <w:rsid w:val="00A428C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34E"/>
    <w:rsid w:val="00A766B4"/>
    <w:rsid w:val="00A77E68"/>
    <w:rsid w:val="00A80123"/>
    <w:rsid w:val="00A802FF"/>
    <w:rsid w:val="00A836D9"/>
    <w:rsid w:val="00A8478F"/>
    <w:rsid w:val="00A84853"/>
    <w:rsid w:val="00A911DA"/>
    <w:rsid w:val="00A914DE"/>
    <w:rsid w:val="00A9152C"/>
    <w:rsid w:val="00A97C8F"/>
    <w:rsid w:val="00AA098B"/>
    <w:rsid w:val="00AA2ED0"/>
    <w:rsid w:val="00AA5EE8"/>
    <w:rsid w:val="00AA604D"/>
    <w:rsid w:val="00AB2991"/>
    <w:rsid w:val="00AB3A14"/>
    <w:rsid w:val="00AB4BA1"/>
    <w:rsid w:val="00AB6318"/>
    <w:rsid w:val="00AB7848"/>
    <w:rsid w:val="00AC09D5"/>
    <w:rsid w:val="00AC1758"/>
    <w:rsid w:val="00AC3B4C"/>
    <w:rsid w:val="00AC717E"/>
    <w:rsid w:val="00AC75B6"/>
    <w:rsid w:val="00AD0A93"/>
    <w:rsid w:val="00AD2145"/>
    <w:rsid w:val="00AD2CD1"/>
    <w:rsid w:val="00AD3B6A"/>
    <w:rsid w:val="00AD474B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DD"/>
    <w:rsid w:val="00B024C7"/>
    <w:rsid w:val="00B039A4"/>
    <w:rsid w:val="00B03B75"/>
    <w:rsid w:val="00B05422"/>
    <w:rsid w:val="00B12227"/>
    <w:rsid w:val="00B12B25"/>
    <w:rsid w:val="00B13D73"/>
    <w:rsid w:val="00B140B9"/>
    <w:rsid w:val="00B15498"/>
    <w:rsid w:val="00B15978"/>
    <w:rsid w:val="00B15B68"/>
    <w:rsid w:val="00B16FAA"/>
    <w:rsid w:val="00B17344"/>
    <w:rsid w:val="00B22524"/>
    <w:rsid w:val="00B237E1"/>
    <w:rsid w:val="00B266FD"/>
    <w:rsid w:val="00B27D70"/>
    <w:rsid w:val="00B30904"/>
    <w:rsid w:val="00B309F3"/>
    <w:rsid w:val="00B325DA"/>
    <w:rsid w:val="00B35571"/>
    <w:rsid w:val="00B37BE8"/>
    <w:rsid w:val="00B43A24"/>
    <w:rsid w:val="00B43ABA"/>
    <w:rsid w:val="00B43CCD"/>
    <w:rsid w:val="00B4411F"/>
    <w:rsid w:val="00B446F4"/>
    <w:rsid w:val="00B4670F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806DC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790D"/>
    <w:rsid w:val="00BB0657"/>
    <w:rsid w:val="00BB31C3"/>
    <w:rsid w:val="00BB31D2"/>
    <w:rsid w:val="00BB3BEC"/>
    <w:rsid w:val="00BB4B08"/>
    <w:rsid w:val="00BB6F20"/>
    <w:rsid w:val="00BC0459"/>
    <w:rsid w:val="00BC411F"/>
    <w:rsid w:val="00BC52B0"/>
    <w:rsid w:val="00BC7DAC"/>
    <w:rsid w:val="00BD07B4"/>
    <w:rsid w:val="00BD5EFE"/>
    <w:rsid w:val="00BD6D54"/>
    <w:rsid w:val="00BE13F3"/>
    <w:rsid w:val="00BE1C00"/>
    <w:rsid w:val="00BE2B67"/>
    <w:rsid w:val="00BE5267"/>
    <w:rsid w:val="00BE677A"/>
    <w:rsid w:val="00BE7339"/>
    <w:rsid w:val="00BE7D54"/>
    <w:rsid w:val="00BF0675"/>
    <w:rsid w:val="00BF5531"/>
    <w:rsid w:val="00BF5C2E"/>
    <w:rsid w:val="00BF75E8"/>
    <w:rsid w:val="00C01077"/>
    <w:rsid w:val="00C01B5F"/>
    <w:rsid w:val="00C03137"/>
    <w:rsid w:val="00C034EA"/>
    <w:rsid w:val="00C05092"/>
    <w:rsid w:val="00C05289"/>
    <w:rsid w:val="00C05BF9"/>
    <w:rsid w:val="00C074F9"/>
    <w:rsid w:val="00C119DF"/>
    <w:rsid w:val="00C11ED4"/>
    <w:rsid w:val="00C14141"/>
    <w:rsid w:val="00C15E76"/>
    <w:rsid w:val="00C173FC"/>
    <w:rsid w:val="00C216E2"/>
    <w:rsid w:val="00C2268B"/>
    <w:rsid w:val="00C22D82"/>
    <w:rsid w:val="00C254E2"/>
    <w:rsid w:val="00C26C65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4E90"/>
    <w:rsid w:val="00C5547D"/>
    <w:rsid w:val="00C55C23"/>
    <w:rsid w:val="00C56BF3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F80"/>
    <w:rsid w:val="00C86075"/>
    <w:rsid w:val="00C90B77"/>
    <w:rsid w:val="00C91133"/>
    <w:rsid w:val="00C91E60"/>
    <w:rsid w:val="00C93E1C"/>
    <w:rsid w:val="00CA2936"/>
    <w:rsid w:val="00CA35D7"/>
    <w:rsid w:val="00CA4B49"/>
    <w:rsid w:val="00CA5592"/>
    <w:rsid w:val="00CA67D1"/>
    <w:rsid w:val="00CB0BB6"/>
    <w:rsid w:val="00CB46BE"/>
    <w:rsid w:val="00CB5A0F"/>
    <w:rsid w:val="00CB5BB2"/>
    <w:rsid w:val="00CB6148"/>
    <w:rsid w:val="00CB6CA7"/>
    <w:rsid w:val="00CB71E7"/>
    <w:rsid w:val="00CC0065"/>
    <w:rsid w:val="00CC036F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7A5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73E7"/>
    <w:rsid w:val="00CF0011"/>
    <w:rsid w:val="00CF1560"/>
    <w:rsid w:val="00CF1A2D"/>
    <w:rsid w:val="00CF66BB"/>
    <w:rsid w:val="00CF7E59"/>
    <w:rsid w:val="00D00029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C3C"/>
    <w:rsid w:val="00D57F94"/>
    <w:rsid w:val="00D6058C"/>
    <w:rsid w:val="00D60EE2"/>
    <w:rsid w:val="00D61C5B"/>
    <w:rsid w:val="00D62986"/>
    <w:rsid w:val="00D62A74"/>
    <w:rsid w:val="00D62B76"/>
    <w:rsid w:val="00D63B75"/>
    <w:rsid w:val="00D66566"/>
    <w:rsid w:val="00D731CB"/>
    <w:rsid w:val="00D73948"/>
    <w:rsid w:val="00D75CC0"/>
    <w:rsid w:val="00D7743B"/>
    <w:rsid w:val="00D77B3D"/>
    <w:rsid w:val="00D80E31"/>
    <w:rsid w:val="00D8173E"/>
    <w:rsid w:val="00D85B1F"/>
    <w:rsid w:val="00D876FA"/>
    <w:rsid w:val="00D90B49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D0E31"/>
    <w:rsid w:val="00DD3480"/>
    <w:rsid w:val="00DD3B34"/>
    <w:rsid w:val="00DD4E2C"/>
    <w:rsid w:val="00DD7A62"/>
    <w:rsid w:val="00DD7B12"/>
    <w:rsid w:val="00DE16A0"/>
    <w:rsid w:val="00DE4659"/>
    <w:rsid w:val="00DE50F6"/>
    <w:rsid w:val="00DE650E"/>
    <w:rsid w:val="00DE6591"/>
    <w:rsid w:val="00DE72A8"/>
    <w:rsid w:val="00DF08EB"/>
    <w:rsid w:val="00DF095B"/>
    <w:rsid w:val="00DF0B6B"/>
    <w:rsid w:val="00DF2527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36AA"/>
    <w:rsid w:val="00E14560"/>
    <w:rsid w:val="00E14B52"/>
    <w:rsid w:val="00E166A1"/>
    <w:rsid w:val="00E1787B"/>
    <w:rsid w:val="00E2580B"/>
    <w:rsid w:val="00E26332"/>
    <w:rsid w:val="00E27355"/>
    <w:rsid w:val="00E274CA"/>
    <w:rsid w:val="00E32893"/>
    <w:rsid w:val="00E359DA"/>
    <w:rsid w:val="00E364D7"/>
    <w:rsid w:val="00E3683A"/>
    <w:rsid w:val="00E369AB"/>
    <w:rsid w:val="00E378A7"/>
    <w:rsid w:val="00E379BD"/>
    <w:rsid w:val="00E4012C"/>
    <w:rsid w:val="00E4119B"/>
    <w:rsid w:val="00E42AB2"/>
    <w:rsid w:val="00E43B3A"/>
    <w:rsid w:val="00E43B43"/>
    <w:rsid w:val="00E46646"/>
    <w:rsid w:val="00E4697D"/>
    <w:rsid w:val="00E47036"/>
    <w:rsid w:val="00E500AA"/>
    <w:rsid w:val="00E518C5"/>
    <w:rsid w:val="00E5240F"/>
    <w:rsid w:val="00E52EA7"/>
    <w:rsid w:val="00E55253"/>
    <w:rsid w:val="00E6128D"/>
    <w:rsid w:val="00E62172"/>
    <w:rsid w:val="00E626A8"/>
    <w:rsid w:val="00E62862"/>
    <w:rsid w:val="00E62D5E"/>
    <w:rsid w:val="00E63C14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67E9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C081B"/>
    <w:rsid w:val="00EC2AA3"/>
    <w:rsid w:val="00EC42A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DFA"/>
    <w:rsid w:val="00ED6A6A"/>
    <w:rsid w:val="00ED7EE4"/>
    <w:rsid w:val="00EE052E"/>
    <w:rsid w:val="00EE2659"/>
    <w:rsid w:val="00EE38FA"/>
    <w:rsid w:val="00EE4226"/>
    <w:rsid w:val="00EE4841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24AB"/>
    <w:rsid w:val="00F02734"/>
    <w:rsid w:val="00F05303"/>
    <w:rsid w:val="00F06D77"/>
    <w:rsid w:val="00F073F4"/>
    <w:rsid w:val="00F07EAC"/>
    <w:rsid w:val="00F102C6"/>
    <w:rsid w:val="00F11B94"/>
    <w:rsid w:val="00F12C0D"/>
    <w:rsid w:val="00F13E7C"/>
    <w:rsid w:val="00F14AF6"/>
    <w:rsid w:val="00F14FE9"/>
    <w:rsid w:val="00F15362"/>
    <w:rsid w:val="00F160A9"/>
    <w:rsid w:val="00F16DF2"/>
    <w:rsid w:val="00F17A7F"/>
    <w:rsid w:val="00F2141D"/>
    <w:rsid w:val="00F233A1"/>
    <w:rsid w:val="00F253CE"/>
    <w:rsid w:val="00F25EF6"/>
    <w:rsid w:val="00F26595"/>
    <w:rsid w:val="00F30551"/>
    <w:rsid w:val="00F30DA3"/>
    <w:rsid w:val="00F31911"/>
    <w:rsid w:val="00F32832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6CF3"/>
    <w:rsid w:val="00F67571"/>
    <w:rsid w:val="00F7136D"/>
    <w:rsid w:val="00F71AEF"/>
    <w:rsid w:val="00F71F94"/>
    <w:rsid w:val="00F71FBA"/>
    <w:rsid w:val="00F72AB4"/>
    <w:rsid w:val="00F74C74"/>
    <w:rsid w:val="00F74D97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ED8"/>
    <w:rsid w:val="00F94D38"/>
    <w:rsid w:val="00FA25C3"/>
    <w:rsid w:val="00FA55C8"/>
    <w:rsid w:val="00FA74C7"/>
    <w:rsid w:val="00FB05A5"/>
    <w:rsid w:val="00FB19B3"/>
    <w:rsid w:val="00FB24B8"/>
    <w:rsid w:val="00FB37D6"/>
    <w:rsid w:val="00FB4A68"/>
    <w:rsid w:val="00FB4AE5"/>
    <w:rsid w:val="00FB5E68"/>
    <w:rsid w:val="00FB63C0"/>
    <w:rsid w:val="00FC0361"/>
    <w:rsid w:val="00FC25F1"/>
    <w:rsid w:val="00FC3AD2"/>
    <w:rsid w:val="00FC444B"/>
    <w:rsid w:val="00FC4788"/>
    <w:rsid w:val="00FC5222"/>
    <w:rsid w:val="00FC5680"/>
    <w:rsid w:val="00FC7349"/>
    <w:rsid w:val="00FC77C5"/>
    <w:rsid w:val="00FD0D2D"/>
    <w:rsid w:val="00FD2BAF"/>
    <w:rsid w:val="00FD4726"/>
    <w:rsid w:val="00FD48EB"/>
    <w:rsid w:val="00FD587E"/>
    <w:rsid w:val="00FD5D3D"/>
    <w:rsid w:val="00FD6B64"/>
    <w:rsid w:val="00FD7656"/>
    <w:rsid w:val="00FE0EEF"/>
    <w:rsid w:val="00FE2AA7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C79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a4">
    <w:name w:val="Заголовок"/>
    <w:basedOn w:val="a"/>
    <w:next w:val="a5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4D6900"/>
    <w:pPr>
      <w:jc w:val="both"/>
    </w:pPr>
    <w:rPr>
      <w:b/>
      <w:bCs/>
    </w:rPr>
  </w:style>
  <w:style w:type="paragraph" w:styleId="a6">
    <w:name w:val="List"/>
    <w:basedOn w:val="a5"/>
    <w:rsid w:val="004D6900"/>
    <w:rPr>
      <w:rFonts w:ascii="Arial" w:hAnsi="Arial" w:cs="Tahoma"/>
    </w:rPr>
  </w:style>
  <w:style w:type="paragraph" w:styleId="a7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8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9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a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b">
    <w:name w:val="Содержимое врезки"/>
    <w:basedOn w:val="a5"/>
    <w:rsid w:val="004D6900"/>
  </w:style>
  <w:style w:type="paragraph" w:customStyle="1" w:styleId="ac">
    <w:name w:val="Содержимое таблицы"/>
    <w:basedOn w:val="a"/>
    <w:rsid w:val="004D6900"/>
    <w:pPr>
      <w:suppressLineNumbers/>
    </w:pPr>
  </w:style>
  <w:style w:type="paragraph" w:customStyle="1" w:styleId="ad">
    <w:name w:val="Заголовок таблицы"/>
    <w:basedOn w:val="ac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e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1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2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16458</TotalTime>
  <Pages>6</Pages>
  <Words>2496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16692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2023-03-16T09:38:00Z</cp:lastPrinted>
  <dcterms:created xsi:type="dcterms:W3CDTF">2011-11-14T11:20:00Z</dcterms:created>
  <dcterms:modified xsi:type="dcterms:W3CDTF">2023-03-16T09:40:00Z</dcterms:modified>
</cp:coreProperties>
</file>