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48DA8EB" w14:textId="77777777" w:rsidR="00D51232" w:rsidRPr="00041FDE" w:rsidRDefault="00D51232" w:rsidP="005E20A6">
      <w:pPr>
        <w:ind w:firstLine="709"/>
        <w:jc w:val="right"/>
        <w:rPr>
          <w:bCs w:val="0"/>
          <w:sz w:val="24"/>
          <w:szCs w:val="24"/>
        </w:rPr>
      </w:pPr>
      <w:r>
        <w:rPr>
          <w:bCs w:val="0"/>
          <w:szCs w:val="28"/>
        </w:rPr>
        <w:t xml:space="preserve">                                                                       </w:t>
      </w:r>
      <w:r w:rsidR="00041FDE" w:rsidRPr="00041FDE">
        <w:rPr>
          <w:bCs w:val="0"/>
          <w:sz w:val="24"/>
          <w:szCs w:val="24"/>
        </w:rPr>
        <w:t>Приложение 2</w:t>
      </w:r>
    </w:p>
    <w:p w14:paraId="4995F000" w14:textId="67ED8C5D" w:rsidR="00D51232" w:rsidRPr="00041FDE" w:rsidRDefault="00D51232" w:rsidP="005E20A6">
      <w:pPr>
        <w:ind w:firstLine="709"/>
        <w:jc w:val="right"/>
        <w:rPr>
          <w:bCs w:val="0"/>
          <w:sz w:val="24"/>
          <w:szCs w:val="24"/>
        </w:rPr>
      </w:pP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="00041FDE" w:rsidRPr="00041FDE">
        <w:rPr>
          <w:bCs w:val="0"/>
          <w:sz w:val="24"/>
          <w:szCs w:val="24"/>
        </w:rPr>
        <w:t xml:space="preserve">к </w:t>
      </w:r>
      <w:r w:rsidRPr="00041FDE">
        <w:rPr>
          <w:bCs w:val="0"/>
          <w:sz w:val="24"/>
          <w:szCs w:val="24"/>
        </w:rPr>
        <w:t>постановлени</w:t>
      </w:r>
      <w:r w:rsidR="00041FDE" w:rsidRPr="00041FDE">
        <w:rPr>
          <w:bCs w:val="0"/>
          <w:sz w:val="24"/>
          <w:szCs w:val="24"/>
        </w:rPr>
        <w:t xml:space="preserve">ю </w:t>
      </w:r>
      <w:r w:rsidR="008A2335">
        <w:rPr>
          <w:bCs w:val="0"/>
          <w:sz w:val="24"/>
          <w:szCs w:val="24"/>
        </w:rPr>
        <w:t>Г</w:t>
      </w:r>
      <w:r w:rsidR="00233834">
        <w:rPr>
          <w:bCs w:val="0"/>
          <w:sz w:val="24"/>
          <w:szCs w:val="24"/>
        </w:rPr>
        <w:t xml:space="preserve">лавы </w:t>
      </w:r>
    </w:p>
    <w:p w14:paraId="1825056C" w14:textId="77777777" w:rsidR="00CF6624" w:rsidRPr="00041FDE" w:rsidRDefault="00D51232" w:rsidP="005E20A6">
      <w:pPr>
        <w:ind w:firstLine="709"/>
        <w:jc w:val="right"/>
        <w:rPr>
          <w:color w:val="000000"/>
          <w:sz w:val="24"/>
          <w:szCs w:val="24"/>
        </w:rPr>
      </w:pP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="00CF6624" w:rsidRPr="00041FDE">
        <w:rPr>
          <w:color w:val="000000"/>
          <w:sz w:val="24"/>
          <w:szCs w:val="24"/>
        </w:rPr>
        <w:t xml:space="preserve">муниципального образования «Муниципальный округ </w:t>
      </w:r>
    </w:p>
    <w:p w14:paraId="5F4DB668" w14:textId="77777777" w:rsidR="00D51232" w:rsidRPr="00041FDE" w:rsidRDefault="00CF6624" w:rsidP="005E20A6">
      <w:pPr>
        <w:ind w:firstLine="709"/>
        <w:jc w:val="right"/>
        <w:rPr>
          <w:bCs w:val="0"/>
          <w:sz w:val="24"/>
          <w:szCs w:val="24"/>
        </w:rPr>
      </w:pPr>
      <w:r w:rsidRPr="00041FDE">
        <w:rPr>
          <w:color w:val="000000"/>
          <w:sz w:val="24"/>
          <w:szCs w:val="24"/>
        </w:rPr>
        <w:t>Красногорский район Удмуртской Республики»</w:t>
      </w:r>
    </w:p>
    <w:p w14:paraId="435B9A22" w14:textId="2CB92B78" w:rsidR="00041FDE" w:rsidRDefault="00D51232" w:rsidP="005E20A6">
      <w:pPr>
        <w:ind w:firstLine="709"/>
        <w:jc w:val="right"/>
        <w:rPr>
          <w:bCs w:val="0"/>
          <w:sz w:val="24"/>
          <w:szCs w:val="24"/>
        </w:rPr>
      </w:pP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</w:r>
      <w:r w:rsidRPr="00041FDE">
        <w:rPr>
          <w:bCs w:val="0"/>
          <w:sz w:val="24"/>
          <w:szCs w:val="24"/>
        </w:rPr>
        <w:tab/>
        <w:t>от «</w:t>
      </w:r>
      <w:r w:rsidR="008E145E">
        <w:rPr>
          <w:bCs w:val="0"/>
          <w:sz w:val="24"/>
          <w:szCs w:val="24"/>
        </w:rPr>
        <w:t>___</w:t>
      </w:r>
      <w:r w:rsidR="00A4149E" w:rsidRPr="00041FDE">
        <w:rPr>
          <w:bCs w:val="0"/>
          <w:sz w:val="24"/>
          <w:szCs w:val="24"/>
        </w:rPr>
        <w:t xml:space="preserve">» </w:t>
      </w:r>
      <w:r w:rsidR="006E6624">
        <w:rPr>
          <w:bCs w:val="0"/>
          <w:sz w:val="24"/>
          <w:szCs w:val="24"/>
          <w:u w:val="single"/>
        </w:rPr>
        <w:t>сентября</w:t>
      </w:r>
      <w:r w:rsidR="00B02B63" w:rsidRPr="00041FDE">
        <w:rPr>
          <w:bCs w:val="0"/>
          <w:sz w:val="24"/>
          <w:szCs w:val="24"/>
        </w:rPr>
        <w:t xml:space="preserve"> 20</w:t>
      </w:r>
      <w:r w:rsidR="00C54339">
        <w:rPr>
          <w:bCs w:val="0"/>
          <w:sz w:val="24"/>
          <w:szCs w:val="24"/>
          <w:u w:val="single"/>
        </w:rPr>
        <w:t>2</w:t>
      </w:r>
      <w:r w:rsidR="008E145E">
        <w:rPr>
          <w:bCs w:val="0"/>
          <w:sz w:val="24"/>
          <w:szCs w:val="24"/>
          <w:u w:val="single"/>
        </w:rPr>
        <w:t>4</w:t>
      </w:r>
      <w:r w:rsidRPr="00041FDE">
        <w:rPr>
          <w:bCs w:val="0"/>
          <w:sz w:val="24"/>
          <w:szCs w:val="24"/>
        </w:rPr>
        <w:t xml:space="preserve"> г.</w:t>
      </w:r>
    </w:p>
    <w:p w14:paraId="2C34E8D6" w14:textId="1A11E470" w:rsidR="00D51232" w:rsidRPr="00F505DB" w:rsidRDefault="00D51232" w:rsidP="005E20A6">
      <w:pPr>
        <w:ind w:firstLine="709"/>
        <w:jc w:val="right"/>
        <w:rPr>
          <w:bCs w:val="0"/>
          <w:szCs w:val="28"/>
        </w:rPr>
      </w:pPr>
      <w:r w:rsidRPr="00041FDE">
        <w:rPr>
          <w:bCs w:val="0"/>
          <w:sz w:val="24"/>
          <w:szCs w:val="24"/>
        </w:rPr>
        <w:t xml:space="preserve"> № </w:t>
      </w:r>
      <w:r w:rsidR="008E145E">
        <w:rPr>
          <w:bCs w:val="0"/>
          <w:sz w:val="24"/>
          <w:szCs w:val="24"/>
        </w:rPr>
        <w:t>______</w:t>
      </w:r>
    </w:p>
    <w:p w14:paraId="04D53575" w14:textId="77777777" w:rsidR="00D51232" w:rsidRDefault="00D51232">
      <w:pPr>
        <w:ind w:firstLine="709"/>
        <w:jc w:val="both"/>
        <w:rPr>
          <w:bCs w:val="0"/>
          <w:szCs w:val="28"/>
        </w:rPr>
      </w:pPr>
    </w:p>
    <w:p w14:paraId="02708992" w14:textId="77777777" w:rsidR="00C03520" w:rsidRDefault="00C03520">
      <w:pPr>
        <w:ind w:firstLine="709"/>
        <w:jc w:val="both"/>
        <w:rPr>
          <w:bCs w:val="0"/>
          <w:szCs w:val="28"/>
        </w:rPr>
      </w:pPr>
    </w:p>
    <w:p w14:paraId="325A6521" w14:textId="77777777" w:rsidR="00382A9D" w:rsidRPr="00530B40" w:rsidRDefault="00685759" w:rsidP="00EC36A2">
      <w:pPr>
        <w:pStyle w:val="a4"/>
        <w:spacing w:after="0" w:line="100" w:lineRule="atLeast"/>
        <w:jc w:val="center"/>
        <w:rPr>
          <w:b/>
          <w:sz w:val="24"/>
          <w:szCs w:val="24"/>
        </w:rPr>
      </w:pPr>
      <w:r w:rsidRPr="00530B40">
        <w:rPr>
          <w:b/>
          <w:sz w:val="24"/>
          <w:szCs w:val="24"/>
        </w:rPr>
        <w:t>ПРОГРАММА</w:t>
      </w:r>
      <w:r w:rsidR="00382A9D" w:rsidRPr="00530B40">
        <w:rPr>
          <w:b/>
          <w:sz w:val="24"/>
          <w:szCs w:val="24"/>
        </w:rPr>
        <w:t xml:space="preserve"> </w:t>
      </w:r>
    </w:p>
    <w:p w14:paraId="50E67A95" w14:textId="77777777" w:rsidR="009B7E8A" w:rsidRPr="00530B40" w:rsidRDefault="00382A9D" w:rsidP="00EC36A2">
      <w:pPr>
        <w:pStyle w:val="a4"/>
        <w:spacing w:after="0" w:line="100" w:lineRule="atLeast"/>
        <w:jc w:val="center"/>
        <w:rPr>
          <w:b/>
          <w:sz w:val="24"/>
          <w:szCs w:val="24"/>
        </w:rPr>
      </w:pPr>
      <w:r w:rsidRPr="00530B40">
        <w:rPr>
          <w:b/>
          <w:sz w:val="24"/>
          <w:szCs w:val="24"/>
        </w:rPr>
        <w:t>профилактики рисков причинения вреда (ущерба) охраняемым законом ценностям при осуществлении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муниципального образования «Муниципальный округ Красногорский район Удмуртской Республики</w:t>
      </w:r>
      <w:r w:rsidR="00685759" w:rsidRPr="00530B40">
        <w:rPr>
          <w:b/>
          <w:sz w:val="24"/>
          <w:szCs w:val="24"/>
        </w:rPr>
        <w:t>»</w:t>
      </w:r>
    </w:p>
    <w:p w14:paraId="34F97D92" w14:textId="77777777" w:rsidR="00382A9D" w:rsidRPr="00530B40" w:rsidRDefault="00382A9D" w:rsidP="00EC36A2">
      <w:pPr>
        <w:pStyle w:val="a4"/>
        <w:spacing w:after="0" w:line="100" w:lineRule="atLeast"/>
        <w:jc w:val="center"/>
        <w:rPr>
          <w:b/>
          <w:sz w:val="24"/>
          <w:szCs w:val="24"/>
        </w:rPr>
      </w:pPr>
    </w:p>
    <w:p w14:paraId="625322E7" w14:textId="77777777" w:rsidR="00D51232" w:rsidRPr="00530B40" w:rsidRDefault="001E58B1">
      <w:pPr>
        <w:pStyle w:val="a4"/>
        <w:numPr>
          <w:ilvl w:val="0"/>
          <w:numId w:val="3"/>
        </w:numPr>
        <w:spacing w:after="0" w:line="100" w:lineRule="atLeast"/>
        <w:jc w:val="center"/>
        <w:rPr>
          <w:color w:val="000000"/>
          <w:sz w:val="24"/>
          <w:szCs w:val="24"/>
        </w:rPr>
      </w:pPr>
      <w:r w:rsidRPr="00530B40">
        <w:rPr>
          <w:b/>
          <w:sz w:val="24"/>
          <w:szCs w:val="24"/>
        </w:rPr>
        <w:t>Общее положение</w:t>
      </w:r>
    </w:p>
    <w:p w14:paraId="2A6EE218" w14:textId="77777777" w:rsidR="00D51232" w:rsidRPr="00530B40" w:rsidRDefault="00D51232">
      <w:pPr>
        <w:pStyle w:val="a4"/>
        <w:spacing w:after="0" w:line="100" w:lineRule="atLeast"/>
        <w:ind w:left="1080"/>
        <w:jc w:val="center"/>
        <w:rPr>
          <w:color w:val="000000"/>
          <w:sz w:val="24"/>
          <w:szCs w:val="24"/>
        </w:rPr>
      </w:pPr>
    </w:p>
    <w:p w14:paraId="7AE474F4" w14:textId="77777777" w:rsidR="00D51232" w:rsidRPr="00530B40" w:rsidRDefault="00D51232">
      <w:pPr>
        <w:pStyle w:val="a4"/>
        <w:spacing w:after="0" w:line="100" w:lineRule="atLeast"/>
        <w:jc w:val="both"/>
        <w:rPr>
          <w:color w:val="000000"/>
          <w:sz w:val="24"/>
          <w:szCs w:val="24"/>
        </w:rPr>
      </w:pPr>
      <w:r w:rsidRPr="00530B40">
        <w:rPr>
          <w:color w:val="000000"/>
          <w:sz w:val="24"/>
          <w:szCs w:val="24"/>
        </w:rPr>
        <w:t xml:space="preserve">   </w:t>
      </w:r>
      <w:r w:rsidRPr="00530B40">
        <w:rPr>
          <w:color w:val="000000"/>
          <w:sz w:val="24"/>
          <w:szCs w:val="24"/>
        </w:rPr>
        <w:tab/>
        <w:t xml:space="preserve">Настоящая программа разработана Администрацией </w:t>
      </w:r>
      <w:r w:rsidR="00CF6624" w:rsidRPr="00530B40">
        <w:rPr>
          <w:color w:val="000000"/>
          <w:sz w:val="24"/>
          <w:szCs w:val="24"/>
        </w:rPr>
        <w:t>муниципального образования «Муниципальный округ Красногорский район Удмуртской Республики»</w:t>
      </w:r>
      <w:r w:rsidRPr="00530B40">
        <w:rPr>
          <w:color w:val="000000"/>
          <w:sz w:val="24"/>
          <w:szCs w:val="24"/>
        </w:rPr>
        <w:t xml:space="preserve"> в целях профилактики нарушения требований, установленных нормативными правовыми актами, предупреждения возможного нарушения подконтрольными субъектами обязательных требований </w:t>
      </w:r>
      <w:r w:rsidR="009B7E8A" w:rsidRPr="00530B40">
        <w:rPr>
          <w:sz w:val="24"/>
          <w:szCs w:val="24"/>
        </w:rPr>
        <w:t xml:space="preserve">в отношении </w:t>
      </w:r>
      <w:r w:rsidR="009B7E8A" w:rsidRPr="00530B40">
        <w:rPr>
          <w:color w:val="000000"/>
          <w:sz w:val="24"/>
          <w:szCs w:val="24"/>
        </w:rPr>
        <w:t xml:space="preserve">автомобильных дорог местного значения или автомобильных дорог общего пользования местного значения </w:t>
      </w:r>
      <w:r w:rsidRPr="00530B40">
        <w:rPr>
          <w:color w:val="000000"/>
          <w:sz w:val="24"/>
          <w:szCs w:val="24"/>
        </w:rPr>
        <w:t>и снижения рисков причинения ущерба охраняемым законом ценностям.</w:t>
      </w:r>
    </w:p>
    <w:p w14:paraId="2967A45C" w14:textId="77777777" w:rsidR="00D51232" w:rsidRPr="00530B40" w:rsidRDefault="00D51232">
      <w:pPr>
        <w:pStyle w:val="a4"/>
        <w:spacing w:after="0" w:line="100" w:lineRule="atLeast"/>
        <w:jc w:val="both"/>
        <w:rPr>
          <w:color w:val="000000"/>
          <w:sz w:val="24"/>
          <w:szCs w:val="24"/>
        </w:rPr>
      </w:pPr>
      <w:r w:rsidRPr="00530B40">
        <w:rPr>
          <w:color w:val="000000"/>
          <w:sz w:val="24"/>
          <w:szCs w:val="24"/>
        </w:rPr>
        <w:tab/>
      </w:r>
      <w:r w:rsidR="001E58B1" w:rsidRPr="00530B40">
        <w:rPr>
          <w:color w:val="000000"/>
          <w:sz w:val="24"/>
          <w:szCs w:val="24"/>
        </w:rPr>
        <w:t xml:space="preserve">Основные вопросы проверки </w:t>
      </w:r>
      <w:r w:rsidR="005E20A6" w:rsidRPr="00530B40">
        <w:rPr>
          <w:color w:val="000000"/>
          <w:sz w:val="24"/>
          <w:szCs w:val="24"/>
        </w:rPr>
        <w:t>в</w:t>
      </w:r>
      <w:r w:rsidRPr="00530B40">
        <w:rPr>
          <w:color w:val="000000"/>
          <w:sz w:val="24"/>
          <w:szCs w:val="24"/>
        </w:rPr>
        <w:t xml:space="preserve"> области муниципального контроля:</w:t>
      </w:r>
    </w:p>
    <w:p w14:paraId="081930AC" w14:textId="77777777" w:rsidR="009B7E8A" w:rsidRPr="00530B40" w:rsidRDefault="009B7E8A" w:rsidP="009B7E8A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530B40">
        <w:rPr>
          <w:color w:val="000000"/>
          <w:sz w:val="24"/>
          <w:szCs w:val="24"/>
        </w:rPr>
        <w:t>соблюдение юридическими лицами, индивидуальными предпринимателями, гражданами (далее – контролируемые лица) обязательных требований:</w:t>
      </w:r>
    </w:p>
    <w:p w14:paraId="496CE264" w14:textId="61519AB6" w:rsidR="009B7E8A" w:rsidRPr="00530B40" w:rsidRDefault="009B7E8A" w:rsidP="009B7E8A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530B40">
        <w:rPr>
          <w:color w:val="000000"/>
          <w:sz w:val="24"/>
          <w:szCs w:val="24"/>
        </w:rPr>
        <w:t xml:space="preserve">1) в области автомобильных дорог и дорожной деятельности, установленных в отношении автомобильных дорог местного значения </w:t>
      </w:r>
      <w:r w:rsidR="008A2335">
        <w:rPr>
          <w:color w:val="000000"/>
          <w:sz w:val="24"/>
          <w:szCs w:val="24"/>
        </w:rPr>
        <w:t>м</w:t>
      </w:r>
      <w:r w:rsidRPr="00530B40">
        <w:rPr>
          <w:color w:val="000000"/>
          <w:sz w:val="24"/>
          <w:szCs w:val="24"/>
        </w:rPr>
        <w:t>униципального образования «Муниципальный округ Красногорский район Удмуртской Республики»:</w:t>
      </w:r>
    </w:p>
    <w:p w14:paraId="71360119" w14:textId="77777777" w:rsidR="009B7E8A" w:rsidRPr="00530B40" w:rsidRDefault="009B7E8A" w:rsidP="009B7E8A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530B40">
        <w:rPr>
          <w:color w:val="000000"/>
          <w:sz w:val="24"/>
          <w:szCs w:val="24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14:paraId="3FD51611" w14:textId="77777777" w:rsidR="009B7E8A" w:rsidRPr="00530B40" w:rsidRDefault="009B7E8A" w:rsidP="009B7E8A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530B40">
        <w:rPr>
          <w:color w:val="000000"/>
          <w:sz w:val="24"/>
          <w:szCs w:val="24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14:paraId="6CBC58EC" w14:textId="77777777" w:rsidR="009B7E8A" w:rsidRPr="00530B40" w:rsidRDefault="009B7E8A" w:rsidP="009B7E8A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530B40">
        <w:rPr>
          <w:color w:val="000000"/>
          <w:sz w:val="24"/>
          <w:szCs w:val="24"/>
        </w:rPr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14:paraId="10AC5245" w14:textId="77777777" w:rsidR="00D51232" w:rsidRPr="00530B40" w:rsidRDefault="00D51232">
      <w:pPr>
        <w:pStyle w:val="ConsPlusNormal"/>
        <w:ind w:firstLine="540"/>
        <w:jc w:val="both"/>
        <w:rPr>
          <w:color w:val="000000"/>
          <w:sz w:val="24"/>
          <w:szCs w:val="24"/>
        </w:rPr>
      </w:pPr>
    </w:p>
    <w:p w14:paraId="3DDCD059" w14:textId="77777777" w:rsidR="00D51232" w:rsidRPr="00530B40" w:rsidRDefault="00D51232">
      <w:pPr>
        <w:autoSpaceDE w:val="0"/>
        <w:spacing w:line="100" w:lineRule="atLeast"/>
        <w:jc w:val="center"/>
        <w:rPr>
          <w:b/>
          <w:color w:val="000000"/>
          <w:sz w:val="24"/>
          <w:szCs w:val="24"/>
        </w:rPr>
      </w:pPr>
      <w:r w:rsidRPr="00530B40">
        <w:rPr>
          <w:color w:val="000000"/>
          <w:sz w:val="24"/>
          <w:szCs w:val="24"/>
        </w:rPr>
        <w:t xml:space="preserve">         </w:t>
      </w:r>
      <w:r w:rsidRPr="00530B40">
        <w:rPr>
          <w:b/>
          <w:color w:val="000000"/>
          <w:sz w:val="24"/>
          <w:szCs w:val="24"/>
        </w:rPr>
        <w:t xml:space="preserve"> </w:t>
      </w:r>
    </w:p>
    <w:p w14:paraId="5B31B169" w14:textId="77777777" w:rsidR="00D51232" w:rsidRPr="00530B40" w:rsidRDefault="00D51232">
      <w:pPr>
        <w:autoSpaceDE w:val="0"/>
        <w:spacing w:line="100" w:lineRule="atLeast"/>
        <w:jc w:val="center"/>
        <w:rPr>
          <w:sz w:val="24"/>
          <w:szCs w:val="24"/>
        </w:rPr>
      </w:pPr>
      <w:r w:rsidRPr="00530B40">
        <w:rPr>
          <w:b/>
          <w:color w:val="000000"/>
          <w:sz w:val="24"/>
          <w:szCs w:val="24"/>
        </w:rPr>
        <w:t>Целью программы является:</w:t>
      </w:r>
    </w:p>
    <w:p w14:paraId="1C6FE323" w14:textId="77777777" w:rsidR="00D51232" w:rsidRPr="00530B40" w:rsidRDefault="00D51232">
      <w:pPr>
        <w:autoSpaceDE w:val="0"/>
        <w:spacing w:line="100" w:lineRule="atLeast"/>
        <w:jc w:val="both"/>
        <w:rPr>
          <w:sz w:val="24"/>
          <w:szCs w:val="24"/>
        </w:rPr>
      </w:pPr>
    </w:p>
    <w:p w14:paraId="0B696EF7" w14:textId="77777777" w:rsidR="005E20A6" w:rsidRPr="00530B40" w:rsidRDefault="005E20A6" w:rsidP="005E20A6">
      <w:pPr>
        <w:autoSpaceDE w:val="0"/>
        <w:spacing w:line="100" w:lineRule="atLeast"/>
        <w:jc w:val="both"/>
        <w:rPr>
          <w:sz w:val="24"/>
          <w:szCs w:val="24"/>
        </w:rPr>
      </w:pPr>
      <w:r w:rsidRPr="00530B40">
        <w:rPr>
          <w:sz w:val="24"/>
          <w:szCs w:val="24"/>
        </w:rPr>
        <w:t xml:space="preserve">        1)  повышение прозрачности системы муниципального контроля;</w:t>
      </w:r>
    </w:p>
    <w:p w14:paraId="66D2A483" w14:textId="77777777" w:rsidR="005E20A6" w:rsidRPr="00530B40" w:rsidRDefault="005E20A6" w:rsidP="005E20A6">
      <w:pPr>
        <w:ind w:firstLine="567"/>
        <w:jc w:val="both"/>
        <w:rPr>
          <w:sz w:val="24"/>
          <w:szCs w:val="24"/>
        </w:rPr>
      </w:pPr>
      <w:r w:rsidRPr="00530B40">
        <w:rPr>
          <w:sz w:val="24"/>
          <w:szCs w:val="24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14:paraId="39FE2AEE" w14:textId="77777777" w:rsidR="005E20A6" w:rsidRPr="00530B40" w:rsidRDefault="005E20A6" w:rsidP="005E20A6">
      <w:pPr>
        <w:ind w:firstLine="567"/>
        <w:jc w:val="both"/>
        <w:rPr>
          <w:sz w:val="24"/>
          <w:szCs w:val="24"/>
        </w:rPr>
      </w:pPr>
      <w:r w:rsidRPr="00530B40">
        <w:rPr>
          <w:sz w:val="24"/>
          <w:szCs w:val="24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14:paraId="66C1B12B" w14:textId="77777777" w:rsidR="005E20A6" w:rsidRPr="00530B40" w:rsidRDefault="005E20A6" w:rsidP="005E20A6">
      <w:pPr>
        <w:ind w:firstLine="567"/>
        <w:jc w:val="both"/>
        <w:rPr>
          <w:sz w:val="24"/>
          <w:szCs w:val="24"/>
        </w:rPr>
      </w:pPr>
      <w:r w:rsidRPr="00530B40">
        <w:rPr>
          <w:sz w:val="24"/>
          <w:szCs w:val="24"/>
        </w:rPr>
        <w:t>4) предупреждение нарушений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14:paraId="2FB6AE1E" w14:textId="77777777" w:rsidR="005E20A6" w:rsidRPr="00530B40" w:rsidRDefault="005E20A6" w:rsidP="005E20A6">
      <w:pPr>
        <w:ind w:firstLine="567"/>
        <w:jc w:val="both"/>
        <w:rPr>
          <w:sz w:val="24"/>
          <w:szCs w:val="24"/>
        </w:rPr>
      </w:pPr>
      <w:r w:rsidRPr="00530B40">
        <w:rPr>
          <w:sz w:val="24"/>
          <w:szCs w:val="24"/>
        </w:rPr>
        <w:t>5) снижение административной нагрузки на контролируемых лиц;</w:t>
      </w:r>
    </w:p>
    <w:p w14:paraId="0E42732B" w14:textId="77777777" w:rsidR="00EC36A2" w:rsidRPr="00530B40" w:rsidRDefault="005E20A6" w:rsidP="005E20A6">
      <w:pPr>
        <w:autoSpaceDE w:val="0"/>
        <w:spacing w:line="100" w:lineRule="atLeast"/>
        <w:jc w:val="both"/>
        <w:rPr>
          <w:b/>
          <w:sz w:val="24"/>
          <w:szCs w:val="24"/>
        </w:rPr>
      </w:pPr>
      <w:r w:rsidRPr="00530B40">
        <w:rPr>
          <w:sz w:val="24"/>
          <w:szCs w:val="24"/>
        </w:rPr>
        <w:t xml:space="preserve">        6) снижение размера ущерба, причиняемого охраняемым законом ценностям</w:t>
      </w:r>
    </w:p>
    <w:p w14:paraId="2648E9ED" w14:textId="77777777" w:rsidR="005E20A6" w:rsidRPr="00530B40" w:rsidRDefault="005E20A6">
      <w:pPr>
        <w:spacing w:line="100" w:lineRule="atLeast"/>
        <w:ind w:right="425" w:firstLine="709"/>
        <w:jc w:val="center"/>
        <w:rPr>
          <w:b/>
          <w:sz w:val="24"/>
          <w:szCs w:val="24"/>
        </w:rPr>
      </w:pPr>
    </w:p>
    <w:p w14:paraId="5642F081" w14:textId="77777777" w:rsidR="00D51232" w:rsidRPr="00530B40" w:rsidRDefault="00D51232">
      <w:pPr>
        <w:spacing w:line="100" w:lineRule="atLeast"/>
        <w:ind w:right="425" w:firstLine="709"/>
        <w:jc w:val="center"/>
        <w:rPr>
          <w:sz w:val="24"/>
          <w:szCs w:val="24"/>
        </w:rPr>
      </w:pPr>
      <w:r w:rsidRPr="00530B40">
        <w:rPr>
          <w:b/>
          <w:sz w:val="24"/>
          <w:szCs w:val="24"/>
        </w:rPr>
        <w:lastRenderedPageBreak/>
        <w:t>Задачами программы являются:</w:t>
      </w:r>
    </w:p>
    <w:p w14:paraId="611162AC" w14:textId="77777777" w:rsidR="00D51232" w:rsidRPr="00530B40" w:rsidRDefault="00D51232">
      <w:pPr>
        <w:spacing w:line="100" w:lineRule="atLeast"/>
        <w:ind w:right="425" w:firstLine="709"/>
        <w:jc w:val="center"/>
        <w:rPr>
          <w:sz w:val="24"/>
          <w:szCs w:val="24"/>
        </w:rPr>
      </w:pPr>
    </w:p>
    <w:p w14:paraId="73034A35" w14:textId="77777777" w:rsidR="005E20A6" w:rsidRPr="00530B40" w:rsidRDefault="005E20A6" w:rsidP="005E20A6">
      <w:pPr>
        <w:ind w:firstLine="567"/>
        <w:jc w:val="both"/>
        <w:rPr>
          <w:sz w:val="24"/>
          <w:szCs w:val="24"/>
        </w:rPr>
      </w:pPr>
      <w:r w:rsidRPr="00530B40">
        <w:rPr>
          <w:sz w:val="24"/>
          <w:szCs w:val="24"/>
        </w:rPr>
        <w:t>1) укрепление системы профилактики нарушений обязательных требований;</w:t>
      </w:r>
    </w:p>
    <w:p w14:paraId="6042B868" w14:textId="77777777" w:rsidR="005E20A6" w:rsidRPr="00530B40" w:rsidRDefault="005E20A6" w:rsidP="005E20A6">
      <w:pPr>
        <w:ind w:firstLine="567"/>
        <w:jc w:val="both"/>
        <w:rPr>
          <w:sz w:val="24"/>
          <w:szCs w:val="24"/>
        </w:rPr>
      </w:pPr>
      <w:r w:rsidRPr="00530B40">
        <w:rPr>
          <w:sz w:val="24"/>
          <w:szCs w:val="24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14:paraId="7AA95002" w14:textId="77777777" w:rsidR="005E20A6" w:rsidRPr="00530B40" w:rsidRDefault="005E20A6" w:rsidP="005E20A6">
      <w:pPr>
        <w:ind w:firstLine="567"/>
        <w:jc w:val="both"/>
        <w:rPr>
          <w:color w:val="010101"/>
          <w:sz w:val="24"/>
          <w:szCs w:val="24"/>
        </w:rPr>
      </w:pPr>
      <w:r w:rsidRPr="00530B40">
        <w:rPr>
          <w:sz w:val="24"/>
          <w:szCs w:val="24"/>
        </w:rPr>
        <w:t xml:space="preserve">3) </w:t>
      </w:r>
      <w:r w:rsidRPr="00530B40">
        <w:rPr>
          <w:color w:val="010101"/>
          <w:sz w:val="24"/>
          <w:szCs w:val="24"/>
        </w:rPr>
        <w:t>формирование единого понимания обязательных требований действующего законодательства у всех участников контрольной деятельности;</w:t>
      </w:r>
    </w:p>
    <w:p w14:paraId="4C6F61F3" w14:textId="77777777" w:rsidR="005E20A6" w:rsidRPr="00530B40" w:rsidRDefault="005E20A6" w:rsidP="005E20A6">
      <w:pPr>
        <w:ind w:firstLine="567"/>
        <w:jc w:val="both"/>
        <w:rPr>
          <w:color w:val="010101"/>
          <w:sz w:val="24"/>
          <w:szCs w:val="24"/>
        </w:rPr>
      </w:pPr>
      <w:r w:rsidRPr="00530B40">
        <w:rPr>
          <w:color w:val="010101"/>
          <w:sz w:val="24"/>
          <w:szCs w:val="24"/>
        </w:rPr>
        <w:t>4) повышение уровня правовой грамотности подконтрольных субъектов, в том числе путем обеспечения доступности информации об обязательных требованиях действующего законодательства и необходимых мерах по их исполнению. </w:t>
      </w:r>
    </w:p>
    <w:p w14:paraId="680D7F9E" w14:textId="77777777" w:rsidR="00D51232" w:rsidRPr="00530B40" w:rsidRDefault="00D51232" w:rsidP="005E20A6">
      <w:pPr>
        <w:spacing w:line="100" w:lineRule="atLeast"/>
        <w:ind w:right="-2"/>
        <w:jc w:val="both"/>
        <w:rPr>
          <w:color w:val="000000"/>
          <w:sz w:val="24"/>
          <w:szCs w:val="24"/>
        </w:rPr>
      </w:pPr>
    </w:p>
    <w:p w14:paraId="68E5B028" w14:textId="77777777" w:rsidR="00D51232" w:rsidRPr="00530B40" w:rsidRDefault="00D51232">
      <w:pPr>
        <w:widowControl w:val="0"/>
        <w:numPr>
          <w:ilvl w:val="0"/>
          <w:numId w:val="2"/>
        </w:numPr>
        <w:autoSpaceDE w:val="0"/>
        <w:spacing w:line="100" w:lineRule="atLeast"/>
        <w:jc w:val="center"/>
        <w:rPr>
          <w:b/>
          <w:sz w:val="24"/>
          <w:szCs w:val="24"/>
        </w:rPr>
      </w:pPr>
      <w:r w:rsidRPr="00530B40">
        <w:rPr>
          <w:b/>
          <w:sz w:val="24"/>
          <w:szCs w:val="24"/>
        </w:rPr>
        <w:t>Текущий уровень профилактических мероприятий</w:t>
      </w:r>
    </w:p>
    <w:p w14:paraId="4EA3CD9D" w14:textId="77777777" w:rsidR="00D51232" w:rsidRPr="00530B40" w:rsidRDefault="00D51232">
      <w:pPr>
        <w:autoSpaceDE w:val="0"/>
        <w:spacing w:line="100" w:lineRule="atLeast"/>
        <w:jc w:val="center"/>
        <w:rPr>
          <w:b/>
          <w:sz w:val="24"/>
          <w:szCs w:val="24"/>
        </w:rPr>
      </w:pPr>
    </w:p>
    <w:p w14:paraId="7D13ED21" w14:textId="77777777" w:rsidR="00D51232" w:rsidRPr="00530B40" w:rsidRDefault="00D51232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  <w:r w:rsidRPr="00530B40">
        <w:rPr>
          <w:color w:val="000000"/>
          <w:sz w:val="24"/>
          <w:szCs w:val="24"/>
        </w:rPr>
        <w:t xml:space="preserve">        </w:t>
      </w:r>
      <w:r w:rsidRPr="00530B40">
        <w:rPr>
          <w:color w:val="000000"/>
          <w:sz w:val="24"/>
          <w:szCs w:val="24"/>
        </w:rPr>
        <w:tab/>
      </w:r>
      <w:r w:rsidRPr="00530B40">
        <w:rPr>
          <w:color w:val="2E2E2E"/>
          <w:sz w:val="24"/>
          <w:szCs w:val="24"/>
        </w:rPr>
        <w:t xml:space="preserve">В </w:t>
      </w:r>
      <w:r w:rsidRPr="00530B40">
        <w:rPr>
          <w:color w:val="000000"/>
          <w:sz w:val="24"/>
          <w:szCs w:val="24"/>
        </w:rPr>
        <w:t>рамках профилактики предупреждения нарушений, установленных нормативными правовыми актами Российской Федерации и нормативными правовыми актами органов местного самоуправления, должностными лицами Администрации, уполномоченными на проведение мероприятий по муниципальному контролю, осуществляется прием представителей юридических лиц, индивидуальных предпринимателей и граждан, а также проводятся консультации и даются пояснения по вопросам соблюдения законодательства.</w:t>
      </w:r>
    </w:p>
    <w:p w14:paraId="007CF6D0" w14:textId="340C5779" w:rsidR="00D51232" w:rsidRPr="00530B40" w:rsidRDefault="00D51232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  <w:r w:rsidRPr="00530B40">
        <w:rPr>
          <w:color w:val="000000"/>
          <w:sz w:val="24"/>
          <w:szCs w:val="24"/>
        </w:rPr>
        <w:t xml:space="preserve">  </w:t>
      </w:r>
      <w:r w:rsidRPr="00530B40">
        <w:rPr>
          <w:color w:val="000000"/>
          <w:sz w:val="24"/>
          <w:szCs w:val="24"/>
        </w:rPr>
        <w:tab/>
        <w:t xml:space="preserve">На сайте </w:t>
      </w:r>
      <w:r w:rsidR="00CF6624" w:rsidRPr="00530B40">
        <w:rPr>
          <w:color w:val="000000"/>
          <w:sz w:val="24"/>
          <w:szCs w:val="24"/>
        </w:rPr>
        <w:t xml:space="preserve">муниципального образования «Муниципальный округ Красногорский район Удмуртской Республики» </w:t>
      </w:r>
      <w:r w:rsidRPr="00530B40">
        <w:rPr>
          <w:color w:val="000000"/>
          <w:sz w:val="24"/>
          <w:szCs w:val="24"/>
        </w:rPr>
        <w:t>(</w:t>
      </w:r>
      <w:r w:rsidR="008A2335" w:rsidRPr="000015A9">
        <w:rPr>
          <w:color w:val="000000"/>
          <w:sz w:val="24"/>
          <w:szCs w:val="24"/>
        </w:rPr>
        <w:t>https://www.mo-krasno.ru</w:t>
      </w:r>
      <w:r w:rsidRPr="00530B40">
        <w:rPr>
          <w:bCs w:val="0"/>
          <w:sz w:val="24"/>
          <w:szCs w:val="24"/>
        </w:rPr>
        <w:t>)</w:t>
      </w:r>
      <w:r w:rsidRPr="00530B40">
        <w:rPr>
          <w:color w:val="000000"/>
          <w:sz w:val="24"/>
          <w:szCs w:val="24"/>
        </w:rPr>
        <w:t xml:space="preserve"> в сети «Интернет» размещены требования, соблюдение которых оценивается </w:t>
      </w:r>
      <w:r w:rsidRPr="00530B40">
        <w:rPr>
          <w:color w:val="2E2E2E"/>
          <w:sz w:val="24"/>
          <w:szCs w:val="24"/>
        </w:rPr>
        <w:t xml:space="preserve">при </w:t>
      </w:r>
      <w:r w:rsidRPr="00530B40">
        <w:rPr>
          <w:color w:val="000000"/>
          <w:sz w:val="24"/>
          <w:szCs w:val="24"/>
        </w:rPr>
        <w:t xml:space="preserve">осуществлении муниципального </w:t>
      </w:r>
      <w:r w:rsidRPr="00530B40">
        <w:rPr>
          <w:sz w:val="24"/>
          <w:szCs w:val="24"/>
        </w:rPr>
        <w:t>контроля.</w:t>
      </w:r>
    </w:p>
    <w:p w14:paraId="55154BB9" w14:textId="3A085865" w:rsidR="005E20A6" w:rsidRPr="00530B40" w:rsidRDefault="005E20A6" w:rsidP="005E20A6">
      <w:pPr>
        <w:autoSpaceDE w:val="0"/>
        <w:spacing w:line="100" w:lineRule="atLeast"/>
        <w:ind w:firstLine="709"/>
        <w:jc w:val="both"/>
        <w:rPr>
          <w:sz w:val="24"/>
          <w:szCs w:val="24"/>
        </w:rPr>
      </w:pPr>
      <w:r w:rsidRPr="00530B40">
        <w:rPr>
          <w:sz w:val="24"/>
          <w:szCs w:val="24"/>
        </w:rPr>
        <w:t>За 8 месяцев 202</w:t>
      </w:r>
      <w:r w:rsidR="009D75FC" w:rsidRPr="00530B40">
        <w:rPr>
          <w:sz w:val="24"/>
          <w:szCs w:val="24"/>
        </w:rPr>
        <w:t>4</w:t>
      </w:r>
      <w:r w:rsidRPr="00530B40">
        <w:rPr>
          <w:sz w:val="24"/>
          <w:szCs w:val="24"/>
        </w:rPr>
        <w:t xml:space="preserve"> года объявлено </w:t>
      </w:r>
      <w:r w:rsidR="009D75FC" w:rsidRPr="00530B40">
        <w:rPr>
          <w:sz w:val="24"/>
          <w:szCs w:val="24"/>
        </w:rPr>
        <w:t>1</w:t>
      </w:r>
      <w:r w:rsidRPr="00530B40">
        <w:rPr>
          <w:sz w:val="24"/>
          <w:szCs w:val="24"/>
        </w:rPr>
        <w:t xml:space="preserve"> предостережени</w:t>
      </w:r>
      <w:r w:rsidR="009D75FC" w:rsidRPr="00530B40">
        <w:rPr>
          <w:sz w:val="24"/>
          <w:szCs w:val="24"/>
        </w:rPr>
        <w:t>е</w:t>
      </w:r>
      <w:r w:rsidRPr="00530B40">
        <w:rPr>
          <w:sz w:val="24"/>
          <w:szCs w:val="24"/>
        </w:rPr>
        <w:t xml:space="preserve"> о недопустимости нарушения обязательных требований действующего законодательства в отно</w:t>
      </w:r>
      <w:r w:rsidR="004561DA" w:rsidRPr="00530B40">
        <w:rPr>
          <w:sz w:val="24"/>
          <w:szCs w:val="24"/>
        </w:rPr>
        <w:t xml:space="preserve">шении юридических лиц и граждан, проведено </w:t>
      </w:r>
      <w:r w:rsidR="009D75FC" w:rsidRPr="00530B40">
        <w:rPr>
          <w:sz w:val="24"/>
          <w:szCs w:val="24"/>
        </w:rPr>
        <w:t>3</w:t>
      </w:r>
      <w:r w:rsidR="004561DA" w:rsidRPr="00530B40">
        <w:rPr>
          <w:sz w:val="24"/>
          <w:szCs w:val="24"/>
        </w:rPr>
        <w:t xml:space="preserve"> выездных обследования без взаимодействия с контролируемым лицом.</w:t>
      </w:r>
    </w:p>
    <w:p w14:paraId="2D06E0F6" w14:textId="7D21D81C" w:rsidR="005E20A6" w:rsidRPr="00530B40" w:rsidRDefault="005E20A6" w:rsidP="005E20A6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  <w:r w:rsidRPr="00530B40">
        <w:rPr>
          <w:sz w:val="24"/>
          <w:szCs w:val="24"/>
        </w:rPr>
        <w:tab/>
        <w:t>В 202</w:t>
      </w:r>
      <w:r w:rsidR="009D75FC" w:rsidRPr="00530B40">
        <w:rPr>
          <w:sz w:val="24"/>
          <w:szCs w:val="24"/>
        </w:rPr>
        <w:t>4</w:t>
      </w:r>
      <w:r w:rsidRPr="00530B40">
        <w:rPr>
          <w:sz w:val="24"/>
          <w:szCs w:val="24"/>
        </w:rPr>
        <w:t xml:space="preserve"> году плановые проверки соблюдения обязательных требований нормативно-правовых актов не предусмотрены.</w:t>
      </w:r>
    </w:p>
    <w:p w14:paraId="7BF0F9C2" w14:textId="77777777" w:rsidR="00D51232" w:rsidRPr="00530B40" w:rsidRDefault="00D51232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</w:p>
    <w:p w14:paraId="66AA70C0" w14:textId="77777777" w:rsidR="00D51232" w:rsidRPr="00530B40" w:rsidRDefault="00D51232">
      <w:pPr>
        <w:numPr>
          <w:ilvl w:val="0"/>
          <w:numId w:val="2"/>
        </w:numPr>
        <w:autoSpaceDE w:val="0"/>
        <w:spacing w:line="100" w:lineRule="atLeast"/>
        <w:jc w:val="center"/>
        <w:rPr>
          <w:b/>
          <w:sz w:val="24"/>
          <w:szCs w:val="24"/>
        </w:rPr>
      </w:pPr>
      <w:r w:rsidRPr="00530B40">
        <w:rPr>
          <w:b/>
          <w:sz w:val="24"/>
          <w:szCs w:val="24"/>
        </w:rPr>
        <w:t xml:space="preserve">Система оценки эффективности и результативности </w:t>
      </w:r>
    </w:p>
    <w:p w14:paraId="33B45788" w14:textId="77777777" w:rsidR="00D51232" w:rsidRPr="00530B40" w:rsidRDefault="00BC3671">
      <w:pPr>
        <w:autoSpaceDE w:val="0"/>
        <w:spacing w:line="100" w:lineRule="atLeast"/>
        <w:jc w:val="center"/>
        <w:rPr>
          <w:b/>
          <w:sz w:val="24"/>
          <w:szCs w:val="24"/>
        </w:rPr>
      </w:pPr>
      <w:proofErr w:type="gramStart"/>
      <w:r w:rsidRPr="00530B40">
        <w:rPr>
          <w:b/>
          <w:sz w:val="24"/>
          <w:szCs w:val="24"/>
        </w:rPr>
        <w:t>мероприятий</w:t>
      </w:r>
      <w:proofErr w:type="gramEnd"/>
      <w:r w:rsidRPr="00530B40">
        <w:rPr>
          <w:b/>
          <w:sz w:val="24"/>
          <w:szCs w:val="24"/>
        </w:rPr>
        <w:t xml:space="preserve"> направленных на профилактику.</w:t>
      </w:r>
    </w:p>
    <w:p w14:paraId="288ED7D2" w14:textId="77777777" w:rsidR="005E20A6" w:rsidRPr="00530B40" w:rsidRDefault="00D51232" w:rsidP="005E20A6">
      <w:pPr>
        <w:autoSpaceDE w:val="0"/>
        <w:spacing w:line="100" w:lineRule="atLeast"/>
        <w:jc w:val="both"/>
        <w:rPr>
          <w:sz w:val="24"/>
          <w:szCs w:val="24"/>
        </w:rPr>
      </w:pPr>
      <w:r w:rsidRPr="00530B40">
        <w:rPr>
          <w:color w:val="000000"/>
          <w:sz w:val="24"/>
          <w:szCs w:val="24"/>
        </w:rPr>
        <w:t xml:space="preserve">    </w:t>
      </w:r>
      <w:r w:rsidRPr="00530B40">
        <w:rPr>
          <w:color w:val="000000"/>
          <w:sz w:val="24"/>
          <w:szCs w:val="24"/>
        </w:rPr>
        <w:tab/>
      </w:r>
    </w:p>
    <w:tbl>
      <w:tblPr>
        <w:tblW w:w="99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4665"/>
        <w:gridCol w:w="4663"/>
      </w:tblGrid>
      <w:tr w:rsidR="005E20A6" w:rsidRPr="00530B40" w14:paraId="5D240E5D" w14:textId="77777777" w:rsidTr="00A95ACC">
        <w:trPr>
          <w:trHeight w:hRule="exact" w:val="5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FA5DD9" w14:textId="77777777" w:rsidR="005E20A6" w:rsidRPr="00530B40" w:rsidRDefault="005E20A6" w:rsidP="00A95ACC">
            <w:pPr>
              <w:jc w:val="center"/>
              <w:rPr>
                <w:b/>
                <w:sz w:val="24"/>
                <w:szCs w:val="24"/>
              </w:rPr>
            </w:pPr>
            <w:r w:rsidRPr="00530B40">
              <w:rPr>
                <w:b/>
                <w:sz w:val="24"/>
                <w:szCs w:val="24"/>
              </w:rPr>
              <w:t>№</w:t>
            </w:r>
          </w:p>
          <w:p w14:paraId="41EEF70B" w14:textId="77777777" w:rsidR="005E20A6" w:rsidRPr="00530B40" w:rsidRDefault="005E20A6" w:rsidP="00A95ACC">
            <w:pPr>
              <w:jc w:val="center"/>
              <w:rPr>
                <w:b/>
                <w:sz w:val="24"/>
                <w:szCs w:val="24"/>
              </w:rPr>
            </w:pPr>
            <w:r w:rsidRPr="00530B40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883718" w14:textId="77777777" w:rsidR="005E20A6" w:rsidRPr="00530B40" w:rsidRDefault="005E20A6" w:rsidP="00A95ACC">
            <w:pPr>
              <w:jc w:val="center"/>
              <w:rPr>
                <w:b/>
                <w:sz w:val="24"/>
                <w:szCs w:val="24"/>
              </w:rPr>
            </w:pPr>
            <w:r w:rsidRPr="00530B40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63BE2" w14:textId="77777777" w:rsidR="005E20A6" w:rsidRPr="00530B40" w:rsidRDefault="005E20A6" w:rsidP="00A95ACC">
            <w:pPr>
              <w:jc w:val="center"/>
              <w:rPr>
                <w:b/>
                <w:sz w:val="24"/>
                <w:szCs w:val="24"/>
              </w:rPr>
            </w:pPr>
            <w:r w:rsidRPr="00530B40">
              <w:rPr>
                <w:b/>
                <w:sz w:val="24"/>
                <w:szCs w:val="24"/>
              </w:rPr>
              <w:t>Величина</w:t>
            </w:r>
          </w:p>
        </w:tc>
      </w:tr>
      <w:tr w:rsidR="005E20A6" w:rsidRPr="00530B40" w14:paraId="0A3544CF" w14:textId="77777777" w:rsidTr="00A95ACC">
        <w:trPr>
          <w:trHeight w:hRule="exact" w:val="27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47E7A4" w14:textId="77777777" w:rsidR="005E20A6" w:rsidRPr="00530B40" w:rsidRDefault="005E20A6" w:rsidP="00A95ACC">
            <w:pPr>
              <w:ind w:firstLine="567"/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11.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8E60F6" w14:textId="0DD66536" w:rsidR="005E20A6" w:rsidRPr="00530B40" w:rsidRDefault="005E20A6" w:rsidP="00A95ACC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</w:t>
            </w:r>
            <w:r w:rsidR="008A2335">
              <w:rPr>
                <w:sz w:val="24"/>
                <w:szCs w:val="24"/>
              </w:rPr>
              <w:t>0</w:t>
            </w:r>
            <w:r w:rsidRPr="00530B40">
              <w:rPr>
                <w:sz w:val="24"/>
                <w:szCs w:val="24"/>
              </w:rPr>
              <w:t xml:space="preserve"> г. № 248-ФЗ «О государственном контроле (надзоре) и муниципальном контроле в Российской Федерации»</w:t>
            </w:r>
          </w:p>
          <w:p w14:paraId="112A83CE" w14:textId="77777777" w:rsidR="005E20A6" w:rsidRPr="00530B40" w:rsidRDefault="005E20A6" w:rsidP="00A95ACC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F1F6C" w14:textId="77777777" w:rsidR="005E20A6" w:rsidRPr="00530B40" w:rsidRDefault="005E20A6" w:rsidP="00A95ACC">
            <w:pPr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100%</w:t>
            </w:r>
          </w:p>
        </w:tc>
      </w:tr>
      <w:tr w:rsidR="005E20A6" w:rsidRPr="00530B40" w14:paraId="3861746B" w14:textId="77777777" w:rsidTr="00A95ACC">
        <w:trPr>
          <w:trHeight w:hRule="exact" w:val="397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9D731F" w14:textId="77777777" w:rsidR="005E20A6" w:rsidRPr="00530B40" w:rsidRDefault="005E20A6" w:rsidP="00A95ACC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530B40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2.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562F67" w14:textId="77777777" w:rsidR="005E20A6" w:rsidRPr="00530B40" w:rsidRDefault="005E20A6" w:rsidP="00A95ACC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 xml:space="preserve">Доля выданных предостережений по результатам рассмотрения обращений </w:t>
            </w:r>
            <w:proofErr w:type="gramStart"/>
            <w:r w:rsidRPr="00530B40">
              <w:rPr>
                <w:sz w:val="24"/>
                <w:szCs w:val="24"/>
              </w:rPr>
              <w:t>с  подтвердившимися</w:t>
            </w:r>
            <w:proofErr w:type="gramEnd"/>
            <w:r w:rsidRPr="00530B40">
              <w:rPr>
                <w:sz w:val="24"/>
                <w:szCs w:val="24"/>
              </w:rPr>
              <w:t xml:space="preserve">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(%)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52C4F" w14:textId="77777777" w:rsidR="005E20A6" w:rsidRPr="00530B40" w:rsidRDefault="005E20A6" w:rsidP="00A95ACC">
            <w:pPr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20% и более</w:t>
            </w:r>
          </w:p>
        </w:tc>
      </w:tr>
      <w:tr w:rsidR="005E20A6" w:rsidRPr="00530B40" w14:paraId="471B27B5" w14:textId="77777777" w:rsidTr="00A95ACC">
        <w:trPr>
          <w:trHeight w:hRule="exact" w:val="12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BBFCAC" w14:textId="77777777" w:rsidR="005E20A6" w:rsidRPr="00530B40" w:rsidRDefault="005E20A6" w:rsidP="00A95ACC">
            <w:pPr>
              <w:widowControl w:val="0"/>
              <w:spacing w:line="230" w:lineRule="exact"/>
              <w:ind w:left="220"/>
              <w:rPr>
                <w:sz w:val="24"/>
                <w:szCs w:val="24"/>
              </w:rPr>
            </w:pPr>
            <w:r w:rsidRPr="00530B40">
              <w:rPr>
                <w:color w:val="000000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D9171D" w14:textId="77777777" w:rsidR="005E20A6" w:rsidRPr="00530B40" w:rsidRDefault="005E20A6" w:rsidP="00A95ACC">
            <w:pPr>
              <w:widowControl w:val="0"/>
              <w:spacing w:line="274" w:lineRule="exact"/>
              <w:jc w:val="both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  <w:p w14:paraId="4658C26C" w14:textId="77777777" w:rsidR="005E20A6" w:rsidRPr="00530B40" w:rsidRDefault="005E20A6" w:rsidP="00A95ACC">
            <w:pPr>
              <w:widowControl w:val="0"/>
              <w:spacing w:line="274" w:lineRule="exact"/>
              <w:ind w:firstLine="440"/>
              <w:jc w:val="both"/>
              <w:rPr>
                <w:sz w:val="24"/>
                <w:szCs w:val="24"/>
              </w:rPr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7920F" w14:textId="77777777" w:rsidR="005E20A6" w:rsidRPr="00530B40" w:rsidRDefault="005E20A6" w:rsidP="00A95ACC">
            <w:pPr>
              <w:widowControl w:val="0"/>
              <w:spacing w:line="277" w:lineRule="exact"/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100%</w:t>
            </w:r>
          </w:p>
        </w:tc>
      </w:tr>
    </w:tbl>
    <w:p w14:paraId="77CF37EC" w14:textId="77777777" w:rsidR="00D51232" w:rsidRPr="00530B40" w:rsidRDefault="00D51232" w:rsidP="005E20A6">
      <w:pPr>
        <w:autoSpaceDE w:val="0"/>
        <w:spacing w:line="100" w:lineRule="atLeast"/>
        <w:jc w:val="both"/>
        <w:rPr>
          <w:sz w:val="24"/>
          <w:szCs w:val="24"/>
        </w:rPr>
      </w:pPr>
    </w:p>
    <w:p w14:paraId="63A14B86" w14:textId="77777777" w:rsidR="00D51232" w:rsidRPr="00530B40" w:rsidRDefault="00D51232">
      <w:pPr>
        <w:pStyle w:val="a4"/>
        <w:widowControl w:val="0"/>
        <w:spacing w:after="0" w:line="100" w:lineRule="atLeast"/>
        <w:ind w:left="1418"/>
        <w:jc w:val="both"/>
        <w:rPr>
          <w:sz w:val="24"/>
          <w:szCs w:val="24"/>
        </w:rPr>
      </w:pPr>
    </w:p>
    <w:p w14:paraId="3DDB3802" w14:textId="77777777" w:rsidR="00D51232" w:rsidRPr="00530B40" w:rsidRDefault="00D51232">
      <w:pPr>
        <w:pStyle w:val="a4"/>
        <w:widowControl w:val="0"/>
        <w:spacing w:after="0" w:line="100" w:lineRule="atLeast"/>
        <w:ind w:left="2520"/>
        <w:jc w:val="both"/>
        <w:rPr>
          <w:b/>
          <w:sz w:val="24"/>
          <w:szCs w:val="24"/>
        </w:rPr>
      </w:pPr>
      <w:r w:rsidRPr="00530B40">
        <w:rPr>
          <w:b/>
          <w:sz w:val="24"/>
          <w:szCs w:val="24"/>
          <w:lang w:val="en-US"/>
        </w:rPr>
        <w:t>IV</w:t>
      </w:r>
      <w:r w:rsidRPr="00530B40">
        <w:rPr>
          <w:b/>
          <w:sz w:val="24"/>
          <w:szCs w:val="24"/>
        </w:rPr>
        <w:t>. План-график мероприятий</w:t>
      </w:r>
      <w:r w:rsidR="005B05EF" w:rsidRPr="00530B40">
        <w:rPr>
          <w:b/>
          <w:sz w:val="24"/>
          <w:szCs w:val="24"/>
        </w:rPr>
        <w:t xml:space="preserve"> </w:t>
      </w:r>
      <w:r w:rsidR="00BC7792" w:rsidRPr="00530B40">
        <w:rPr>
          <w:b/>
          <w:sz w:val="24"/>
          <w:szCs w:val="24"/>
        </w:rPr>
        <w:t>профилактики</w:t>
      </w:r>
    </w:p>
    <w:p w14:paraId="1E0086E3" w14:textId="77777777" w:rsidR="00D51232" w:rsidRPr="00530B40" w:rsidRDefault="00D51232">
      <w:pPr>
        <w:pStyle w:val="a4"/>
        <w:spacing w:after="0" w:line="100" w:lineRule="atLeast"/>
        <w:jc w:val="both"/>
        <w:rPr>
          <w:b/>
          <w:sz w:val="24"/>
          <w:szCs w:val="24"/>
        </w:rPr>
      </w:pPr>
    </w:p>
    <w:tbl>
      <w:tblPr>
        <w:tblW w:w="10215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675"/>
        <w:gridCol w:w="4955"/>
        <w:gridCol w:w="2419"/>
        <w:gridCol w:w="33"/>
        <w:gridCol w:w="2133"/>
      </w:tblGrid>
      <w:tr w:rsidR="00D51232" w:rsidRPr="00530B40" w14:paraId="3CA89FDC" w14:textId="77777777" w:rsidTr="00C97C7B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54363FF" w14:textId="77777777" w:rsidR="00D51232" w:rsidRPr="00530B40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№ п/п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55FE396" w14:textId="77777777" w:rsidR="00D51232" w:rsidRPr="00530B40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5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AAAC2F0" w14:textId="77777777" w:rsidR="00D51232" w:rsidRPr="00530B40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4055C09" w14:textId="77777777" w:rsidR="00D51232" w:rsidRPr="00530B40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Срок исполнения</w:t>
            </w:r>
          </w:p>
        </w:tc>
      </w:tr>
      <w:tr w:rsidR="00D51232" w:rsidRPr="00530B40" w14:paraId="045548C5" w14:textId="77777777" w:rsidTr="008839BA">
        <w:tc>
          <w:tcPr>
            <w:tcW w:w="1021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C09858D" w14:textId="77777777" w:rsidR="00D51232" w:rsidRPr="00530B40" w:rsidRDefault="009B7E8A" w:rsidP="009B7E8A">
            <w:pPr>
              <w:pStyle w:val="a4"/>
              <w:spacing w:after="0" w:line="100" w:lineRule="atLeast"/>
              <w:jc w:val="center"/>
              <w:rPr>
                <w:b/>
                <w:sz w:val="24"/>
                <w:szCs w:val="24"/>
              </w:rPr>
            </w:pPr>
            <w:r w:rsidRPr="00530B40">
              <w:rPr>
                <w:b/>
                <w:bCs w:val="0"/>
                <w:color w:val="000000"/>
                <w:sz w:val="24"/>
                <w:szCs w:val="24"/>
              </w:rPr>
              <w:t xml:space="preserve">Муниципальный контроль </w:t>
            </w:r>
            <w:r w:rsidRPr="00530B40">
              <w:rPr>
                <w:b/>
                <w:bCs w:val="0"/>
                <w:color w:val="000000"/>
                <w:sz w:val="24"/>
                <w:szCs w:val="24"/>
              </w:rPr>
              <w:br/>
              <w:t>на автомобильном транспорте, городском наземном электрическом транспорте и в дорожном хозяйстве в границах населенных пунктов муниципального образования</w:t>
            </w:r>
          </w:p>
        </w:tc>
      </w:tr>
      <w:tr w:rsidR="00D51232" w:rsidRPr="00530B40" w14:paraId="557BA002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6D5592C" w14:textId="77777777" w:rsidR="00D51232" w:rsidRPr="00530B40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1.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1CAE23F" w14:textId="77777777" w:rsidR="00D51232" w:rsidRPr="00530B40" w:rsidRDefault="00D51232" w:rsidP="00EC36A2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 xml:space="preserve">Поддержание в актуальном состоянии размещенных на официальном сайте </w:t>
            </w:r>
            <w:r w:rsidR="00CF6624" w:rsidRPr="00530B40">
              <w:rPr>
                <w:rFonts w:eastAsia="Calibri"/>
                <w:sz w:val="24"/>
                <w:szCs w:val="24"/>
                <w:lang w:eastAsia="en-US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530B40">
              <w:rPr>
                <w:rFonts w:eastAsia="Calibri"/>
                <w:sz w:val="24"/>
                <w:szCs w:val="24"/>
                <w:lang w:eastAsia="en-US"/>
              </w:rPr>
              <w:t>в сети «Интернет» перечней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</w:t>
            </w:r>
            <w:r w:rsidR="00EC36A2" w:rsidRPr="00530B4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9B7E8A" w:rsidRPr="00530B40">
              <w:rPr>
                <w:rFonts w:eastAsia="Calibri"/>
                <w:sz w:val="24"/>
                <w:szCs w:val="24"/>
                <w:lang w:eastAsia="en-US"/>
              </w:rPr>
              <w:t>на автомобильном транспорте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F566EFD" w14:textId="77777777" w:rsidR="00D51232" w:rsidRPr="00530B40" w:rsidRDefault="005E20A6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530B40">
              <w:rPr>
                <w:sz w:val="24"/>
                <w:szCs w:val="24"/>
              </w:rPr>
              <w:t>контроля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1ECD386" w14:textId="77777777" w:rsidR="00D51232" w:rsidRPr="00530B40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Постоянно</w:t>
            </w:r>
          </w:p>
        </w:tc>
      </w:tr>
      <w:tr w:rsidR="00D51232" w:rsidRPr="00530B40" w14:paraId="43581C55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2B64EE3" w14:textId="77777777" w:rsidR="00D51232" w:rsidRPr="00530B40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2.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6FD0BFF" w14:textId="77777777" w:rsidR="00D51232" w:rsidRPr="00530B40" w:rsidRDefault="00D51232" w:rsidP="009B7E8A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 xml:space="preserve">Поддержание в актуальном состоянии размещенных на официальном сайте </w:t>
            </w:r>
            <w:r w:rsidR="00CF6624" w:rsidRPr="00530B40">
              <w:rPr>
                <w:rFonts w:eastAsia="Calibri"/>
                <w:sz w:val="24"/>
                <w:szCs w:val="24"/>
                <w:lang w:eastAsia="en-US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530B40">
              <w:rPr>
                <w:rFonts w:eastAsia="Calibri"/>
                <w:sz w:val="24"/>
                <w:szCs w:val="24"/>
                <w:lang w:eastAsia="en-US"/>
              </w:rPr>
              <w:t>в сети «Интернет» текстов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</w:t>
            </w:r>
            <w:r w:rsidR="00EC36A2" w:rsidRPr="00530B4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9B7E8A" w:rsidRPr="00530B40">
              <w:rPr>
                <w:rFonts w:eastAsia="Calibri"/>
                <w:sz w:val="24"/>
                <w:szCs w:val="24"/>
                <w:lang w:eastAsia="en-US"/>
              </w:rPr>
              <w:t>на автомобильном транспорте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4C1EB96" w14:textId="77777777" w:rsidR="00D51232" w:rsidRPr="00530B40" w:rsidRDefault="005E20A6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530B40">
              <w:rPr>
                <w:sz w:val="24"/>
                <w:szCs w:val="24"/>
              </w:rPr>
              <w:t>контроля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E77C1F2" w14:textId="77777777" w:rsidR="00D51232" w:rsidRPr="00530B40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Постоянно</w:t>
            </w:r>
          </w:p>
        </w:tc>
      </w:tr>
      <w:tr w:rsidR="00D51232" w:rsidRPr="00530B40" w14:paraId="1F2FF9AB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643C44B" w14:textId="77777777" w:rsidR="00D51232" w:rsidRPr="00530B40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0CE3BCE" w14:textId="77777777" w:rsidR="00D51232" w:rsidRPr="00530B40" w:rsidRDefault="00D51232" w:rsidP="00EC36A2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 xml:space="preserve">Размещение на официальном сайте </w:t>
            </w:r>
            <w:r w:rsidR="00CF6624" w:rsidRPr="00530B40">
              <w:rPr>
                <w:rFonts w:eastAsia="Calibri"/>
                <w:sz w:val="24"/>
                <w:szCs w:val="24"/>
                <w:lang w:eastAsia="en-US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530B40">
              <w:rPr>
                <w:rFonts w:eastAsia="Calibri"/>
                <w:sz w:val="24"/>
                <w:szCs w:val="24"/>
                <w:lang w:eastAsia="en-US"/>
              </w:rPr>
              <w:t>в сети «Интернет» информации о результатах проведенных мероприятий по муниципальному контролю</w:t>
            </w:r>
            <w:r w:rsidR="00EC36A2" w:rsidRPr="00530B4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9B7E8A" w:rsidRPr="00530B40">
              <w:rPr>
                <w:rFonts w:eastAsia="Calibri"/>
                <w:sz w:val="24"/>
                <w:szCs w:val="24"/>
                <w:lang w:eastAsia="en-US"/>
              </w:rPr>
              <w:t>на автомобильном транспорте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2D8F70C" w14:textId="77777777" w:rsidR="00D51232" w:rsidRPr="00530B40" w:rsidRDefault="005E20A6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530B40">
              <w:rPr>
                <w:sz w:val="24"/>
                <w:szCs w:val="24"/>
              </w:rPr>
              <w:t>контроля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88A5D73" w14:textId="77777777" w:rsidR="00D51232" w:rsidRPr="00530B40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Ежегодно, до 01 марта года, следующего за отчетным</w:t>
            </w:r>
          </w:p>
        </w:tc>
      </w:tr>
      <w:tr w:rsidR="00D51232" w:rsidRPr="00530B40" w14:paraId="24AB0B9C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89D663" w14:textId="77777777" w:rsidR="00D51232" w:rsidRPr="00530B40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8F24F75" w14:textId="77777777" w:rsidR="00D51232" w:rsidRPr="00530B40" w:rsidRDefault="00D51232" w:rsidP="00EC36A2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>Проведение личного приема подконтрольных субъектов должностными лицами, уполномоченными на осуществление муниципального контроля</w:t>
            </w:r>
            <w:r w:rsidR="00EC36A2" w:rsidRPr="00530B4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9B7E8A" w:rsidRPr="00530B40">
              <w:rPr>
                <w:rFonts w:eastAsia="Calibri"/>
                <w:sz w:val="24"/>
                <w:szCs w:val="24"/>
                <w:lang w:eastAsia="en-US"/>
              </w:rPr>
              <w:t>на автомобильном транспорте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2DF1DE2" w14:textId="77777777" w:rsidR="004E3C3D" w:rsidRPr="00530B40" w:rsidRDefault="004E3C3D" w:rsidP="004E3C3D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 xml:space="preserve">Глава муниципального образования, </w:t>
            </w:r>
          </w:p>
          <w:p w14:paraId="248A53E6" w14:textId="77777777" w:rsidR="004E3C3D" w:rsidRPr="00530B40" w:rsidRDefault="004E3C3D" w:rsidP="004E3C3D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proofErr w:type="spellStart"/>
            <w:r w:rsidRPr="00530B40">
              <w:rPr>
                <w:sz w:val="24"/>
                <w:szCs w:val="24"/>
              </w:rPr>
              <w:t>Зам.главы</w:t>
            </w:r>
            <w:proofErr w:type="spellEnd"/>
            <w:r w:rsidRPr="00530B40">
              <w:rPr>
                <w:sz w:val="24"/>
                <w:szCs w:val="24"/>
              </w:rPr>
              <w:t>, курирующий вопросы организации муниципального контроля,</w:t>
            </w:r>
          </w:p>
          <w:p w14:paraId="69C16E80" w14:textId="77777777" w:rsidR="004874EA" w:rsidRPr="00530B40" w:rsidRDefault="005E20A6" w:rsidP="004E3C3D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530B40">
              <w:rPr>
                <w:sz w:val="24"/>
                <w:szCs w:val="24"/>
              </w:rPr>
              <w:t>контроля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CB91D6F" w14:textId="77777777" w:rsidR="00D51232" w:rsidRPr="00530B40" w:rsidRDefault="00674940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при необходимости</w:t>
            </w:r>
          </w:p>
        </w:tc>
      </w:tr>
      <w:tr w:rsidR="00674940" w:rsidRPr="00530B40" w14:paraId="171A1122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0E922CF" w14:textId="77777777" w:rsidR="00674940" w:rsidRPr="00530B40" w:rsidRDefault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5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AE92F73" w14:textId="77777777" w:rsidR="00674940" w:rsidRPr="00530B40" w:rsidRDefault="005E20A6" w:rsidP="00EC36A2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>Объявление</w:t>
            </w:r>
            <w:r w:rsidR="00674940" w:rsidRPr="00530B40">
              <w:rPr>
                <w:rFonts w:eastAsia="Calibri"/>
                <w:sz w:val="24"/>
                <w:szCs w:val="24"/>
                <w:lang w:eastAsia="en-US"/>
              </w:rPr>
              <w:t xml:space="preserve"> предостережений</w:t>
            </w:r>
            <w:r w:rsidR="001E58B1" w:rsidRPr="00530B40">
              <w:rPr>
                <w:rFonts w:eastAsia="Calibri"/>
                <w:sz w:val="24"/>
                <w:szCs w:val="24"/>
                <w:lang w:eastAsia="en-US"/>
              </w:rPr>
              <w:t xml:space="preserve"> подконтрольным субъектам </w:t>
            </w:r>
            <w:r w:rsidR="00674940" w:rsidRPr="00530B40">
              <w:rPr>
                <w:rFonts w:eastAsia="Calibri"/>
                <w:sz w:val="24"/>
                <w:szCs w:val="24"/>
                <w:lang w:eastAsia="en-US"/>
              </w:rPr>
              <w:t>о недопустимости нарушения обязательных требований законодательства</w:t>
            </w:r>
          </w:p>
          <w:p w14:paraId="7ECE16DB" w14:textId="77777777" w:rsidR="005E20A6" w:rsidRPr="00530B40" w:rsidRDefault="005E20A6" w:rsidP="005E20A6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>Предостережение о недопустимости нарушения обязательных требований объявляется контролируемому лицу в случае наличия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  <w:p w14:paraId="434FC5B8" w14:textId="77777777" w:rsidR="005E20A6" w:rsidRPr="00530B40" w:rsidRDefault="005E20A6" w:rsidP="00EC36A2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6610EEA" w14:textId="77777777" w:rsidR="00674940" w:rsidRPr="00530B40" w:rsidRDefault="005E20A6" w:rsidP="004E3C3D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530B40">
              <w:rPr>
                <w:sz w:val="24"/>
                <w:szCs w:val="24"/>
              </w:rPr>
              <w:t>контроля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4861681" w14:textId="77777777" w:rsidR="00674940" w:rsidRPr="00530B40" w:rsidRDefault="00674940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при необходимости</w:t>
            </w:r>
          </w:p>
        </w:tc>
      </w:tr>
      <w:tr w:rsidR="00674940" w:rsidRPr="00530B40" w14:paraId="6D636CFB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0FF6A7" w14:textId="77777777" w:rsidR="00674940" w:rsidRPr="00530B40" w:rsidRDefault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6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765271" w14:textId="5E5FB32C" w:rsidR="00F72174" w:rsidRPr="00530B40" w:rsidRDefault="00674940" w:rsidP="00EC36A2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 xml:space="preserve">Обобщение практики осуществления муниципального </w:t>
            </w:r>
            <w:r w:rsidR="00EC36A2" w:rsidRPr="00530B40">
              <w:rPr>
                <w:rFonts w:eastAsia="Calibri"/>
                <w:sz w:val="24"/>
                <w:szCs w:val="24"/>
                <w:lang w:eastAsia="en-US"/>
              </w:rPr>
              <w:t>к</w:t>
            </w:r>
            <w:r w:rsidRPr="00530B40">
              <w:rPr>
                <w:rFonts w:eastAsia="Calibri"/>
                <w:sz w:val="24"/>
                <w:szCs w:val="24"/>
                <w:lang w:eastAsia="en-US"/>
              </w:rPr>
              <w:t>онтроля и размещение на официальном сайте</w:t>
            </w:r>
            <w:r w:rsidR="001E58B1" w:rsidRPr="00530B4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CF6624" w:rsidRPr="00530B40">
              <w:rPr>
                <w:rFonts w:eastAsia="Calibri"/>
                <w:sz w:val="24"/>
                <w:szCs w:val="24"/>
                <w:lang w:eastAsia="en-US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530B40">
              <w:rPr>
                <w:rFonts w:eastAsia="Calibri"/>
                <w:sz w:val="24"/>
                <w:szCs w:val="24"/>
                <w:lang w:eastAsia="en-US"/>
              </w:rPr>
              <w:t xml:space="preserve">в сети </w:t>
            </w:r>
            <w:r w:rsidR="008A2335">
              <w:rPr>
                <w:rFonts w:eastAsia="Calibri"/>
                <w:sz w:val="24"/>
                <w:szCs w:val="24"/>
                <w:lang w:eastAsia="en-US"/>
              </w:rPr>
              <w:t>«И</w:t>
            </w:r>
            <w:r w:rsidRPr="00530B40">
              <w:rPr>
                <w:rFonts w:eastAsia="Calibri"/>
                <w:sz w:val="24"/>
                <w:szCs w:val="24"/>
                <w:lang w:eastAsia="en-US"/>
              </w:rPr>
              <w:t>нтернет</w:t>
            </w:r>
            <w:r w:rsidR="008A2335">
              <w:rPr>
                <w:rFonts w:eastAsia="Calibri"/>
                <w:sz w:val="24"/>
                <w:szCs w:val="24"/>
                <w:lang w:eastAsia="en-US"/>
              </w:rPr>
              <w:t>»</w:t>
            </w:r>
            <w:r w:rsidR="00F72174" w:rsidRPr="00530B40">
              <w:rPr>
                <w:rFonts w:eastAsia="Calibri"/>
                <w:sz w:val="24"/>
                <w:szCs w:val="24"/>
                <w:lang w:eastAsia="en-US"/>
              </w:rPr>
              <w:t xml:space="preserve"> (ежегодный доклад) 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745707F" w14:textId="77777777" w:rsidR="00674940" w:rsidRPr="00530B40" w:rsidRDefault="005E20A6" w:rsidP="004E3C3D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530B40">
              <w:rPr>
                <w:sz w:val="24"/>
                <w:szCs w:val="24"/>
              </w:rPr>
              <w:t>контроля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DF9A1DC" w14:textId="77777777" w:rsidR="00F72174" w:rsidRPr="00530B40" w:rsidRDefault="00F72174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ежегодный доклад размещается на официальном сайте в срок до 1 июля, следующего за отчетным годом</w:t>
            </w:r>
          </w:p>
          <w:p w14:paraId="7CC35A12" w14:textId="77777777" w:rsidR="00F72174" w:rsidRPr="00530B40" w:rsidRDefault="00F72174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</w:p>
        </w:tc>
      </w:tr>
      <w:tr w:rsidR="00674940" w:rsidRPr="00530B40" w14:paraId="7D5DA82E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A58D08C" w14:textId="77777777" w:rsidR="00674940" w:rsidRPr="00530B40" w:rsidRDefault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7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C454BF8" w14:textId="7C1295A5" w:rsidR="00674940" w:rsidRPr="00530B40" w:rsidRDefault="00674940" w:rsidP="00674940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 xml:space="preserve">Информирование юридических лиц, индивидуальных предпринимателей по вопросам соблюдения обязательных требований в случае изменения обязательных требований, путем проведения разъяснительной работы через </w:t>
            </w:r>
            <w:r w:rsidR="001E58B1" w:rsidRPr="00530B40">
              <w:rPr>
                <w:rFonts w:eastAsia="Calibri"/>
                <w:sz w:val="24"/>
                <w:szCs w:val="24"/>
                <w:lang w:eastAsia="en-US"/>
              </w:rPr>
              <w:t xml:space="preserve">районные </w:t>
            </w:r>
            <w:r w:rsidRPr="00530B40">
              <w:rPr>
                <w:rFonts w:eastAsia="Calibri"/>
                <w:sz w:val="24"/>
                <w:szCs w:val="24"/>
                <w:lang w:eastAsia="en-US"/>
              </w:rPr>
              <w:t>средства массовой информации.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9806360" w14:textId="77777777" w:rsidR="004E3C3D" w:rsidRPr="00530B40" w:rsidRDefault="005E20A6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530B40">
              <w:rPr>
                <w:sz w:val="24"/>
                <w:szCs w:val="24"/>
              </w:rPr>
              <w:t xml:space="preserve">контроля 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D71447F" w14:textId="77777777" w:rsidR="00674940" w:rsidRPr="00530B40" w:rsidRDefault="00674940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по мере изменения законодательства</w:t>
            </w:r>
          </w:p>
        </w:tc>
      </w:tr>
      <w:tr w:rsidR="005E20A6" w:rsidRPr="00530B40" w14:paraId="02D39061" w14:textId="77777777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D09EA38" w14:textId="77777777" w:rsidR="005E20A6" w:rsidRPr="00530B40" w:rsidRDefault="005E20A6" w:rsidP="005E20A6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8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06B2369" w14:textId="77777777" w:rsidR="005E20A6" w:rsidRPr="00530B40" w:rsidRDefault="005E20A6" w:rsidP="005E20A6">
            <w:pPr>
              <w:widowControl w:val="0"/>
              <w:autoSpaceDE w:val="0"/>
              <w:autoSpaceDN w:val="0"/>
              <w:adjustRightInd w:val="0"/>
              <w:ind w:right="131" w:firstLine="11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>Профилактический визит.</w:t>
            </w:r>
          </w:p>
          <w:p w14:paraId="393A4E68" w14:textId="77777777" w:rsidR="005E20A6" w:rsidRPr="00530B40" w:rsidRDefault="005E20A6" w:rsidP="005E20A6">
            <w:pPr>
              <w:pStyle w:val="a4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DECEC4" w14:textId="77777777" w:rsidR="005E20A6" w:rsidRPr="00530B40" w:rsidRDefault="005E20A6" w:rsidP="005E20A6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30B40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530B40">
              <w:rPr>
                <w:sz w:val="24"/>
                <w:szCs w:val="24"/>
              </w:rPr>
              <w:t>контроля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AAEE6A8" w14:textId="77777777" w:rsidR="005E20A6" w:rsidRPr="00530B40" w:rsidRDefault="005E20A6" w:rsidP="005E20A6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530B40">
              <w:rPr>
                <w:sz w:val="24"/>
                <w:szCs w:val="24"/>
              </w:rPr>
              <w:t>при необходимости</w:t>
            </w:r>
          </w:p>
        </w:tc>
      </w:tr>
    </w:tbl>
    <w:p w14:paraId="09568872" w14:textId="77777777" w:rsidR="00D51232" w:rsidRPr="00530B40" w:rsidRDefault="00D51232">
      <w:pPr>
        <w:ind w:firstLine="709"/>
        <w:jc w:val="both"/>
        <w:rPr>
          <w:bCs w:val="0"/>
          <w:sz w:val="24"/>
          <w:szCs w:val="24"/>
        </w:rPr>
      </w:pPr>
    </w:p>
    <w:sectPr w:rsidR="00D51232" w:rsidRPr="00530B40" w:rsidSect="00530B40">
      <w:pgSz w:w="11906" w:h="16838"/>
      <w:pgMar w:top="993" w:right="567" w:bottom="426" w:left="1418" w:header="720" w:footer="720" w:gutter="0"/>
      <w:cols w:space="720"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07D873" w14:textId="77777777" w:rsidR="00E4443B" w:rsidRDefault="00E4443B" w:rsidP="00CC24F1">
      <w:r>
        <w:separator/>
      </w:r>
    </w:p>
  </w:endnote>
  <w:endnote w:type="continuationSeparator" w:id="0">
    <w:p w14:paraId="4406D328" w14:textId="77777777" w:rsidR="00E4443B" w:rsidRDefault="00E4443B" w:rsidP="00CC2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A1AAF0" w14:textId="77777777" w:rsidR="00E4443B" w:rsidRDefault="00E4443B" w:rsidP="00CC24F1">
      <w:r>
        <w:separator/>
      </w:r>
    </w:p>
  </w:footnote>
  <w:footnote w:type="continuationSeparator" w:id="0">
    <w:p w14:paraId="4D56ED29" w14:textId="77777777" w:rsidR="00E4443B" w:rsidRDefault="00E4443B" w:rsidP="00CC24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Verdana" w:hAnsi="Verdana" w:cs="Verdana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2"/>
      <w:numFmt w:val="upperRoman"/>
      <w:lvlText w:val="%1."/>
      <w:lvlJc w:val="left"/>
      <w:pPr>
        <w:tabs>
          <w:tab w:val="num" w:pos="0"/>
        </w:tabs>
        <w:ind w:left="2520" w:hanging="720"/>
      </w:pPr>
      <w:rPr>
        <w:b/>
        <w:szCs w:val="28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Symbol" w:hAnsi="Symbol" w:cs="Symbol" w:hint="default"/>
        <w:color w:val="000000"/>
      </w:rPr>
    </w:lvl>
  </w:abstractNum>
  <w:num w:numId="1" w16cid:durableId="1607037890">
    <w:abstractNumId w:val="0"/>
  </w:num>
  <w:num w:numId="2" w16cid:durableId="1108768941">
    <w:abstractNumId w:val="1"/>
  </w:num>
  <w:num w:numId="3" w16cid:durableId="15648770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B63"/>
    <w:rsid w:val="00041FDE"/>
    <w:rsid w:val="000D2B4A"/>
    <w:rsid w:val="0011503C"/>
    <w:rsid w:val="00126A20"/>
    <w:rsid w:val="00147E2C"/>
    <w:rsid w:val="00192AE4"/>
    <w:rsid w:val="001E58B1"/>
    <w:rsid w:val="00233834"/>
    <w:rsid w:val="00236747"/>
    <w:rsid w:val="00382A9D"/>
    <w:rsid w:val="004561DA"/>
    <w:rsid w:val="00481D46"/>
    <w:rsid w:val="004874EA"/>
    <w:rsid w:val="004913AC"/>
    <w:rsid w:val="004E3C3D"/>
    <w:rsid w:val="00530B40"/>
    <w:rsid w:val="00532F1E"/>
    <w:rsid w:val="005527AB"/>
    <w:rsid w:val="00590B23"/>
    <w:rsid w:val="005B05EF"/>
    <w:rsid w:val="005C4CAE"/>
    <w:rsid w:val="005E20A6"/>
    <w:rsid w:val="00674940"/>
    <w:rsid w:val="00685759"/>
    <w:rsid w:val="006C6972"/>
    <w:rsid w:val="006E6624"/>
    <w:rsid w:val="007556EF"/>
    <w:rsid w:val="007C1F8A"/>
    <w:rsid w:val="007F5147"/>
    <w:rsid w:val="0080545A"/>
    <w:rsid w:val="008505FE"/>
    <w:rsid w:val="008839BA"/>
    <w:rsid w:val="008A2335"/>
    <w:rsid w:val="008E145E"/>
    <w:rsid w:val="009B7E8A"/>
    <w:rsid w:val="009D75FC"/>
    <w:rsid w:val="00A4149E"/>
    <w:rsid w:val="00AF5999"/>
    <w:rsid w:val="00B02B63"/>
    <w:rsid w:val="00B34F8E"/>
    <w:rsid w:val="00B92556"/>
    <w:rsid w:val="00BC3671"/>
    <w:rsid w:val="00BC7792"/>
    <w:rsid w:val="00C0039C"/>
    <w:rsid w:val="00C03520"/>
    <w:rsid w:val="00C54339"/>
    <w:rsid w:val="00C97C7B"/>
    <w:rsid w:val="00CA751A"/>
    <w:rsid w:val="00CC24F1"/>
    <w:rsid w:val="00CF6624"/>
    <w:rsid w:val="00D51232"/>
    <w:rsid w:val="00DA65E7"/>
    <w:rsid w:val="00E4443B"/>
    <w:rsid w:val="00E928B4"/>
    <w:rsid w:val="00EC36A2"/>
    <w:rsid w:val="00F01A6E"/>
    <w:rsid w:val="00F13515"/>
    <w:rsid w:val="00F505DB"/>
    <w:rsid w:val="00F7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F5C26D2"/>
  <w15:docId w15:val="{AD0862FC-BAE9-4A51-BCFE-85C7D2838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1D46"/>
    <w:pPr>
      <w:suppressAutoHyphens/>
    </w:pPr>
    <w:rPr>
      <w:bCs/>
      <w:sz w:val="28"/>
      <w:lang w:eastAsia="ar-SA"/>
    </w:rPr>
  </w:style>
  <w:style w:type="paragraph" w:styleId="3">
    <w:name w:val="heading 3"/>
    <w:basedOn w:val="a"/>
    <w:next w:val="a"/>
    <w:qFormat/>
    <w:rsid w:val="00481D46"/>
    <w:pPr>
      <w:keepNext/>
      <w:tabs>
        <w:tab w:val="num" w:pos="0"/>
      </w:tabs>
      <w:ind w:right="-1050"/>
      <w:outlineLvl w:val="2"/>
    </w:pPr>
    <w:rPr>
      <w:bCs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81D46"/>
    <w:rPr>
      <w:rFonts w:ascii="Verdana" w:hAnsi="Verdana" w:cs="Verdana" w:hint="default"/>
    </w:rPr>
  </w:style>
  <w:style w:type="character" w:customStyle="1" w:styleId="WW8Num1z1">
    <w:name w:val="WW8Num1z1"/>
    <w:rsid w:val="00481D46"/>
    <w:rPr>
      <w:rFonts w:ascii="Courier New" w:hAnsi="Courier New" w:cs="Courier New" w:hint="default"/>
    </w:rPr>
  </w:style>
  <w:style w:type="character" w:customStyle="1" w:styleId="WW8Num1z2">
    <w:name w:val="WW8Num1z2"/>
    <w:rsid w:val="00481D46"/>
    <w:rPr>
      <w:rFonts w:ascii="Wingdings" w:hAnsi="Wingdings" w:cs="Wingdings" w:hint="default"/>
    </w:rPr>
  </w:style>
  <w:style w:type="character" w:customStyle="1" w:styleId="WW8Num1z3">
    <w:name w:val="WW8Num1z3"/>
    <w:rsid w:val="00481D46"/>
    <w:rPr>
      <w:rFonts w:ascii="Symbol" w:hAnsi="Symbol" w:cs="Symbol" w:hint="default"/>
    </w:rPr>
  </w:style>
  <w:style w:type="character" w:customStyle="1" w:styleId="WW8Num1z4">
    <w:name w:val="WW8Num1z4"/>
    <w:rsid w:val="00481D46"/>
  </w:style>
  <w:style w:type="character" w:customStyle="1" w:styleId="WW8Num1z5">
    <w:name w:val="WW8Num1z5"/>
    <w:rsid w:val="00481D46"/>
  </w:style>
  <w:style w:type="character" w:customStyle="1" w:styleId="WW8Num1z6">
    <w:name w:val="WW8Num1z6"/>
    <w:rsid w:val="00481D46"/>
  </w:style>
  <w:style w:type="character" w:customStyle="1" w:styleId="WW8Num1z7">
    <w:name w:val="WW8Num1z7"/>
    <w:rsid w:val="00481D46"/>
  </w:style>
  <w:style w:type="character" w:customStyle="1" w:styleId="WW8Num1z8">
    <w:name w:val="WW8Num1z8"/>
    <w:rsid w:val="00481D46"/>
  </w:style>
  <w:style w:type="character" w:customStyle="1" w:styleId="WW8Num2z0">
    <w:name w:val="WW8Num2z0"/>
    <w:rsid w:val="00481D46"/>
    <w:rPr>
      <w:rFonts w:ascii="Verdana" w:hAnsi="Verdana" w:cs="Verdana" w:hint="default"/>
    </w:rPr>
  </w:style>
  <w:style w:type="character" w:customStyle="1" w:styleId="WW8Num3z0">
    <w:name w:val="WW8Num3z0"/>
    <w:rsid w:val="00481D46"/>
    <w:rPr>
      <w:rFonts w:hint="default"/>
      <w:szCs w:val="28"/>
    </w:rPr>
  </w:style>
  <w:style w:type="character" w:customStyle="1" w:styleId="WW8Num4z0">
    <w:name w:val="WW8Num4z0"/>
    <w:rsid w:val="00481D46"/>
    <w:rPr>
      <w:b/>
      <w:szCs w:val="28"/>
    </w:rPr>
  </w:style>
  <w:style w:type="character" w:customStyle="1" w:styleId="WW8Num5z0">
    <w:name w:val="WW8Num5z0"/>
    <w:rsid w:val="00481D46"/>
    <w:rPr>
      <w:rFonts w:hint="default"/>
      <w:color w:val="000000"/>
      <w:szCs w:val="28"/>
    </w:rPr>
  </w:style>
  <w:style w:type="character" w:customStyle="1" w:styleId="WW8Num6z0">
    <w:name w:val="WW8Num6z0"/>
    <w:rsid w:val="00481D46"/>
    <w:rPr>
      <w:rFonts w:ascii="Symbol" w:hAnsi="Symbol" w:cs="Symbol" w:hint="default"/>
      <w:color w:val="000000"/>
    </w:rPr>
  </w:style>
  <w:style w:type="character" w:customStyle="1" w:styleId="30">
    <w:name w:val="Основной шрифт абзаца3"/>
    <w:rsid w:val="00481D46"/>
  </w:style>
  <w:style w:type="character" w:customStyle="1" w:styleId="WW8Num5z1">
    <w:name w:val="WW8Num5z1"/>
    <w:rsid w:val="00481D46"/>
  </w:style>
  <w:style w:type="character" w:customStyle="1" w:styleId="WW8Num5z2">
    <w:name w:val="WW8Num5z2"/>
    <w:rsid w:val="00481D46"/>
  </w:style>
  <w:style w:type="character" w:customStyle="1" w:styleId="WW8Num6z1">
    <w:name w:val="WW8Num6z1"/>
    <w:rsid w:val="00481D46"/>
  </w:style>
  <w:style w:type="character" w:customStyle="1" w:styleId="WW8Num6z2">
    <w:name w:val="WW8Num6z2"/>
    <w:rsid w:val="00481D46"/>
  </w:style>
  <w:style w:type="character" w:customStyle="1" w:styleId="WW8Num7z0">
    <w:name w:val="WW8Num7z0"/>
    <w:rsid w:val="00481D46"/>
    <w:rPr>
      <w:b w:val="0"/>
      <w:i w:val="0"/>
      <w:sz w:val="28"/>
      <w:szCs w:val="28"/>
    </w:rPr>
  </w:style>
  <w:style w:type="character" w:customStyle="1" w:styleId="WW8Num7z1">
    <w:name w:val="WW8Num7z1"/>
    <w:rsid w:val="00481D46"/>
  </w:style>
  <w:style w:type="character" w:customStyle="1" w:styleId="WW8Num7z2">
    <w:name w:val="WW8Num7z2"/>
    <w:rsid w:val="00481D46"/>
  </w:style>
  <w:style w:type="character" w:customStyle="1" w:styleId="WW8Num7z3">
    <w:name w:val="WW8Num7z3"/>
    <w:rsid w:val="00481D46"/>
  </w:style>
  <w:style w:type="character" w:customStyle="1" w:styleId="WW8Num7z4">
    <w:name w:val="WW8Num7z4"/>
    <w:rsid w:val="00481D46"/>
  </w:style>
  <w:style w:type="character" w:customStyle="1" w:styleId="WW8Num7z5">
    <w:name w:val="WW8Num7z5"/>
    <w:rsid w:val="00481D46"/>
  </w:style>
  <w:style w:type="character" w:customStyle="1" w:styleId="WW8Num7z6">
    <w:name w:val="WW8Num7z6"/>
    <w:rsid w:val="00481D46"/>
  </w:style>
  <w:style w:type="character" w:customStyle="1" w:styleId="WW8Num7z7">
    <w:name w:val="WW8Num7z7"/>
    <w:rsid w:val="00481D46"/>
  </w:style>
  <w:style w:type="character" w:customStyle="1" w:styleId="WW8Num7z8">
    <w:name w:val="WW8Num7z8"/>
    <w:rsid w:val="00481D46"/>
  </w:style>
  <w:style w:type="character" w:customStyle="1" w:styleId="WW8Num8z0">
    <w:name w:val="WW8Num8z0"/>
    <w:rsid w:val="00481D46"/>
    <w:rPr>
      <w:rFonts w:hint="default"/>
      <w:szCs w:val="28"/>
    </w:rPr>
  </w:style>
  <w:style w:type="character" w:customStyle="1" w:styleId="WW8Num8z1">
    <w:name w:val="WW8Num8z1"/>
    <w:rsid w:val="00481D46"/>
  </w:style>
  <w:style w:type="character" w:customStyle="1" w:styleId="WW8Num8z2">
    <w:name w:val="WW8Num8z2"/>
    <w:rsid w:val="00481D46"/>
  </w:style>
  <w:style w:type="character" w:customStyle="1" w:styleId="WW8Num8z3">
    <w:name w:val="WW8Num8z3"/>
    <w:rsid w:val="00481D46"/>
  </w:style>
  <w:style w:type="character" w:customStyle="1" w:styleId="WW8Num8z4">
    <w:name w:val="WW8Num8z4"/>
    <w:rsid w:val="00481D46"/>
  </w:style>
  <w:style w:type="character" w:customStyle="1" w:styleId="WW8Num8z5">
    <w:name w:val="WW8Num8z5"/>
    <w:rsid w:val="00481D46"/>
  </w:style>
  <w:style w:type="character" w:customStyle="1" w:styleId="WW8Num8z6">
    <w:name w:val="WW8Num8z6"/>
    <w:rsid w:val="00481D46"/>
  </w:style>
  <w:style w:type="character" w:customStyle="1" w:styleId="WW8Num8z7">
    <w:name w:val="WW8Num8z7"/>
    <w:rsid w:val="00481D46"/>
  </w:style>
  <w:style w:type="character" w:customStyle="1" w:styleId="WW8Num8z8">
    <w:name w:val="WW8Num8z8"/>
    <w:rsid w:val="00481D46"/>
  </w:style>
  <w:style w:type="character" w:customStyle="1" w:styleId="WW8Num9z0">
    <w:name w:val="WW8Num9z0"/>
    <w:rsid w:val="00481D46"/>
    <w:rPr>
      <w:rFonts w:ascii="Symbol" w:hAnsi="Symbol" w:cs="Symbol" w:hint="default"/>
      <w:color w:val="000000"/>
      <w:szCs w:val="28"/>
    </w:rPr>
  </w:style>
  <w:style w:type="character" w:customStyle="1" w:styleId="WW8Num9z1">
    <w:name w:val="WW8Num9z1"/>
    <w:rsid w:val="00481D46"/>
    <w:rPr>
      <w:rFonts w:ascii="Courier New" w:hAnsi="Courier New" w:cs="Courier New" w:hint="default"/>
    </w:rPr>
  </w:style>
  <w:style w:type="character" w:customStyle="1" w:styleId="WW8Num9z2">
    <w:name w:val="WW8Num9z2"/>
    <w:rsid w:val="00481D46"/>
    <w:rPr>
      <w:rFonts w:ascii="Wingdings" w:hAnsi="Wingdings" w:cs="Wingdings" w:hint="default"/>
    </w:rPr>
  </w:style>
  <w:style w:type="character" w:customStyle="1" w:styleId="WW8Num10z0">
    <w:name w:val="WW8Num10z0"/>
    <w:rsid w:val="00481D46"/>
  </w:style>
  <w:style w:type="character" w:customStyle="1" w:styleId="WW8Num10z1">
    <w:name w:val="WW8Num10z1"/>
    <w:rsid w:val="00481D46"/>
  </w:style>
  <w:style w:type="character" w:customStyle="1" w:styleId="WW8Num10z2">
    <w:name w:val="WW8Num10z2"/>
    <w:rsid w:val="00481D46"/>
  </w:style>
  <w:style w:type="character" w:customStyle="1" w:styleId="WW8Num11z0">
    <w:name w:val="WW8Num11z0"/>
    <w:rsid w:val="00481D46"/>
  </w:style>
  <w:style w:type="character" w:customStyle="1" w:styleId="WW8Num11z1">
    <w:name w:val="WW8Num11z1"/>
    <w:rsid w:val="00481D46"/>
  </w:style>
  <w:style w:type="character" w:customStyle="1" w:styleId="WW8Num11z2">
    <w:name w:val="WW8Num11z2"/>
    <w:rsid w:val="00481D46"/>
  </w:style>
  <w:style w:type="character" w:customStyle="1" w:styleId="WW8Num11z3">
    <w:name w:val="WW8Num11z3"/>
    <w:rsid w:val="00481D46"/>
    <w:rPr>
      <w:rFonts w:ascii="Times New Roman" w:eastAsia="Times New Roman" w:hAnsi="Times New Roman" w:cs="Times New Roman"/>
    </w:rPr>
  </w:style>
  <w:style w:type="character" w:customStyle="1" w:styleId="WW8Num11z4">
    <w:name w:val="WW8Num11z4"/>
    <w:rsid w:val="00481D46"/>
  </w:style>
  <w:style w:type="character" w:customStyle="1" w:styleId="WW8Num11z5">
    <w:name w:val="WW8Num11z5"/>
    <w:rsid w:val="00481D46"/>
  </w:style>
  <w:style w:type="character" w:customStyle="1" w:styleId="WW8Num11z6">
    <w:name w:val="WW8Num11z6"/>
    <w:rsid w:val="00481D46"/>
  </w:style>
  <w:style w:type="character" w:customStyle="1" w:styleId="WW8Num11z7">
    <w:name w:val="WW8Num11z7"/>
    <w:rsid w:val="00481D46"/>
  </w:style>
  <w:style w:type="character" w:customStyle="1" w:styleId="WW8Num11z8">
    <w:name w:val="WW8Num11z8"/>
    <w:rsid w:val="00481D46"/>
  </w:style>
  <w:style w:type="character" w:customStyle="1" w:styleId="WW8Num12z0">
    <w:name w:val="WW8Num12z0"/>
    <w:rsid w:val="00481D46"/>
    <w:rPr>
      <w:rFonts w:hint="default"/>
    </w:rPr>
  </w:style>
  <w:style w:type="character" w:customStyle="1" w:styleId="WW8Num12z1">
    <w:name w:val="WW8Num12z1"/>
    <w:rsid w:val="00481D46"/>
  </w:style>
  <w:style w:type="character" w:customStyle="1" w:styleId="WW8Num12z2">
    <w:name w:val="WW8Num12z2"/>
    <w:rsid w:val="00481D46"/>
  </w:style>
  <w:style w:type="character" w:customStyle="1" w:styleId="WW8Num12z3">
    <w:name w:val="WW8Num12z3"/>
    <w:rsid w:val="00481D46"/>
  </w:style>
  <w:style w:type="character" w:customStyle="1" w:styleId="WW8Num12z4">
    <w:name w:val="WW8Num12z4"/>
    <w:rsid w:val="00481D46"/>
  </w:style>
  <w:style w:type="character" w:customStyle="1" w:styleId="WW8Num12z5">
    <w:name w:val="WW8Num12z5"/>
    <w:rsid w:val="00481D46"/>
  </w:style>
  <w:style w:type="character" w:customStyle="1" w:styleId="WW8Num12z6">
    <w:name w:val="WW8Num12z6"/>
    <w:rsid w:val="00481D46"/>
  </w:style>
  <w:style w:type="character" w:customStyle="1" w:styleId="WW8Num12z7">
    <w:name w:val="WW8Num12z7"/>
    <w:rsid w:val="00481D46"/>
  </w:style>
  <w:style w:type="character" w:customStyle="1" w:styleId="WW8Num12z8">
    <w:name w:val="WW8Num12z8"/>
    <w:rsid w:val="00481D46"/>
  </w:style>
  <w:style w:type="character" w:customStyle="1" w:styleId="2">
    <w:name w:val="Основной шрифт абзаца2"/>
    <w:rsid w:val="00481D46"/>
  </w:style>
  <w:style w:type="character" w:customStyle="1" w:styleId="WW8Num2z1">
    <w:name w:val="WW8Num2z1"/>
    <w:rsid w:val="00481D46"/>
  </w:style>
  <w:style w:type="character" w:customStyle="1" w:styleId="WW8Num2z2">
    <w:name w:val="WW8Num2z2"/>
    <w:rsid w:val="00481D46"/>
  </w:style>
  <w:style w:type="character" w:customStyle="1" w:styleId="WW8Num2z3">
    <w:name w:val="WW8Num2z3"/>
    <w:rsid w:val="00481D46"/>
  </w:style>
  <w:style w:type="character" w:customStyle="1" w:styleId="WW8Num2z4">
    <w:name w:val="WW8Num2z4"/>
    <w:rsid w:val="00481D46"/>
  </w:style>
  <w:style w:type="character" w:customStyle="1" w:styleId="WW8Num2z5">
    <w:name w:val="WW8Num2z5"/>
    <w:rsid w:val="00481D46"/>
  </w:style>
  <w:style w:type="character" w:customStyle="1" w:styleId="WW8Num2z6">
    <w:name w:val="WW8Num2z6"/>
    <w:rsid w:val="00481D46"/>
  </w:style>
  <w:style w:type="character" w:customStyle="1" w:styleId="WW8Num2z7">
    <w:name w:val="WW8Num2z7"/>
    <w:rsid w:val="00481D46"/>
  </w:style>
  <w:style w:type="character" w:customStyle="1" w:styleId="WW8Num2z8">
    <w:name w:val="WW8Num2z8"/>
    <w:rsid w:val="00481D46"/>
  </w:style>
  <w:style w:type="character" w:customStyle="1" w:styleId="WW8Num3z1">
    <w:name w:val="WW8Num3z1"/>
    <w:rsid w:val="00481D46"/>
  </w:style>
  <w:style w:type="character" w:customStyle="1" w:styleId="WW8Num3z2">
    <w:name w:val="WW8Num3z2"/>
    <w:rsid w:val="00481D46"/>
  </w:style>
  <w:style w:type="character" w:customStyle="1" w:styleId="WW8Num3z3">
    <w:name w:val="WW8Num3z3"/>
    <w:rsid w:val="00481D46"/>
  </w:style>
  <w:style w:type="character" w:customStyle="1" w:styleId="WW8Num3z4">
    <w:name w:val="WW8Num3z4"/>
    <w:rsid w:val="00481D46"/>
  </w:style>
  <w:style w:type="character" w:customStyle="1" w:styleId="WW8Num3z5">
    <w:name w:val="WW8Num3z5"/>
    <w:rsid w:val="00481D46"/>
  </w:style>
  <w:style w:type="character" w:customStyle="1" w:styleId="WW8Num3z6">
    <w:name w:val="WW8Num3z6"/>
    <w:rsid w:val="00481D46"/>
  </w:style>
  <w:style w:type="character" w:customStyle="1" w:styleId="WW8Num3z7">
    <w:name w:val="WW8Num3z7"/>
    <w:rsid w:val="00481D46"/>
  </w:style>
  <w:style w:type="character" w:customStyle="1" w:styleId="WW8Num3z8">
    <w:name w:val="WW8Num3z8"/>
    <w:rsid w:val="00481D46"/>
  </w:style>
  <w:style w:type="character" w:customStyle="1" w:styleId="WW8Num4z1">
    <w:name w:val="WW8Num4z1"/>
    <w:rsid w:val="00481D46"/>
  </w:style>
  <w:style w:type="character" w:customStyle="1" w:styleId="WW8Num4z2">
    <w:name w:val="WW8Num4z2"/>
    <w:rsid w:val="00481D46"/>
  </w:style>
  <w:style w:type="character" w:customStyle="1" w:styleId="WW8Num4z3">
    <w:name w:val="WW8Num4z3"/>
    <w:rsid w:val="00481D46"/>
    <w:rPr>
      <w:rFonts w:ascii="Times New Roman" w:eastAsia="Times New Roman" w:hAnsi="Times New Roman" w:cs="Times New Roman"/>
    </w:rPr>
  </w:style>
  <w:style w:type="character" w:customStyle="1" w:styleId="WW8Num4z4">
    <w:name w:val="WW8Num4z4"/>
    <w:rsid w:val="00481D46"/>
  </w:style>
  <w:style w:type="character" w:customStyle="1" w:styleId="WW8Num4z5">
    <w:name w:val="WW8Num4z5"/>
    <w:rsid w:val="00481D46"/>
  </w:style>
  <w:style w:type="character" w:customStyle="1" w:styleId="WW8Num4z6">
    <w:name w:val="WW8Num4z6"/>
    <w:rsid w:val="00481D46"/>
  </w:style>
  <w:style w:type="character" w:customStyle="1" w:styleId="WW8Num4z7">
    <w:name w:val="WW8Num4z7"/>
    <w:rsid w:val="00481D46"/>
  </w:style>
  <w:style w:type="character" w:customStyle="1" w:styleId="WW8Num4z8">
    <w:name w:val="WW8Num4z8"/>
    <w:rsid w:val="00481D46"/>
  </w:style>
  <w:style w:type="character" w:customStyle="1" w:styleId="WW8Num5z3">
    <w:name w:val="WW8Num5z3"/>
    <w:rsid w:val="00481D46"/>
  </w:style>
  <w:style w:type="character" w:customStyle="1" w:styleId="WW8Num5z4">
    <w:name w:val="WW8Num5z4"/>
    <w:rsid w:val="00481D46"/>
  </w:style>
  <w:style w:type="character" w:customStyle="1" w:styleId="WW8Num5z5">
    <w:name w:val="WW8Num5z5"/>
    <w:rsid w:val="00481D46"/>
  </w:style>
  <w:style w:type="character" w:customStyle="1" w:styleId="WW8Num5z6">
    <w:name w:val="WW8Num5z6"/>
    <w:rsid w:val="00481D46"/>
  </w:style>
  <w:style w:type="character" w:customStyle="1" w:styleId="WW8Num5z7">
    <w:name w:val="WW8Num5z7"/>
    <w:rsid w:val="00481D46"/>
  </w:style>
  <w:style w:type="character" w:customStyle="1" w:styleId="WW8Num5z8">
    <w:name w:val="WW8Num5z8"/>
    <w:rsid w:val="00481D46"/>
  </w:style>
  <w:style w:type="character" w:customStyle="1" w:styleId="WW8Num6z3">
    <w:name w:val="WW8Num6z3"/>
    <w:rsid w:val="00481D46"/>
  </w:style>
  <w:style w:type="character" w:customStyle="1" w:styleId="WW8Num6z4">
    <w:name w:val="WW8Num6z4"/>
    <w:rsid w:val="00481D46"/>
  </w:style>
  <w:style w:type="character" w:customStyle="1" w:styleId="WW8Num6z5">
    <w:name w:val="WW8Num6z5"/>
    <w:rsid w:val="00481D46"/>
  </w:style>
  <w:style w:type="character" w:customStyle="1" w:styleId="WW8Num6z6">
    <w:name w:val="WW8Num6z6"/>
    <w:rsid w:val="00481D46"/>
  </w:style>
  <w:style w:type="character" w:customStyle="1" w:styleId="WW8Num6z7">
    <w:name w:val="WW8Num6z7"/>
    <w:rsid w:val="00481D46"/>
  </w:style>
  <w:style w:type="character" w:customStyle="1" w:styleId="WW8Num6z8">
    <w:name w:val="WW8Num6z8"/>
    <w:rsid w:val="00481D46"/>
  </w:style>
  <w:style w:type="character" w:customStyle="1" w:styleId="WW8Num10z3">
    <w:name w:val="WW8Num10z3"/>
    <w:rsid w:val="00481D46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481D46"/>
  </w:style>
  <w:style w:type="character" w:customStyle="1" w:styleId="WW8Num10z5">
    <w:name w:val="WW8Num10z5"/>
    <w:rsid w:val="00481D46"/>
  </w:style>
  <w:style w:type="character" w:customStyle="1" w:styleId="WW8Num10z6">
    <w:name w:val="WW8Num10z6"/>
    <w:rsid w:val="00481D46"/>
  </w:style>
  <w:style w:type="character" w:customStyle="1" w:styleId="WW8Num10z7">
    <w:name w:val="WW8Num10z7"/>
    <w:rsid w:val="00481D46"/>
  </w:style>
  <w:style w:type="character" w:customStyle="1" w:styleId="WW8Num10z8">
    <w:name w:val="WW8Num10z8"/>
    <w:rsid w:val="00481D46"/>
  </w:style>
  <w:style w:type="character" w:customStyle="1" w:styleId="WW8Num13z0">
    <w:name w:val="WW8Num13z0"/>
    <w:rsid w:val="00481D46"/>
    <w:rPr>
      <w:rFonts w:ascii="Verdana" w:hAnsi="Verdana" w:cs="Verdana" w:hint="default"/>
    </w:rPr>
  </w:style>
  <w:style w:type="character" w:customStyle="1" w:styleId="WW8Num13z1">
    <w:name w:val="WW8Num13z1"/>
    <w:rsid w:val="00481D46"/>
    <w:rPr>
      <w:rFonts w:ascii="Courier New" w:hAnsi="Courier New" w:cs="Courier New" w:hint="default"/>
    </w:rPr>
  </w:style>
  <w:style w:type="character" w:customStyle="1" w:styleId="WW8Num13z2">
    <w:name w:val="WW8Num13z2"/>
    <w:rsid w:val="00481D46"/>
    <w:rPr>
      <w:rFonts w:ascii="Wingdings" w:hAnsi="Wingdings" w:cs="Wingdings" w:hint="default"/>
    </w:rPr>
  </w:style>
  <w:style w:type="character" w:customStyle="1" w:styleId="WW8Num13z3">
    <w:name w:val="WW8Num13z3"/>
    <w:rsid w:val="00481D46"/>
    <w:rPr>
      <w:rFonts w:ascii="Symbol" w:hAnsi="Symbol" w:cs="Symbol" w:hint="default"/>
    </w:rPr>
  </w:style>
  <w:style w:type="character" w:customStyle="1" w:styleId="WW8Num14z0">
    <w:name w:val="WW8Num14z0"/>
    <w:rsid w:val="00481D46"/>
    <w:rPr>
      <w:rFonts w:hint="default"/>
    </w:rPr>
  </w:style>
  <w:style w:type="character" w:customStyle="1" w:styleId="WW8Num14z1">
    <w:name w:val="WW8Num14z1"/>
    <w:rsid w:val="00481D46"/>
  </w:style>
  <w:style w:type="character" w:customStyle="1" w:styleId="WW8Num14z2">
    <w:name w:val="WW8Num14z2"/>
    <w:rsid w:val="00481D46"/>
  </w:style>
  <w:style w:type="character" w:customStyle="1" w:styleId="WW8Num14z3">
    <w:name w:val="WW8Num14z3"/>
    <w:rsid w:val="00481D46"/>
  </w:style>
  <w:style w:type="character" w:customStyle="1" w:styleId="WW8Num14z4">
    <w:name w:val="WW8Num14z4"/>
    <w:rsid w:val="00481D46"/>
  </w:style>
  <w:style w:type="character" w:customStyle="1" w:styleId="WW8Num14z5">
    <w:name w:val="WW8Num14z5"/>
    <w:rsid w:val="00481D46"/>
  </w:style>
  <w:style w:type="character" w:customStyle="1" w:styleId="WW8Num14z6">
    <w:name w:val="WW8Num14z6"/>
    <w:rsid w:val="00481D46"/>
  </w:style>
  <w:style w:type="character" w:customStyle="1" w:styleId="WW8Num14z7">
    <w:name w:val="WW8Num14z7"/>
    <w:rsid w:val="00481D46"/>
  </w:style>
  <w:style w:type="character" w:customStyle="1" w:styleId="WW8Num14z8">
    <w:name w:val="WW8Num14z8"/>
    <w:rsid w:val="00481D46"/>
  </w:style>
  <w:style w:type="character" w:customStyle="1" w:styleId="WW8Num15z0">
    <w:name w:val="WW8Num15z0"/>
    <w:rsid w:val="00481D46"/>
    <w:rPr>
      <w:rFonts w:hint="default"/>
    </w:rPr>
  </w:style>
  <w:style w:type="character" w:customStyle="1" w:styleId="WW8Num15z1">
    <w:name w:val="WW8Num15z1"/>
    <w:rsid w:val="00481D46"/>
  </w:style>
  <w:style w:type="character" w:customStyle="1" w:styleId="WW8Num15z2">
    <w:name w:val="WW8Num15z2"/>
    <w:rsid w:val="00481D46"/>
  </w:style>
  <w:style w:type="character" w:customStyle="1" w:styleId="WW8Num15z3">
    <w:name w:val="WW8Num15z3"/>
    <w:rsid w:val="00481D46"/>
  </w:style>
  <w:style w:type="character" w:customStyle="1" w:styleId="WW8Num15z4">
    <w:name w:val="WW8Num15z4"/>
    <w:rsid w:val="00481D46"/>
  </w:style>
  <w:style w:type="character" w:customStyle="1" w:styleId="WW8Num15z5">
    <w:name w:val="WW8Num15z5"/>
    <w:rsid w:val="00481D46"/>
  </w:style>
  <w:style w:type="character" w:customStyle="1" w:styleId="WW8Num15z6">
    <w:name w:val="WW8Num15z6"/>
    <w:rsid w:val="00481D46"/>
  </w:style>
  <w:style w:type="character" w:customStyle="1" w:styleId="WW8Num15z7">
    <w:name w:val="WW8Num15z7"/>
    <w:rsid w:val="00481D46"/>
  </w:style>
  <w:style w:type="character" w:customStyle="1" w:styleId="WW8Num15z8">
    <w:name w:val="WW8Num15z8"/>
    <w:rsid w:val="00481D46"/>
  </w:style>
  <w:style w:type="character" w:customStyle="1" w:styleId="WW8Num16z0">
    <w:name w:val="WW8Num16z0"/>
    <w:rsid w:val="00481D46"/>
    <w:rPr>
      <w:rFonts w:ascii="Times New Roman" w:hAnsi="Times New Roman" w:cs="Times New Roman" w:hint="default"/>
    </w:rPr>
  </w:style>
  <w:style w:type="character" w:customStyle="1" w:styleId="WW8Num16z1">
    <w:name w:val="WW8Num16z1"/>
    <w:rsid w:val="00481D46"/>
  </w:style>
  <w:style w:type="character" w:customStyle="1" w:styleId="WW8Num16z2">
    <w:name w:val="WW8Num16z2"/>
    <w:rsid w:val="00481D46"/>
  </w:style>
  <w:style w:type="character" w:customStyle="1" w:styleId="WW8Num16z3">
    <w:name w:val="WW8Num16z3"/>
    <w:rsid w:val="00481D46"/>
  </w:style>
  <w:style w:type="character" w:customStyle="1" w:styleId="WW8Num16z4">
    <w:name w:val="WW8Num16z4"/>
    <w:rsid w:val="00481D46"/>
  </w:style>
  <w:style w:type="character" w:customStyle="1" w:styleId="WW8Num16z5">
    <w:name w:val="WW8Num16z5"/>
    <w:rsid w:val="00481D46"/>
  </w:style>
  <w:style w:type="character" w:customStyle="1" w:styleId="WW8Num16z6">
    <w:name w:val="WW8Num16z6"/>
    <w:rsid w:val="00481D46"/>
  </w:style>
  <w:style w:type="character" w:customStyle="1" w:styleId="WW8Num16z7">
    <w:name w:val="WW8Num16z7"/>
    <w:rsid w:val="00481D46"/>
  </w:style>
  <w:style w:type="character" w:customStyle="1" w:styleId="WW8Num16z8">
    <w:name w:val="WW8Num16z8"/>
    <w:rsid w:val="00481D46"/>
  </w:style>
  <w:style w:type="character" w:customStyle="1" w:styleId="WW8Num17z0">
    <w:name w:val="WW8Num17z0"/>
    <w:rsid w:val="00481D46"/>
    <w:rPr>
      <w:rFonts w:hint="default"/>
    </w:rPr>
  </w:style>
  <w:style w:type="character" w:customStyle="1" w:styleId="WW8Num18z0">
    <w:name w:val="WW8Num18z0"/>
    <w:rsid w:val="00481D46"/>
  </w:style>
  <w:style w:type="character" w:customStyle="1" w:styleId="WW8Num18z1">
    <w:name w:val="WW8Num18z1"/>
    <w:rsid w:val="00481D46"/>
    <w:rPr>
      <w:rFonts w:ascii="Symbol" w:hAnsi="Symbol" w:cs="Symbol" w:hint="default"/>
    </w:rPr>
  </w:style>
  <w:style w:type="character" w:customStyle="1" w:styleId="WW8Num18z2">
    <w:name w:val="WW8Num18z2"/>
    <w:rsid w:val="00481D46"/>
  </w:style>
  <w:style w:type="character" w:customStyle="1" w:styleId="WW8Num18z3">
    <w:name w:val="WW8Num18z3"/>
    <w:rsid w:val="00481D46"/>
  </w:style>
  <w:style w:type="character" w:customStyle="1" w:styleId="WW8Num18z4">
    <w:name w:val="WW8Num18z4"/>
    <w:rsid w:val="00481D46"/>
  </w:style>
  <w:style w:type="character" w:customStyle="1" w:styleId="WW8Num18z5">
    <w:name w:val="WW8Num18z5"/>
    <w:rsid w:val="00481D46"/>
  </w:style>
  <w:style w:type="character" w:customStyle="1" w:styleId="WW8Num18z6">
    <w:name w:val="WW8Num18z6"/>
    <w:rsid w:val="00481D46"/>
  </w:style>
  <w:style w:type="character" w:customStyle="1" w:styleId="WW8Num18z7">
    <w:name w:val="WW8Num18z7"/>
    <w:rsid w:val="00481D46"/>
  </w:style>
  <w:style w:type="character" w:customStyle="1" w:styleId="WW8Num18z8">
    <w:name w:val="WW8Num18z8"/>
    <w:rsid w:val="00481D46"/>
  </w:style>
  <w:style w:type="character" w:customStyle="1" w:styleId="WW8Num19z0">
    <w:name w:val="WW8Num19z0"/>
    <w:rsid w:val="00481D46"/>
    <w:rPr>
      <w:rFonts w:ascii="Symbol" w:hAnsi="Symbol" w:cs="Symbol" w:hint="default"/>
    </w:rPr>
  </w:style>
  <w:style w:type="character" w:customStyle="1" w:styleId="WW8Num19z1">
    <w:name w:val="WW8Num19z1"/>
    <w:rsid w:val="00481D46"/>
  </w:style>
  <w:style w:type="character" w:customStyle="1" w:styleId="WW8Num19z2">
    <w:name w:val="WW8Num19z2"/>
    <w:rsid w:val="00481D46"/>
  </w:style>
  <w:style w:type="character" w:customStyle="1" w:styleId="WW8Num19z3">
    <w:name w:val="WW8Num19z3"/>
    <w:rsid w:val="00481D46"/>
  </w:style>
  <w:style w:type="character" w:customStyle="1" w:styleId="WW8Num19z4">
    <w:name w:val="WW8Num19z4"/>
    <w:rsid w:val="00481D46"/>
  </w:style>
  <w:style w:type="character" w:customStyle="1" w:styleId="WW8Num19z5">
    <w:name w:val="WW8Num19z5"/>
    <w:rsid w:val="00481D46"/>
  </w:style>
  <w:style w:type="character" w:customStyle="1" w:styleId="WW8Num19z6">
    <w:name w:val="WW8Num19z6"/>
    <w:rsid w:val="00481D46"/>
  </w:style>
  <w:style w:type="character" w:customStyle="1" w:styleId="WW8Num19z7">
    <w:name w:val="WW8Num19z7"/>
    <w:rsid w:val="00481D46"/>
  </w:style>
  <w:style w:type="character" w:customStyle="1" w:styleId="WW8Num19z8">
    <w:name w:val="WW8Num19z8"/>
    <w:rsid w:val="00481D46"/>
  </w:style>
  <w:style w:type="character" w:customStyle="1" w:styleId="1">
    <w:name w:val="Основной шрифт абзаца1"/>
    <w:rsid w:val="00481D46"/>
  </w:style>
  <w:style w:type="character" w:styleId="a3">
    <w:name w:val="Hyperlink"/>
    <w:rsid w:val="00481D46"/>
    <w:rPr>
      <w:color w:val="000080"/>
      <w:u w:val="single"/>
    </w:rPr>
  </w:style>
  <w:style w:type="paragraph" w:customStyle="1" w:styleId="10">
    <w:name w:val="Заголовок1"/>
    <w:basedOn w:val="a"/>
    <w:next w:val="a4"/>
    <w:rsid w:val="00481D46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4">
    <w:name w:val="Body Text"/>
    <w:basedOn w:val="a"/>
    <w:rsid w:val="00481D46"/>
    <w:pPr>
      <w:spacing w:after="120"/>
    </w:pPr>
  </w:style>
  <w:style w:type="paragraph" w:styleId="a5">
    <w:name w:val="List"/>
    <w:basedOn w:val="a4"/>
    <w:rsid w:val="00481D46"/>
    <w:rPr>
      <w:rFonts w:cs="Mangal"/>
    </w:rPr>
  </w:style>
  <w:style w:type="paragraph" w:customStyle="1" w:styleId="31">
    <w:name w:val="Название3"/>
    <w:basedOn w:val="a"/>
    <w:rsid w:val="00481D4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2">
    <w:name w:val="Указатель3"/>
    <w:basedOn w:val="a"/>
    <w:rsid w:val="00481D46"/>
    <w:pPr>
      <w:suppressLineNumbers/>
    </w:pPr>
    <w:rPr>
      <w:rFonts w:cs="Mangal"/>
    </w:rPr>
  </w:style>
  <w:style w:type="paragraph" w:customStyle="1" w:styleId="20">
    <w:name w:val="Название2"/>
    <w:basedOn w:val="a"/>
    <w:rsid w:val="00481D4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481D46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481D4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481D46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rsid w:val="00481D46"/>
    <w:pPr>
      <w:spacing w:after="120" w:line="480" w:lineRule="auto"/>
    </w:pPr>
    <w:rPr>
      <w:bCs w:val="0"/>
      <w:sz w:val="20"/>
    </w:rPr>
  </w:style>
  <w:style w:type="paragraph" w:styleId="a6">
    <w:name w:val="Balloon Text"/>
    <w:basedOn w:val="a"/>
    <w:rsid w:val="00481D46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481D46"/>
    <w:pPr>
      <w:suppressLineNumbers/>
    </w:pPr>
  </w:style>
  <w:style w:type="paragraph" w:customStyle="1" w:styleId="a8">
    <w:name w:val="Заголовок таблицы"/>
    <w:basedOn w:val="a7"/>
    <w:rsid w:val="00481D46"/>
    <w:pPr>
      <w:jc w:val="center"/>
    </w:pPr>
    <w:rPr>
      <w:b/>
    </w:rPr>
  </w:style>
  <w:style w:type="paragraph" w:styleId="a9">
    <w:name w:val="header"/>
    <w:basedOn w:val="a"/>
    <w:rsid w:val="00481D4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rsid w:val="00481D46"/>
    <w:pPr>
      <w:suppressAutoHyphens/>
      <w:autoSpaceDE w:val="0"/>
    </w:pPr>
    <w:rPr>
      <w:sz w:val="28"/>
      <w:szCs w:val="28"/>
      <w:lang w:eastAsia="ar-SA"/>
    </w:rPr>
  </w:style>
  <w:style w:type="paragraph" w:styleId="aa">
    <w:name w:val="footnote text"/>
    <w:basedOn w:val="a"/>
    <w:link w:val="13"/>
    <w:rsid w:val="00CC24F1"/>
    <w:pPr>
      <w:suppressAutoHyphens w:val="0"/>
    </w:pPr>
    <w:rPr>
      <w:bCs w:val="0"/>
      <w:sz w:val="20"/>
      <w:lang w:eastAsia="ru-RU"/>
    </w:rPr>
  </w:style>
  <w:style w:type="character" w:customStyle="1" w:styleId="ab">
    <w:name w:val="Текст сноски Знак"/>
    <w:basedOn w:val="a0"/>
    <w:uiPriority w:val="99"/>
    <w:semiHidden/>
    <w:rsid w:val="00CC24F1"/>
    <w:rPr>
      <w:bCs/>
      <w:lang w:eastAsia="ar-SA"/>
    </w:rPr>
  </w:style>
  <w:style w:type="character" w:customStyle="1" w:styleId="13">
    <w:name w:val="Текст сноски Знак1"/>
    <w:basedOn w:val="a0"/>
    <w:link w:val="aa"/>
    <w:rsid w:val="00CC24F1"/>
  </w:style>
  <w:style w:type="paragraph" w:styleId="ac">
    <w:name w:val="annotation text"/>
    <w:basedOn w:val="a"/>
    <w:link w:val="ad"/>
    <w:uiPriority w:val="99"/>
    <w:unhideWhenUsed/>
    <w:rsid w:val="00CC24F1"/>
    <w:pPr>
      <w:suppressAutoHyphens w:val="0"/>
    </w:pPr>
    <w:rPr>
      <w:bCs w:val="0"/>
      <w:sz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CC24F1"/>
  </w:style>
  <w:style w:type="paragraph" w:styleId="22">
    <w:name w:val="Body Text 2"/>
    <w:basedOn w:val="a"/>
    <w:link w:val="23"/>
    <w:uiPriority w:val="99"/>
    <w:unhideWhenUsed/>
    <w:rsid w:val="00CC24F1"/>
    <w:pPr>
      <w:suppressAutoHyphens w:val="0"/>
      <w:spacing w:after="120" w:line="480" w:lineRule="auto"/>
    </w:pPr>
    <w:rPr>
      <w:bCs w:val="0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CC24F1"/>
    <w:rPr>
      <w:sz w:val="24"/>
      <w:szCs w:val="24"/>
    </w:rPr>
  </w:style>
  <w:style w:type="character" w:styleId="ae">
    <w:name w:val="footnote reference"/>
    <w:uiPriority w:val="99"/>
    <w:semiHidden/>
    <w:unhideWhenUsed/>
    <w:rsid w:val="00CC24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2933A-228B-4688-9880-093FCF80D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1415</Words>
  <Characters>8070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Приказ_ООС_ГМУ</vt:lpstr>
    </vt:vector>
  </TitlesOfParts>
  <Company>Министерство экономики УР</Company>
  <LinksUpToDate>false</LinksUpToDate>
  <CharactersWithSpaces>9467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Приказ_ООС_ГМУ</dc:title>
  <dc:creator>BudinaAA</dc:creator>
  <cp:lastModifiedBy>Воронова Светлана Семеновна</cp:lastModifiedBy>
  <cp:revision>4</cp:revision>
  <cp:lastPrinted>2024-09-25T07:44:00Z</cp:lastPrinted>
  <dcterms:created xsi:type="dcterms:W3CDTF">2024-09-02T05:56:00Z</dcterms:created>
  <dcterms:modified xsi:type="dcterms:W3CDTF">2024-09-25T07:45:00Z</dcterms:modified>
</cp:coreProperties>
</file>