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55D49" w:rsidRPr="00895DE2" w:rsidRDefault="00E55D49" w:rsidP="00E55D49">
      <w:pPr>
        <w:jc w:val="center"/>
        <w:rPr>
          <w:b/>
        </w:rPr>
      </w:pPr>
      <w:r w:rsidRPr="00895DE2">
        <w:rPr>
          <w:b/>
        </w:rPr>
        <w:t>ПОЯСНИТЕЛЬНАЯ ЗАПИСКА</w:t>
      </w:r>
    </w:p>
    <w:p w:rsidR="00E55D49" w:rsidRPr="00895DE2" w:rsidRDefault="00E55D49" w:rsidP="00E55D49">
      <w:pPr>
        <w:jc w:val="center"/>
        <w:rPr>
          <w:b/>
        </w:rPr>
      </w:pPr>
      <w:r w:rsidRPr="00895DE2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C5427B">
        <w:rPr>
          <w:b/>
        </w:rPr>
        <w:t>28 сентября 2023 года № 227</w:t>
      </w:r>
    </w:p>
    <w:p w:rsidR="00E55D49" w:rsidRPr="00895DE2" w:rsidRDefault="00E55D49" w:rsidP="00E55D49">
      <w:pPr>
        <w:jc w:val="center"/>
        <w:rPr>
          <w:b/>
        </w:rPr>
      </w:pPr>
      <w:r w:rsidRPr="00895DE2">
        <w:rPr>
          <w:b/>
        </w:rPr>
        <w:t xml:space="preserve"> </w:t>
      </w:r>
      <w:proofErr w:type="gramStart"/>
      <w:r w:rsidRPr="00895DE2">
        <w:rPr>
          <w:b/>
        </w:rPr>
        <w:t>«О внесении изменений в решение Совета депутатов муниципального образования «Муниципальный округ Красногорский район Удмуртской Республики» от 27.12.2022года № 184 «О бюджете муниципального образования «Муниципальный округ Красногорский район Удмуртской Республики» 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</w:t>
      </w:r>
      <w:proofErr w:type="gramEnd"/>
      <w:r w:rsidRPr="00895DE2">
        <w:rPr>
          <w:b/>
        </w:rPr>
        <w:t>. №</w:t>
      </w:r>
      <w:proofErr w:type="gramStart"/>
      <w:r w:rsidRPr="00895DE2">
        <w:rPr>
          <w:b/>
        </w:rPr>
        <w:t>205, от 25.05.2023 г. №211</w:t>
      </w:r>
      <w:r>
        <w:rPr>
          <w:b/>
        </w:rPr>
        <w:t>, от 29.06.2023 № 220</w:t>
      </w:r>
      <w:r w:rsidRPr="00895DE2">
        <w:rPr>
          <w:b/>
        </w:rPr>
        <w:t>)</w:t>
      </w:r>
      <w:proofErr w:type="gramEnd"/>
    </w:p>
    <w:p w:rsidR="00E55D49" w:rsidRPr="00895DE2" w:rsidRDefault="00E55D49" w:rsidP="00E55D49">
      <w:pPr>
        <w:jc w:val="center"/>
        <w:rPr>
          <w:b/>
        </w:rPr>
      </w:pPr>
    </w:p>
    <w:p w:rsidR="00E55D49" w:rsidRPr="00895DE2" w:rsidRDefault="00E55D49" w:rsidP="00E55D49">
      <w:pPr>
        <w:ind w:firstLine="708"/>
        <w:jc w:val="both"/>
      </w:pPr>
      <w:proofErr w:type="gramStart"/>
      <w:r w:rsidRPr="00895DE2">
        <w:t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27.12.2022 г. № 184 «О бюджете</w:t>
      </w:r>
      <w:proofErr w:type="gramEnd"/>
      <w:r w:rsidRPr="00895DE2">
        <w:t xml:space="preserve"> муниципального образования «Муниципальный округ Красногорский район Удмуртской Республики» на 2023 год и на плановый период 2024 и 2025 годов» </w:t>
      </w:r>
    </w:p>
    <w:p w:rsidR="00E55D49" w:rsidRPr="00895DE2" w:rsidRDefault="00E55D49" w:rsidP="00E55D49">
      <w:pPr>
        <w:ind w:firstLine="708"/>
        <w:jc w:val="both"/>
      </w:pPr>
      <w:r w:rsidRPr="00895DE2">
        <w:rPr>
          <w:b/>
        </w:rPr>
        <w:t>1.</w:t>
      </w:r>
      <w:r w:rsidRPr="00895DE2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2023</w:t>
      </w:r>
      <w:r w:rsidRPr="00895DE2">
        <w:t xml:space="preserve"> год изменить следующим образом:</w:t>
      </w:r>
    </w:p>
    <w:p w:rsidR="00E55D49" w:rsidRPr="00895DE2" w:rsidRDefault="00E55D49" w:rsidP="00E55D49">
      <w:pPr>
        <w:ind w:firstLine="708"/>
        <w:jc w:val="both"/>
      </w:pPr>
      <w:r w:rsidRPr="00895DE2">
        <w:t xml:space="preserve">Увеличить доходы бюджета муниципального образования «Муниципальный округ Красногорский район Удмуртской Республики» на </w:t>
      </w:r>
      <w:r>
        <w:t xml:space="preserve">54 184 118,80 </w:t>
      </w:r>
      <w:r w:rsidRPr="00895DE2">
        <w:t xml:space="preserve">рублей. </w:t>
      </w:r>
    </w:p>
    <w:p w:rsidR="00E55D49" w:rsidRPr="00895DE2" w:rsidRDefault="00E55D49" w:rsidP="00E55D49">
      <w:pPr>
        <w:ind w:firstLine="708"/>
        <w:jc w:val="both"/>
      </w:pPr>
      <w:r w:rsidRPr="00895DE2">
        <w:t xml:space="preserve">Увеличить расходы бюджета муниципального образования «Муниципальный округ Красногорский район Удмуртской Республики» на </w:t>
      </w:r>
      <w:r>
        <w:t>54 184 118,80</w:t>
      </w:r>
      <w:r w:rsidRPr="00895DE2">
        <w:t xml:space="preserve"> рублей.</w:t>
      </w:r>
    </w:p>
    <w:p w:rsidR="00E55D49" w:rsidRPr="00895DE2" w:rsidRDefault="00E55D49" w:rsidP="00E55D49">
      <w:pPr>
        <w:ind w:firstLine="708"/>
        <w:jc w:val="both"/>
      </w:pPr>
      <w:r w:rsidRPr="00895DE2">
        <w:rPr>
          <w:b/>
          <w:szCs w:val="22"/>
        </w:rPr>
        <w:t xml:space="preserve">2. </w:t>
      </w:r>
      <w:r w:rsidRPr="00895DE2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2024</w:t>
      </w:r>
      <w:r w:rsidRPr="00895DE2">
        <w:t xml:space="preserve"> год изменить следующим образом:</w:t>
      </w:r>
    </w:p>
    <w:p w:rsidR="00E55D49" w:rsidRPr="00895DE2" w:rsidRDefault="00E55D49" w:rsidP="00E55D49">
      <w:pPr>
        <w:ind w:firstLine="708"/>
        <w:jc w:val="both"/>
      </w:pPr>
      <w:r w:rsidRPr="00895DE2">
        <w:t>У</w:t>
      </w:r>
      <w:r>
        <w:t>меньшить</w:t>
      </w:r>
      <w:r w:rsidRPr="00895DE2">
        <w:t xml:space="preserve"> доходы бюджета муниципального образования «Муниципальный округ Красногорский район Удмуртской Республики» на </w:t>
      </w:r>
      <w:r w:rsidRPr="002C6785">
        <w:t>35 082 491,6</w:t>
      </w:r>
      <w:r>
        <w:t>0</w:t>
      </w:r>
      <w:r w:rsidRPr="00895DE2">
        <w:t xml:space="preserve"> рублей. </w:t>
      </w:r>
    </w:p>
    <w:p w:rsidR="00E55D49" w:rsidRDefault="00E55D49" w:rsidP="00E55D49">
      <w:pPr>
        <w:ind w:firstLine="708"/>
        <w:jc w:val="both"/>
      </w:pPr>
      <w:r>
        <w:t>Уменьшить</w:t>
      </w:r>
      <w:r w:rsidRPr="00895DE2">
        <w:t xml:space="preserve"> расходы бюджета муниципального образования «Муниципальный округ Красногорский район Удмуртской Республики» на </w:t>
      </w:r>
      <w:r>
        <w:t>35 082 491,60</w:t>
      </w:r>
      <w:r w:rsidRPr="00895DE2">
        <w:t xml:space="preserve"> рублей.</w:t>
      </w:r>
    </w:p>
    <w:p w:rsidR="00E55D49" w:rsidRPr="00895DE2" w:rsidRDefault="00E55D49" w:rsidP="00E55D49">
      <w:pPr>
        <w:ind w:firstLine="708"/>
        <w:jc w:val="both"/>
      </w:pPr>
      <w:r w:rsidRPr="00A00ECD">
        <w:rPr>
          <w:b/>
        </w:rPr>
        <w:t>3</w:t>
      </w:r>
      <w:r>
        <w:rPr>
          <w:b/>
        </w:rPr>
        <w:t xml:space="preserve">. </w:t>
      </w:r>
      <w:r w:rsidRPr="00895DE2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</w:t>
      </w:r>
      <w:r>
        <w:rPr>
          <w:b/>
        </w:rPr>
        <w:t>5</w:t>
      </w:r>
      <w:r w:rsidRPr="00895DE2">
        <w:t xml:space="preserve"> год изменить следующим образом:</w:t>
      </w:r>
    </w:p>
    <w:p w:rsidR="00E55D49" w:rsidRPr="00895DE2" w:rsidRDefault="00E55D49" w:rsidP="00E55D49">
      <w:pPr>
        <w:ind w:firstLine="708"/>
        <w:jc w:val="both"/>
      </w:pPr>
      <w:r w:rsidRPr="00895DE2">
        <w:t>У</w:t>
      </w:r>
      <w:r>
        <w:t>меньшить</w:t>
      </w:r>
      <w:r w:rsidRPr="00895DE2">
        <w:t xml:space="preserve"> доходы бюджета муниципального образования «Муниципальный округ Красногорский район Удмуртской Республики» на </w:t>
      </w:r>
      <w:r>
        <w:t>6 641 068,00</w:t>
      </w:r>
      <w:r w:rsidRPr="00895DE2">
        <w:t xml:space="preserve"> рублей. </w:t>
      </w:r>
    </w:p>
    <w:p w:rsidR="00E55D49" w:rsidRPr="00895DE2" w:rsidRDefault="00E55D49" w:rsidP="00E55D49">
      <w:pPr>
        <w:ind w:firstLine="708"/>
        <w:jc w:val="both"/>
      </w:pPr>
      <w:r>
        <w:t>Уменьшить</w:t>
      </w:r>
      <w:r w:rsidRPr="00895DE2">
        <w:t xml:space="preserve"> расходы бюджета муниципального образования «Муниципальный округ Красногорский район Удмуртской Республики» на </w:t>
      </w:r>
      <w:r>
        <w:t>6 641 068,00</w:t>
      </w:r>
      <w:r w:rsidRPr="00895DE2">
        <w:t xml:space="preserve"> рублей.</w:t>
      </w:r>
    </w:p>
    <w:p w:rsidR="00E55D49" w:rsidRDefault="00E55D49" w:rsidP="00E55D49">
      <w:pPr>
        <w:ind w:firstLine="708"/>
        <w:jc w:val="both"/>
        <w:rPr>
          <w:lang w:eastAsia="ru-RU"/>
        </w:rPr>
      </w:pPr>
      <w:r>
        <w:rPr>
          <w:b/>
        </w:rPr>
        <w:t>4</w:t>
      </w:r>
      <w:r w:rsidRPr="00895DE2">
        <w:rPr>
          <w:b/>
        </w:rPr>
        <w:t xml:space="preserve">. </w:t>
      </w:r>
      <w:r w:rsidRPr="00895DE2">
        <w:t xml:space="preserve">В связи с выделением муниципальному образованию «Муниципальный округ Красногорский район Удмуртской Республики» дотации </w:t>
      </w:r>
      <w:r>
        <w:t>на поддержку мер по обеспечению сбалансированности бюджетов муниципальных образований в Удмуртской Республике</w:t>
      </w:r>
      <w:r w:rsidRPr="00895DE2">
        <w:t xml:space="preserve"> </w:t>
      </w:r>
      <w:r w:rsidRPr="00895DE2">
        <w:rPr>
          <w:lang w:eastAsia="ru-RU"/>
        </w:rPr>
        <w:t xml:space="preserve">в сумме </w:t>
      </w:r>
      <w:r>
        <w:rPr>
          <w:lang w:eastAsia="ru-RU"/>
        </w:rPr>
        <w:t>4 066 600</w:t>
      </w:r>
      <w:r w:rsidRPr="00895DE2">
        <w:rPr>
          <w:lang w:eastAsia="ru-RU"/>
        </w:rPr>
        <w:t xml:space="preserve">,00 рублей </w:t>
      </w:r>
      <w:r w:rsidRPr="00895DE2">
        <w:t xml:space="preserve">на основании Распоряжения Правительства Удмуртской Республики от </w:t>
      </w:r>
      <w:r>
        <w:t>09</w:t>
      </w:r>
      <w:r w:rsidRPr="00895DE2">
        <w:t>.0</w:t>
      </w:r>
      <w:r>
        <w:t>6</w:t>
      </w:r>
      <w:r w:rsidRPr="00895DE2">
        <w:t>.2023 г. №</w:t>
      </w:r>
      <w:r>
        <w:t xml:space="preserve"> 478</w:t>
      </w:r>
      <w:r w:rsidRPr="00895DE2">
        <w:t xml:space="preserve">-р </w:t>
      </w:r>
      <w:r w:rsidRPr="00895DE2">
        <w:rPr>
          <w:lang w:eastAsia="ru-RU"/>
        </w:rPr>
        <w:t>(</w:t>
      </w:r>
      <w:r>
        <w:rPr>
          <w:lang w:eastAsia="ru-RU"/>
        </w:rPr>
        <w:t>на решение вопросов по владению имуществом – налог на имущество):</w:t>
      </w:r>
    </w:p>
    <w:p w:rsidR="00E55D49" w:rsidRDefault="00E55D49" w:rsidP="00E55D49">
      <w:pPr>
        <w:ind w:left="720"/>
        <w:jc w:val="both"/>
      </w:pPr>
      <w:r w:rsidRPr="00895DE2">
        <w:t>а) увеличить плановое назначение по следующим видам доходов:</w:t>
      </w:r>
    </w:p>
    <w:p w:rsidR="00E55D49" w:rsidRPr="00895DE2" w:rsidRDefault="00E55D49" w:rsidP="00E55D49">
      <w:pPr>
        <w:ind w:left="720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5244"/>
        <w:gridCol w:w="1701"/>
      </w:tblGrid>
      <w:tr w:rsidR="00E55D49" w:rsidRPr="00895DE2" w:rsidTr="00C5427B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Код </w:t>
            </w:r>
            <w:proofErr w:type="gramStart"/>
            <w:r w:rsidRPr="00895DE2">
              <w:rPr>
                <w:b/>
              </w:rPr>
              <w:t>бюджетной</w:t>
            </w:r>
            <w:proofErr w:type="gramEnd"/>
            <w:r w:rsidRPr="00895DE2">
              <w:rPr>
                <w:b/>
              </w:rPr>
              <w:t xml:space="preserve"> </w:t>
            </w:r>
          </w:p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Сумма </w:t>
            </w:r>
          </w:p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руб.</w:t>
            </w:r>
          </w:p>
        </w:tc>
      </w:tr>
      <w:tr w:rsidR="00E55D49" w:rsidRPr="00895DE2" w:rsidTr="00C5427B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</w:rPr>
            </w:pPr>
            <w:r w:rsidRPr="002452DF">
              <w:lastRenderedPageBreak/>
              <w:t>2</w:t>
            </w:r>
            <w:r>
              <w:t xml:space="preserve"> </w:t>
            </w:r>
            <w:r w:rsidRPr="002452DF">
              <w:t>02</w:t>
            </w:r>
            <w:r>
              <w:t xml:space="preserve"> </w:t>
            </w:r>
            <w:r w:rsidRPr="002452DF">
              <w:t>15002</w:t>
            </w:r>
            <w:r>
              <w:t xml:space="preserve"> </w:t>
            </w:r>
            <w:r w:rsidRPr="002452DF">
              <w:t>14</w:t>
            </w:r>
            <w:r>
              <w:t xml:space="preserve"> </w:t>
            </w:r>
            <w:r w:rsidRPr="002452DF">
              <w:t>0000</w:t>
            </w:r>
            <w:r>
              <w:t xml:space="preserve"> </w:t>
            </w:r>
            <w:r w:rsidRPr="002452DF">
              <w:t>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spacing w:line="276" w:lineRule="auto"/>
            </w:pPr>
            <w:r w:rsidRPr="002452DF">
              <w:t xml:space="preserve">Дотации бюджетам муниципальных округов на поддержку мер по обеспечению </w:t>
            </w:r>
            <w:proofErr w:type="spellStart"/>
            <w:proofErr w:type="gramStart"/>
            <w:r w:rsidRPr="002452DF">
              <w:t>сбалансирован</w:t>
            </w:r>
            <w:r>
              <w:t>-</w:t>
            </w:r>
            <w:r w:rsidRPr="002452DF">
              <w:t>ности</w:t>
            </w:r>
            <w:proofErr w:type="spellEnd"/>
            <w:proofErr w:type="gramEnd"/>
            <w:r w:rsidRPr="002452DF">
              <w:t xml:space="preserve">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4 066 600,00</w:t>
            </w:r>
          </w:p>
        </w:tc>
      </w:tr>
    </w:tbl>
    <w:p w:rsidR="00E55D49" w:rsidRPr="00895DE2" w:rsidRDefault="00E55D49" w:rsidP="00E55D49">
      <w:pPr>
        <w:suppressAutoHyphens w:val="0"/>
        <w:ind w:firstLine="709"/>
        <w:jc w:val="both"/>
        <w:rPr>
          <w:lang w:eastAsia="ru-RU"/>
        </w:rPr>
      </w:pPr>
    </w:p>
    <w:p w:rsidR="00E55D49" w:rsidRDefault="00E55D49" w:rsidP="00E55D49">
      <w:pPr>
        <w:suppressAutoHyphens w:val="0"/>
        <w:ind w:firstLine="709"/>
        <w:jc w:val="both"/>
        <w:rPr>
          <w:lang w:eastAsia="ru-RU"/>
        </w:rPr>
      </w:pPr>
      <w:r w:rsidRPr="00895DE2">
        <w:rPr>
          <w:lang w:eastAsia="ru-RU"/>
        </w:rPr>
        <w:t>б) увеличить расходную часть бюджета муниципального образования «Муниц</w:t>
      </w:r>
      <w:r w:rsidRPr="00895DE2">
        <w:rPr>
          <w:lang w:eastAsia="ru-RU"/>
        </w:rPr>
        <w:t>и</w:t>
      </w:r>
      <w:r w:rsidRPr="00895DE2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>4 066 600</w:t>
      </w:r>
      <w:r w:rsidRPr="00895DE2">
        <w:rPr>
          <w:lang w:eastAsia="ru-RU"/>
        </w:rPr>
        <w:t>,0</w:t>
      </w:r>
      <w:r w:rsidRPr="00895DE2">
        <w:t xml:space="preserve"> </w:t>
      </w:r>
      <w:r w:rsidRPr="00895DE2">
        <w:rPr>
          <w:lang w:eastAsia="ru-RU"/>
        </w:rPr>
        <w:t xml:space="preserve">рублей </w:t>
      </w:r>
      <w:r w:rsidRPr="00895DE2">
        <w:t>и ра</w:t>
      </w:r>
      <w:r w:rsidRPr="00895DE2">
        <w:t>с</w:t>
      </w:r>
      <w:r w:rsidRPr="00895DE2">
        <w:t>пределить по следующим направлениям</w:t>
      </w:r>
      <w:r w:rsidRPr="00895DE2">
        <w:rPr>
          <w:lang w:eastAsia="ru-RU"/>
        </w:rPr>
        <w:t>:</w:t>
      </w:r>
    </w:p>
    <w:p w:rsidR="00E55D49" w:rsidRPr="00895DE2" w:rsidRDefault="00E55D49" w:rsidP="00E55D49">
      <w:pPr>
        <w:suppressAutoHyphens w:val="0"/>
        <w:ind w:firstLine="709"/>
        <w:jc w:val="both"/>
        <w:rPr>
          <w:rFonts w:cs="Calibri"/>
          <w:b/>
        </w:rPr>
      </w:pPr>
    </w:p>
    <w:tbl>
      <w:tblPr>
        <w:tblW w:w="9660" w:type="dxa"/>
        <w:tblInd w:w="108" w:type="dxa"/>
        <w:tblLayout w:type="fixed"/>
        <w:tblLook w:val="04A0"/>
      </w:tblPr>
      <w:tblGrid>
        <w:gridCol w:w="4359"/>
        <w:gridCol w:w="36"/>
        <w:gridCol w:w="3685"/>
        <w:gridCol w:w="1580"/>
      </w:tblGrid>
      <w:tr w:rsidR="00E55D49" w:rsidRPr="00895DE2" w:rsidTr="00C5427B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5D49" w:rsidRPr="00895DE2" w:rsidRDefault="00E55D49" w:rsidP="00C5427B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3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5D49" w:rsidRPr="00895DE2" w:rsidRDefault="00E55D49" w:rsidP="00C5427B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D49" w:rsidRPr="00895DE2" w:rsidRDefault="00E55D49" w:rsidP="00C5427B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Сумма, </w:t>
            </w:r>
          </w:p>
          <w:p w:rsidR="00E55D49" w:rsidRPr="00895DE2" w:rsidRDefault="00E55D49" w:rsidP="00C5427B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руб.</w:t>
            </w:r>
          </w:p>
        </w:tc>
      </w:tr>
      <w:tr w:rsidR="00E55D49" w:rsidRPr="00895DE2" w:rsidTr="00C5427B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Администрация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D49" w:rsidRPr="00895DE2" w:rsidRDefault="00E55D49" w:rsidP="00C5427B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12 100,00</w:t>
            </w: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95DE2" w:rsidRDefault="00E55D49" w:rsidP="00C5427B">
            <w:pPr>
              <w:rPr>
                <w:rFonts w:cs="Calibri"/>
                <w:bCs/>
              </w:rPr>
            </w:pPr>
            <w:proofErr w:type="spellStart"/>
            <w:r w:rsidRPr="00ED450C">
              <w:rPr>
                <w:rFonts w:cs="Calibri"/>
                <w:bCs/>
              </w:rPr>
              <w:t>Непрограммное</w:t>
            </w:r>
            <w:proofErr w:type="spellEnd"/>
            <w:r w:rsidRPr="00ED450C">
              <w:rPr>
                <w:rFonts w:cs="Calibri"/>
                <w:bCs/>
              </w:rPr>
              <w:t xml:space="preserve"> направление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95DE2" w:rsidRDefault="00E55D49" w:rsidP="00C5427B">
            <w:pPr>
              <w:jc w:val="center"/>
            </w:pP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95DE2" w:rsidRDefault="00E55D49" w:rsidP="00C5427B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Pr="00895DE2" w:rsidRDefault="00E55D49" w:rsidP="00C5427B">
            <w:pPr>
              <w:suppressAutoHyphens w:val="0"/>
              <w:jc w:val="center"/>
            </w:pPr>
            <w:r w:rsidRPr="00895DE2">
              <w:t xml:space="preserve">526 </w:t>
            </w:r>
            <w:r>
              <w:t>0104</w:t>
            </w:r>
            <w:r w:rsidRPr="00895DE2">
              <w:t xml:space="preserve"> </w:t>
            </w:r>
            <w:r>
              <w:t>9900060620</w:t>
            </w:r>
            <w:r w:rsidRPr="00895DE2">
              <w:t xml:space="preserve"> </w:t>
            </w:r>
            <w:r>
              <w:t>851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95DE2" w:rsidRDefault="00E55D49" w:rsidP="00C5427B">
            <w:pPr>
              <w:jc w:val="center"/>
            </w:pPr>
            <w:r>
              <w:t>12 100,00</w:t>
            </w:r>
          </w:p>
        </w:tc>
      </w:tr>
      <w:tr w:rsidR="00E55D49" w:rsidRPr="00895DE2" w:rsidTr="00C5427B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Управление финансов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D49" w:rsidRPr="00895DE2" w:rsidRDefault="00E55D49" w:rsidP="00C5427B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4 019 500,00</w:t>
            </w: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95DE2" w:rsidRDefault="00E55D49" w:rsidP="00C5427B">
            <w:pPr>
              <w:rPr>
                <w:rFonts w:cs="Calibri"/>
                <w:bCs/>
              </w:rPr>
            </w:pPr>
            <w:proofErr w:type="spellStart"/>
            <w:r w:rsidRPr="00ED450C">
              <w:rPr>
                <w:rFonts w:cs="Calibri"/>
                <w:bCs/>
              </w:rPr>
              <w:t>Непрограммное</w:t>
            </w:r>
            <w:proofErr w:type="spellEnd"/>
            <w:r w:rsidRPr="00ED450C">
              <w:rPr>
                <w:rFonts w:cs="Calibri"/>
                <w:bCs/>
              </w:rPr>
              <w:t xml:space="preserve"> направление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95DE2" w:rsidRDefault="00E55D49" w:rsidP="00C5427B">
            <w:pPr>
              <w:jc w:val="center"/>
            </w:pP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895DE2" w:rsidRDefault="00E55D49" w:rsidP="00C5427B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Pr="00895DE2" w:rsidRDefault="00E55D49" w:rsidP="00C5427B">
            <w:pPr>
              <w:suppressAutoHyphens w:val="0"/>
              <w:jc w:val="center"/>
            </w:pPr>
            <w:r w:rsidRPr="00895DE2">
              <w:t>5</w:t>
            </w:r>
            <w:r>
              <w:t>45</w:t>
            </w:r>
            <w:r w:rsidRPr="00895DE2">
              <w:t xml:space="preserve"> </w:t>
            </w:r>
            <w:r>
              <w:t>0106</w:t>
            </w:r>
            <w:r w:rsidRPr="00895DE2">
              <w:t xml:space="preserve"> </w:t>
            </w:r>
            <w:r>
              <w:t>9900060620</w:t>
            </w:r>
            <w:r w:rsidRPr="00895DE2">
              <w:t xml:space="preserve"> </w:t>
            </w:r>
            <w:r>
              <w:t>851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95DE2" w:rsidRDefault="00E55D49" w:rsidP="00C5427B">
            <w:pPr>
              <w:jc w:val="center"/>
            </w:pPr>
            <w:r>
              <w:t>4 019 500,00</w:t>
            </w:r>
          </w:p>
        </w:tc>
      </w:tr>
      <w:tr w:rsidR="00E55D49" w:rsidRPr="00895DE2" w:rsidTr="00C5427B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Отдел культуры, спорта и молодежной политики Администрации </w:t>
            </w:r>
            <w:r w:rsidRPr="00895DE2">
              <w:rPr>
                <w:b/>
                <w:i/>
              </w:rPr>
              <w:t>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D49" w:rsidRPr="00895DE2" w:rsidRDefault="00E55D49" w:rsidP="00C5427B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35 000,00</w:t>
            </w: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95DE2" w:rsidRDefault="00E55D49" w:rsidP="00C5427B">
            <w:pPr>
              <w:rPr>
                <w:rFonts w:cs="Calibri"/>
                <w:bCs/>
              </w:rPr>
            </w:pPr>
            <w:proofErr w:type="spellStart"/>
            <w:r w:rsidRPr="00ED450C">
              <w:rPr>
                <w:rFonts w:cs="Calibri"/>
                <w:bCs/>
              </w:rPr>
              <w:t>Непрограммное</w:t>
            </w:r>
            <w:proofErr w:type="spellEnd"/>
            <w:r w:rsidRPr="00ED450C">
              <w:rPr>
                <w:rFonts w:cs="Calibri"/>
                <w:bCs/>
              </w:rPr>
              <w:t xml:space="preserve"> направление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95DE2" w:rsidRDefault="00E55D49" w:rsidP="00C5427B">
            <w:pPr>
              <w:jc w:val="center"/>
            </w:pP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95DE2" w:rsidRDefault="00E55D49" w:rsidP="00C5427B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Pr="00895DE2" w:rsidRDefault="00E55D49" w:rsidP="00C5427B">
            <w:pPr>
              <w:suppressAutoHyphens w:val="0"/>
              <w:jc w:val="center"/>
            </w:pPr>
            <w:r w:rsidRPr="00895DE2">
              <w:t>5</w:t>
            </w:r>
            <w:r>
              <w:t>40</w:t>
            </w:r>
            <w:r w:rsidRPr="00895DE2">
              <w:t xml:space="preserve"> </w:t>
            </w:r>
            <w:r>
              <w:t>0801</w:t>
            </w:r>
            <w:r w:rsidRPr="00895DE2">
              <w:t xml:space="preserve"> </w:t>
            </w:r>
            <w:r>
              <w:t>9900060620</w:t>
            </w:r>
            <w:r w:rsidRPr="00895DE2">
              <w:t xml:space="preserve"> </w:t>
            </w:r>
            <w:r>
              <w:t>612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95DE2" w:rsidRDefault="00E55D49" w:rsidP="00C5427B">
            <w:pPr>
              <w:jc w:val="center"/>
            </w:pPr>
            <w:r>
              <w:t>35 000,00</w:t>
            </w:r>
          </w:p>
        </w:tc>
      </w:tr>
    </w:tbl>
    <w:p w:rsidR="00E55D49" w:rsidRPr="00100D88" w:rsidRDefault="00E55D49" w:rsidP="00E55D49">
      <w:pPr>
        <w:ind w:firstLine="567"/>
        <w:jc w:val="both"/>
      </w:pPr>
    </w:p>
    <w:p w:rsidR="00E55D49" w:rsidRDefault="00E55D49" w:rsidP="00E55D49">
      <w:pPr>
        <w:ind w:firstLine="567"/>
        <w:jc w:val="both"/>
        <w:rPr>
          <w:lang w:eastAsia="ru-RU"/>
        </w:rPr>
      </w:pPr>
      <w:r>
        <w:rPr>
          <w:b/>
        </w:rPr>
        <w:t xml:space="preserve">5. </w:t>
      </w:r>
      <w:proofErr w:type="gramStart"/>
      <w:r w:rsidRPr="00895DE2">
        <w:t xml:space="preserve">В связи с выделением муниципальному образованию «Муниципальный округ Красногорский район Удмуртской Республики» дотации </w:t>
      </w:r>
      <w:r>
        <w:t xml:space="preserve">на поддержку мер по обеспечению сбалансированности бюджетов муниципальных образований в Удмуртской Республике </w:t>
      </w:r>
      <w:r>
        <w:rPr>
          <w:lang w:eastAsia="ru-RU"/>
        </w:rPr>
        <w:t xml:space="preserve">в сумме 1 000 000,00 рублей на основании Распоряжения Правительства Удмуртской Республики от 19.06.2023 г. № 523-р (для своевременной подготовки муниципальных учреждений социальной сферы к отопительному периоду 2023-2024 годов): </w:t>
      </w:r>
      <w:proofErr w:type="gramEnd"/>
    </w:p>
    <w:p w:rsidR="00E55D49" w:rsidRDefault="00E55D49" w:rsidP="00E55D49">
      <w:pPr>
        <w:ind w:left="720"/>
        <w:jc w:val="both"/>
      </w:pPr>
      <w:r w:rsidRPr="00895DE2">
        <w:t>а) увеличить плановое назначение по следующим видам доходов:</w:t>
      </w:r>
    </w:p>
    <w:p w:rsidR="00E55D49" w:rsidRPr="00895DE2" w:rsidRDefault="00E55D49" w:rsidP="00E55D49">
      <w:pPr>
        <w:ind w:left="720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5244"/>
        <w:gridCol w:w="1701"/>
      </w:tblGrid>
      <w:tr w:rsidR="00E55D49" w:rsidRPr="00895DE2" w:rsidTr="00C5427B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Код </w:t>
            </w:r>
            <w:proofErr w:type="gramStart"/>
            <w:r w:rsidRPr="00895DE2">
              <w:rPr>
                <w:b/>
              </w:rPr>
              <w:t>бюджетной</w:t>
            </w:r>
            <w:proofErr w:type="gramEnd"/>
            <w:r w:rsidRPr="00895DE2">
              <w:rPr>
                <w:b/>
              </w:rPr>
              <w:t xml:space="preserve"> </w:t>
            </w:r>
          </w:p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Сумма </w:t>
            </w:r>
          </w:p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руб.</w:t>
            </w:r>
          </w:p>
        </w:tc>
      </w:tr>
      <w:tr w:rsidR="00E55D49" w:rsidRPr="00895DE2" w:rsidTr="00C5427B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</w:rPr>
            </w:pPr>
            <w:r w:rsidRPr="002452DF">
              <w:t>2</w:t>
            </w:r>
            <w:r>
              <w:t xml:space="preserve"> </w:t>
            </w:r>
            <w:r w:rsidRPr="002452DF">
              <w:t>02</w:t>
            </w:r>
            <w:r>
              <w:t xml:space="preserve"> </w:t>
            </w:r>
            <w:r w:rsidRPr="002452DF">
              <w:t>15002</w:t>
            </w:r>
            <w:r>
              <w:t xml:space="preserve"> </w:t>
            </w:r>
            <w:r w:rsidRPr="002452DF">
              <w:t>14</w:t>
            </w:r>
            <w:r>
              <w:t xml:space="preserve"> </w:t>
            </w:r>
            <w:r w:rsidRPr="002452DF">
              <w:t>0000</w:t>
            </w:r>
            <w:r>
              <w:t xml:space="preserve"> </w:t>
            </w:r>
            <w:r w:rsidRPr="002452DF">
              <w:t>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spacing w:line="276" w:lineRule="auto"/>
            </w:pPr>
            <w:r w:rsidRPr="002452DF">
              <w:t xml:space="preserve">Дотации бюджетам муниципальных округов на поддержку мер по обеспечению </w:t>
            </w:r>
            <w:proofErr w:type="spellStart"/>
            <w:proofErr w:type="gramStart"/>
            <w:r w:rsidRPr="002452DF">
              <w:t>сбалансирован</w:t>
            </w:r>
            <w:r>
              <w:t>-</w:t>
            </w:r>
            <w:r w:rsidRPr="002452DF">
              <w:t>ности</w:t>
            </w:r>
            <w:proofErr w:type="spellEnd"/>
            <w:proofErr w:type="gramEnd"/>
            <w:r w:rsidRPr="002452DF">
              <w:t xml:space="preserve">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1 000 000,00</w:t>
            </w:r>
          </w:p>
        </w:tc>
      </w:tr>
    </w:tbl>
    <w:p w:rsidR="00E55D49" w:rsidRDefault="00E55D49" w:rsidP="00E55D49">
      <w:pPr>
        <w:suppressAutoHyphens w:val="0"/>
        <w:ind w:firstLine="709"/>
        <w:jc w:val="both"/>
      </w:pPr>
    </w:p>
    <w:p w:rsidR="00E55D49" w:rsidRDefault="00E55D49" w:rsidP="00E55D49">
      <w:pPr>
        <w:suppressAutoHyphens w:val="0"/>
        <w:ind w:firstLine="709"/>
        <w:jc w:val="both"/>
        <w:rPr>
          <w:lang w:eastAsia="ru-RU"/>
        </w:rPr>
      </w:pPr>
      <w:r>
        <w:t>б</w:t>
      </w:r>
      <w:r w:rsidRPr="00100D88">
        <w:t xml:space="preserve">) </w:t>
      </w:r>
      <w:r w:rsidRPr="00895DE2">
        <w:rPr>
          <w:lang w:eastAsia="ru-RU"/>
        </w:rPr>
        <w:t>увеличить расходную часть бюджета муниципального образования «Муниц</w:t>
      </w:r>
      <w:r w:rsidRPr="00895DE2">
        <w:rPr>
          <w:lang w:eastAsia="ru-RU"/>
        </w:rPr>
        <w:t>и</w:t>
      </w:r>
      <w:r w:rsidRPr="00895DE2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>1 000 000</w:t>
      </w:r>
      <w:r w:rsidRPr="00895DE2">
        <w:rPr>
          <w:lang w:eastAsia="ru-RU"/>
        </w:rPr>
        <w:t>,0</w:t>
      </w:r>
      <w:r w:rsidRPr="00895DE2">
        <w:t xml:space="preserve"> </w:t>
      </w:r>
      <w:r w:rsidRPr="00895DE2">
        <w:rPr>
          <w:lang w:eastAsia="ru-RU"/>
        </w:rPr>
        <w:t xml:space="preserve">рублей </w:t>
      </w:r>
      <w:r w:rsidRPr="00895DE2">
        <w:t>и ра</w:t>
      </w:r>
      <w:r w:rsidRPr="00895DE2">
        <w:t>с</w:t>
      </w:r>
      <w:r w:rsidRPr="00895DE2">
        <w:t>пределить по следующим направлениям</w:t>
      </w:r>
      <w:r w:rsidRPr="00895DE2">
        <w:rPr>
          <w:lang w:eastAsia="ru-RU"/>
        </w:rPr>
        <w:t>:</w:t>
      </w:r>
    </w:p>
    <w:p w:rsidR="00E55D49" w:rsidRDefault="00E55D49" w:rsidP="00E55D49">
      <w:pPr>
        <w:suppressAutoHyphens w:val="0"/>
        <w:ind w:firstLine="709"/>
        <w:jc w:val="both"/>
        <w:rPr>
          <w:lang w:eastAsia="ru-RU"/>
        </w:rPr>
      </w:pPr>
    </w:p>
    <w:tbl>
      <w:tblPr>
        <w:tblW w:w="9660" w:type="dxa"/>
        <w:tblInd w:w="108" w:type="dxa"/>
        <w:tblLayout w:type="fixed"/>
        <w:tblLook w:val="04A0"/>
      </w:tblPr>
      <w:tblGrid>
        <w:gridCol w:w="4359"/>
        <w:gridCol w:w="36"/>
        <w:gridCol w:w="3685"/>
        <w:gridCol w:w="1580"/>
      </w:tblGrid>
      <w:tr w:rsidR="00E55D49" w:rsidRPr="00895DE2" w:rsidTr="00C5427B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5D49" w:rsidRPr="00895DE2" w:rsidRDefault="00E55D49" w:rsidP="00C5427B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3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5D49" w:rsidRPr="00895DE2" w:rsidRDefault="00E55D49" w:rsidP="00C5427B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D49" w:rsidRPr="00895DE2" w:rsidRDefault="00E55D49" w:rsidP="00C5427B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Сумма, </w:t>
            </w:r>
          </w:p>
          <w:p w:rsidR="00E55D49" w:rsidRPr="00895DE2" w:rsidRDefault="00E55D49" w:rsidP="00C5427B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руб.</w:t>
            </w:r>
          </w:p>
        </w:tc>
      </w:tr>
      <w:tr w:rsidR="00E55D49" w:rsidRPr="00895DE2" w:rsidTr="00C5427B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Отдел культуры, спорта и молодежной политики Администрации </w:t>
            </w:r>
            <w:r w:rsidRPr="00895DE2">
              <w:rPr>
                <w:b/>
                <w:i/>
              </w:rPr>
              <w:t>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D49" w:rsidRPr="00895DE2" w:rsidRDefault="00E55D49" w:rsidP="00C5427B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200 000,00</w:t>
            </w: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95DE2" w:rsidRDefault="00E55D49" w:rsidP="00C5427B">
            <w:pPr>
              <w:rPr>
                <w:rFonts w:cs="Calibri"/>
                <w:bCs/>
              </w:rPr>
            </w:pPr>
            <w:r w:rsidRPr="00895DE2">
              <w:rPr>
                <w:bCs/>
              </w:rPr>
              <w:lastRenderedPageBreak/>
              <w:t>Муниципальная программа «Развитие образования и воспитание»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95DE2" w:rsidRDefault="00E55D49" w:rsidP="00C5427B">
            <w:pPr>
              <w:jc w:val="center"/>
            </w:pP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6A5232" w:rsidRDefault="00E55D49" w:rsidP="00C5427B">
            <w:pPr>
              <w:rPr>
                <w:bCs/>
                <w:highlight w:val="cyan"/>
              </w:rPr>
            </w:pPr>
            <w:r w:rsidRPr="00A00ECD">
              <w:rPr>
                <w:bCs/>
              </w:rPr>
              <w:t>Подпрограмма "Развитие дополнительного образования детей"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95DE2" w:rsidRDefault="00E55D49" w:rsidP="00C5427B">
            <w:pPr>
              <w:jc w:val="center"/>
            </w:pP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95DE2" w:rsidRDefault="00E55D49" w:rsidP="00C5427B">
            <w:pPr>
              <w:outlineLvl w:val="0"/>
            </w:pPr>
            <w:r w:rsidRPr="003E5D98">
              <w:t xml:space="preserve">Расходы за счет дотации на </w:t>
            </w:r>
            <w:proofErr w:type="spellStart"/>
            <w:proofErr w:type="gramStart"/>
            <w:r w:rsidRPr="003E5D98">
              <w:t>сбалан</w:t>
            </w:r>
            <w:r>
              <w:t>-</w:t>
            </w:r>
            <w:r w:rsidRPr="003E5D98">
              <w:t>сированность</w:t>
            </w:r>
            <w:proofErr w:type="spellEnd"/>
            <w:proofErr w:type="gramEnd"/>
            <w:r w:rsidRPr="003E5D98">
              <w:t xml:space="preserve"> бюджета (подготовка к зиме)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Pr="00895DE2" w:rsidRDefault="00E55D49" w:rsidP="00C5427B">
            <w:pPr>
              <w:suppressAutoHyphens w:val="0"/>
              <w:jc w:val="center"/>
            </w:pPr>
            <w:r>
              <w:t>540 0702 0130163020 611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95DE2" w:rsidRDefault="00E55D49" w:rsidP="00C5427B">
            <w:pPr>
              <w:jc w:val="center"/>
            </w:pPr>
            <w:r>
              <w:t>5 000,00</w:t>
            </w: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suppressAutoHyphens w:val="0"/>
            </w:pPr>
            <w:r w:rsidRPr="00E31A1B">
              <w:t>Муниципальная программа "Развитие культуры"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E31A1B" w:rsidRDefault="00E55D49" w:rsidP="00C5427B">
            <w:pPr>
              <w:suppressAutoHyphens w:val="0"/>
            </w:pPr>
            <w:r w:rsidRPr="00E12A60">
              <w:t>Подпрограмма "Организация библиотечного обслуживания населения"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E31A1B" w:rsidRDefault="00E55D49" w:rsidP="00C5427B">
            <w:pPr>
              <w:suppressAutoHyphens w:val="0"/>
            </w:pPr>
            <w:r w:rsidRPr="00E12A60">
              <w:t>Расходы за счет дотации на сбалансир</w:t>
            </w:r>
            <w:r w:rsidRPr="00E12A60">
              <w:t>о</w:t>
            </w:r>
            <w:r w:rsidRPr="00E12A60">
              <w:t>ванность бюджета (подготовка к зиме)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Pr="00E31A1B" w:rsidRDefault="00E55D49" w:rsidP="00C5427B">
            <w:pPr>
              <w:suppressAutoHyphens w:val="0"/>
              <w:jc w:val="center"/>
            </w:pPr>
            <w:r>
              <w:t>540 0801 0310163020 611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14 431,00</w:t>
            </w: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tabs>
                <w:tab w:val="left" w:pos="540"/>
              </w:tabs>
              <w:suppressAutoHyphens w:val="0"/>
            </w:pPr>
            <w:r w:rsidRPr="00E12A60">
              <w:t>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E12A60" w:rsidRDefault="00E55D49" w:rsidP="00C5427B">
            <w:pPr>
              <w:suppressAutoHyphens w:val="0"/>
            </w:pPr>
            <w:r w:rsidRPr="00E12A60">
              <w:t>Расходы за счет дотации на сбалансир</w:t>
            </w:r>
            <w:r w:rsidRPr="00E12A60">
              <w:t>о</w:t>
            </w:r>
            <w:r w:rsidRPr="00E12A60">
              <w:t>ванность бюджета (подготовка к зиме)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suppressAutoHyphens w:val="0"/>
              <w:jc w:val="center"/>
            </w:pPr>
            <w:r>
              <w:t>540 0801 0320163020 611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153 801,00</w:t>
            </w: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suppressAutoHyphens w:val="0"/>
            </w:pPr>
            <w:r w:rsidRPr="00E12A60">
              <w:t>Подпрограмма "Реализация национальной политики, развитие местного н</w:t>
            </w:r>
            <w:r w:rsidRPr="00E12A60">
              <w:t>а</w:t>
            </w:r>
            <w:r w:rsidRPr="00E12A60">
              <w:t>родного творчества"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E12A60" w:rsidRDefault="00E55D49" w:rsidP="00C5427B">
            <w:pPr>
              <w:suppressAutoHyphens w:val="0"/>
            </w:pPr>
            <w:r w:rsidRPr="00E12A60">
              <w:t>Расходы за счет дотации на сбалансир</w:t>
            </w:r>
            <w:r w:rsidRPr="00E12A60">
              <w:t>о</w:t>
            </w:r>
            <w:r w:rsidRPr="00E12A60">
              <w:t>ванность бюджета (подготовка к зиме)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suppressAutoHyphens w:val="0"/>
              <w:jc w:val="center"/>
            </w:pPr>
            <w:r>
              <w:t>540 0801 0330163020 611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26 768,00</w:t>
            </w:r>
          </w:p>
        </w:tc>
      </w:tr>
      <w:tr w:rsidR="00E55D49" w:rsidRPr="00895DE2" w:rsidTr="00C5427B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D49" w:rsidRPr="00895DE2" w:rsidRDefault="00E55D49" w:rsidP="00C5427B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D49" w:rsidRPr="00895DE2" w:rsidRDefault="00E55D49" w:rsidP="00C5427B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800 000,00</w:t>
            </w: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95DE2" w:rsidRDefault="00E55D49" w:rsidP="00C5427B">
            <w:pPr>
              <w:rPr>
                <w:rFonts w:cs="Calibri"/>
                <w:bCs/>
              </w:rPr>
            </w:pPr>
            <w:r w:rsidRPr="00E12A60">
              <w:rPr>
                <w:rFonts w:cs="Calibri"/>
                <w:bCs/>
              </w:rPr>
              <w:t>Муниципальная программа "Развитие образования и воспитание"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95DE2" w:rsidRDefault="00E55D49" w:rsidP="00C5427B">
            <w:pPr>
              <w:jc w:val="center"/>
            </w:pP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95DE2" w:rsidRDefault="00E55D49" w:rsidP="00C5427B">
            <w:pPr>
              <w:suppressAutoHyphens w:val="0"/>
            </w:pPr>
            <w:r w:rsidRPr="00E12A60">
              <w:t>Подпрограмма "Управление системой образования муниципального обр</w:t>
            </w:r>
            <w:r w:rsidRPr="00E12A60">
              <w:t>а</w:t>
            </w:r>
            <w:r w:rsidRPr="00E12A60">
              <w:t>зования "Муниципальный округ Красногорский район Удмуртской Респу</w:t>
            </w:r>
            <w:r w:rsidRPr="00E12A60">
              <w:t>б</w:t>
            </w:r>
            <w:r w:rsidRPr="00E12A60">
              <w:t>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95DE2" w:rsidRDefault="00E55D49" w:rsidP="00C5427B">
            <w:pPr>
              <w:jc w:val="center"/>
            </w:pPr>
          </w:p>
        </w:tc>
      </w:tr>
      <w:tr w:rsidR="00E55D49" w:rsidRPr="00895DE2" w:rsidTr="00C5427B">
        <w:tblPrEx>
          <w:tblLook w:val="000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E12A60" w:rsidRDefault="00E55D49" w:rsidP="00C5427B">
            <w:pPr>
              <w:suppressAutoHyphens w:val="0"/>
            </w:pPr>
            <w:r w:rsidRPr="00E12A60">
              <w:t>Расходы за счет дотации на сбалансир</w:t>
            </w:r>
            <w:r w:rsidRPr="00E12A60">
              <w:t>о</w:t>
            </w:r>
            <w:r w:rsidRPr="00E12A60">
              <w:t>ванность бюджета (подготовка к зиме)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Pr="00895DE2" w:rsidRDefault="00E55D49" w:rsidP="00C5427B">
            <w:pPr>
              <w:suppressAutoHyphens w:val="0"/>
              <w:jc w:val="center"/>
            </w:pPr>
            <w:r>
              <w:t>541 0709 0150163020 244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95DE2" w:rsidRDefault="00E55D49" w:rsidP="00C5427B">
            <w:pPr>
              <w:jc w:val="center"/>
            </w:pPr>
            <w:r>
              <w:t>800 000,00</w:t>
            </w:r>
          </w:p>
        </w:tc>
      </w:tr>
    </w:tbl>
    <w:p w:rsidR="00E55D49" w:rsidRDefault="00E55D49" w:rsidP="00E55D49">
      <w:pPr>
        <w:ind w:firstLine="567"/>
        <w:jc w:val="both"/>
        <w:rPr>
          <w:b/>
          <w:highlight w:val="yellow"/>
        </w:rPr>
      </w:pPr>
    </w:p>
    <w:p w:rsidR="00E55D49" w:rsidRDefault="00E55D49" w:rsidP="00E55D49">
      <w:pPr>
        <w:ind w:firstLine="709"/>
        <w:jc w:val="both"/>
        <w:rPr>
          <w:lang w:eastAsia="ru-RU"/>
        </w:rPr>
      </w:pPr>
      <w:r>
        <w:rPr>
          <w:b/>
        </w:rPr>
        <w:t>6</w:t>
      </w:r>
      <w:r w:rsidRPr="00AA6F53">
        <w:rPr>
          <w:b/>
        </w:rPr>
        <w:t>.</w:t>
      </w:r>
      <w:r>
        <w:t xml:space="preserve"> </w:t>
      </w:r>
      <w:r w:rsidRPr="00AA6F53">
        <w:t>В</w:t>
      </w:r>
      <w:r w:rsidRPr="00AA6F53">
        <w:rPr>
          <w:lang w:eastAsia="ru-RU"/>
        </w:rPr>
        <w:t xml:space="preserve"> связи с поступлением денежных </w:t>
      </w:r>
      <w:r>
        <w:rPr>
          <w:lang w:eastAsia="ru-RU"/>
        </w:rPr>
        <w:t>средств от республиканского КЦСОН</w:t>
      </w:r>
      <w:r w:rsidRPr="00AA6F53">
        <w:t xml:space="preserve"> в бюджет муниципального округа</w:t>
      </w:r>
      <w:r w:rsidRPr="00AA6F53">
        <w:rPr>
          <w:lang w:eastAsia="ru-RU"/>
        </w:rPr>
        <w:t xml:space="preserve"> в сумме </w:t>
      </w:r>
      <w:r>
        <w:rPr>
          <w:lang w:eastAsia="ru-RU"/>
        </w:rPr>
        <w:t>22 680</w:t>
      </w:r>
      <w:r w:rsidRPr="00AA6F53">
        <w:rPr>
          <w:lang w:eastAsia="ru-RU"/>
        </w:rPr>
        <w:t xml:space="preserve">,00 рублей на организацию </w:t>
      </w:r>
      <w:r>
        <w:rPr>
          <w:lang w:eastAsia="ru-RU"/>
        </w:rPr>
        <w:t>питания детей в пришкольных лагерях по договору от 23.05.2023 года № 221к-юр:</w:t>
      </w:r>
    </w:p>
    <w:p w:rsidR="00E55D49" w:rsidRDefault="00E55D49" w:rsidP="00E55D49">
      <w:pPr>
        <w:ind w:firstLine="709"/>
        <w:jc w:val="both"/>
        <w:rPr>
          <w:lang w:eastAsia="ru-RU"/>
        </w:rPr>
      </w:pPr>
      <w:r w:rsidRPr="00AA6F53">
        <w:rPr>
          <w:lang w:eastAsia="ru-RU"/>
        </w:rPr>
        <w:t xml:space="preserve">а) увеличить плановое назначение на </w:t>
      </w:r>
      <w:r>
        <w:rPr>
          <w:lang w:eastAsia="ru-RU"/>
        </w:rPr>
        <w:t>22</w:t>
      </w:r>
      <w:r w:rsidRPr="00AA6F53">
        <w:rPr>
          <w:lang w:eastAsia="ru-RU"/>
        </w:rPr>
        <w:t> </w:t>
      </w:r>
      <w:r>
        <w:rPr>
          <w:lang w:eastAsia="ru-RU"/>
        </w:rPr>
        <w:t>68</w:t>
      </w:r>
      <w:r w:rsidRPr="00AA6F53">
        <w:rPr>
          <w:lang w:eastAsia="ru-RU"/>
        </w:rPr>
        <w:t xml:space="preserve">0,00 руб. </w:t>
      </w:r>
      <w:r>
        <w:rPr>
          <w:lang w:eastAsia="ru-RU"/>
        </w:rPr>
        <w:t xml:space="preserve">на 2023 год </w:t>
      </w:r>
      <w:r w:rsidRPr="00AA6F53">
        <w:rPr>
          <w:lang w:eastAsia="ru-RU"/>
        </w:rPr>
        <w:t>по следующим видам доходов:</w:t>
      </w:r>
    </w:p>
    <w:p w:rsidR="00E55D49" w:rsidRPr="00AA6F53" w:rsidRDefault="00E55D49" w:rsidP="00E55D49">
      <w:pPr>
        <w:ind w:firstLine="709"/>
        <w:jc w:val="both"/>
        <w:rPr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621"/>
        <w:gridCol w:w="1324"/>
      </w:tblGrid>
      <w:tr w:rsidR="00E55D49" w:rsidRPr="00AA6F53" w:rsidTr="00C5427B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AA6F53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Код </w:t>
            </w:r>
            <w:proofErr w:type="gramStart"/>
            <w:r w:rsidRPr="00AA6F53">
              <w:rPr>
                <w:b/>
                <w:lang w:eastAsia="ru-RU"/>
              </w:rPr>
              <w:t>бюджетной</w:t>
            </w:r>
            <w:proofErr w:type="gramEnd"/>
            <w:r w:rsidRPr="00AA6F53">
              <w:rPr>
                <w:b/>
                <w:lang w:eastAsia="ru-RU"/>
              </w:rPr>
              <w:t xml:space="preserve"> </w:t>
            </w:r>
          </w:p>
          <w:p w:rsidR="00E55D49" w:rsidRPr="00AA6F53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>классификации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AA6F53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AA6F53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Сумма, </w:t>
            </w:r>
          </w:p>
          <w:p w:rsidR="00E55D49" w:rsidRPr="00AA6F53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>руб.</w:t>
            </w:r>
          </w:p>
        </w:tc>
      </w:tr>
      <w:tr w:rsidR="00E55D49" w:rsidRPr="00AA6F53" w:rsidTr="00C5427B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D49" w:rsidRPr="00AA6F53" w:rsidRDefault="00E55D49" w:rsidP="00C5427B">
            <w:pPr>
              <w:suppressAutoHyphens w:val="0"/>
              <w:jc w:val="center"/>
              <w:rPr>
                <w:lang w:eastAsia="ru-RU"/>
              </w:rPr>
            </w:pPr>
            <w:r w:rsidRPr="00AA6F53">
              <w:rPr>
                <w:lang w:eastAsia="ru-RU"/>
              </w:rPr>
              <w:t>2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03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04099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14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0000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150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AA6F53" w:rsidRDefault="00E55D49" w:rsidP="00C5427B">
            <w:pPr>
              <w:suppressAutoHyphens w:val="0"/>
            </w:pPr>
            <w:r w:rsidRPr="00AA6F53">
              <w:rPr>
                <w:lang w:eastAsia="ru-RU"/>
              </w:rPr>
              <w:t>Прочие безвозмездные поступления от государс</w:t>
            </w:r>
            <w:r w:rsidRPr="00AA6F53">
              <w:rPr>
                <w:lang w:eastAsia="ru-RU"/>
              </w:rPr>
              <w:t>т</w:t>
            </w:r>
            <w:r w:rsidRPr="00AA6F53">
              <w:rPr>
                <w:lang w:eastAsia="ru-RU"/>
              </w:rPr>
              <w:t>венных (муниципальных) организаций в бюджеты муниципальных округов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D49" w:rsidRPr="00AA6F53" w:rsidRDefault="00E55D49" w:rsidP="00C5427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  <w:r w:rsidRPr="00AA6F5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68</w:t>
            </w:r>
            <w:r w:rsidRPr="00AA6F53">
              <w:rPr>
                <w:lang w:eastAsia="ru-RU"/>
              </w:rPr>
              <w:t>0,00</w:t>
            </w:r>
          </w:p>
        </w:tc>
      </w:tr>
    </w:tbl>
    <w:p w:rsidR="00E55D49" w:rsidRPr="00AA6F53" w:rsidRDefault="00E55D49" w:rsidP="00E55D49">
      <w:pPr>
        <w:suppressAutoHyphens w:val="0"/>
        <w:ind w:firstLine="708"/>
        <w:jc w:val="both"/>
        <w:rPr>
          <w:lang w:eastAsia="ru-RU"/>
        </w:rPr>
      </w:pPr>
    </w:p>
    <w:p w:rsidR="00E55D49" w:rsidRDefault="00E55D49" w:rsidP="00E55D49">
      <w:pPr>
        <w:suppressAutoHyphens w:val="0"/>
        <w:ind w:firstLine="708"/>
        <w:jc w:val="both"/>
        <w:rPr>
          <w:lang w:eastAsia="ru-RU"/>
        </w:rPr>
      </w:pPr>
      <w:r w:rsidRPr="00AA6F53">
        <w:rPr>
          <w:lang w:eastAsia="ru-RU"/>
        </w:rPr>
        <w:t>б) увеличить расходную часть бюджета муниципального образования «Муниц</w:t>
      </w:r>
      <w:r w:rsidRPr="00AA6F53">
        <w:rPr>
          <w:lang w:eastAsia="ru-RU"/>
        </w:rPr>
        <w:t>и</w:t>
      </w:r>
      <w:r w:rsidRPr="00AA6F53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>22</w:t>
      </w:r>
      <w:r w:rsidRPr="00AA6F53">
        <w:rPr>
          <w:lang w:eastAsia="ru-RU"/>
        </w:rPr>
        <w:t> </w:t>
      </w:r>
      <w:r>
        <w:rPr>
          <w:lang w:eastAsia="ru-RU"/>
        </w:rPr>
        <w:t>68</w:t>
      </w:r>
      <w:r w:rsidRPr="00AA6F53">
        <w:rPr>
          <w:lang w:eastAsia="ru-RU"/>
        </w:rPr>
        <w:t>0,00 рублей:</w:t>
      </w:r>
    </w:p>
    <w:p w:rsidR="00E55D49" w:rsidRPr="00AA6F53" w:rsidRDefault="00E55D49" w:rsidP="00E55D49">
      <w:pPr>
        <w:suppressAutoHyphens w:val="0"/>
        <w:ind w:firstLine="708"/>
        <w:jc w:val="both"/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8"/>
        <w:gridCol w:w="1708"/>
        <w:gridCol w:w="3954"/>
        <w:gridCol w:w="1310"/>
      </w:tblGrid>
      <w:tr w:rsidR="00E55D49" w:rsidRPr="00AA6F53" w:rsidTr="00C5427B">
        <w:trPr>
          <w:trHeight w:val="475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AA6F53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Код </w:t>
            </w:r>
            <w:proofErr w:type="gramStart"/>
            <w:r w:rsidRPr="00AA6F53">
              <w:rPr>
                <w:b/>
                <w:lang w:eastAsia="ru-RU"/>
              </w:rPr>
              <w:t>бюджетной</w:t>
            </w:r>
            <w:proofErr w:type="gramEnd"/>
            <w:r w:rsidRPr="00AA6F53">
              <w:rPr>
                <w:b/>
                <w:lang w:eastAsia="ru-RU"/>
              </w:rPr>
              <w:t xml:space="preserve"> </w:t>
            </w:r>
          </w:p>
          <w:p w:rsidR="00E55D49" w:rsidRPr="00AA6F53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>классификации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AA6F53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AA6F53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Сумма, </w:t>
            </w:r>
          </w:p>
          <w:p w:rsidR="00E55D49" w:rsidRPr="00AA6F53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>руб.</w:t>
            </w:r>
          </w:p>
        </w:tc>
      </w:tr>
      <w:tr w:rsidR="00E55D49" w:rsidRPr="00AA6F53" w:rsidTr="00C5427B">
        <w:trPr>
          <w:trHeight w:val="340"/>
        </w:trPr>
        <w:tc>
          <w:tcPr>
            <w:tcW w:w="8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D49" w:rsidRPr="00AA6F53" w:rsidRDefault="00E55D49" w:rsidP="00C5427B">
            <w:pPr>
              <w:rPr>
                <w:b/>
                <w:i/>
              </w:rPr>
            </w:pPr>
            <w:r w:rsidRPr="00AA6F53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D49" w:rsidRPr="00AA6F53" w:rsidRDefault="00E55D49" w:rsidP="00C542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  <w:r w:rsidRPr="00AA6F53">
              <w:rPr>
                <w:b/>
                <w:i/>
              </w:rPr>
              <w:t> </w:t>
            </w:r>
            <w:r>
              <w:rPr>
                <w:b/>
                <w:i/>
              </w:rPr>
              <w:t>68</w:t>
            </w:r>
            <w:r w:rsidRPr="00AA6F53">
              <w:rPr>
                <w:b/>
                <w:i/>
              </w:rPr>
              <w:t>0,00</w:t>
            </w:r>
          </w:p>
        </w:tc>
      </w:tr>
      <w:tr w:rsidR="00E55D49" w:rsidRPr="00AA6F53" w:rsidTr="00C5427B">
        <w:trPr>
          <w:trHeight w:val="340"/>
        </w:trPr>
        <w:tc>
          <w:tcPr>
            <w:tcW w:w="8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D49" w:rsidRPr="00AA6F53" w:rsidRDefault="00E55D49" w:rsidP="00C5427B">
            <w:pPr>
              <w:rPr>
                <w:bCs/>
              </w:rPr>
            </w:pPr>
            <w:r w:rsidRPr="00AA6F53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D49" w:rsidRPr="00AA6F53" w:rsidRDefault="00E55D49" w:rsidP="00C5427B">
            <w:pPr>
              <w:jc w:val="center"/>
              <w:rPr>
                <w:b/>
                <w:i/>
              </w:rPr>
            </w:pPr>
          </w:p>
        </w:tc>
      </w:tr>
      <w:tr w:rsidR="00E55D49" w:rsidRPr="00AA6F53" w:rsidTr="00C5427B">
        <w:trPr>
          <w:trHeight w:val="340"/>
        </w:trPr>
        <w:tc>
          <w:tcPr>
            <w:tcW w:w="8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D49" w:rsidRPr="00AA6F53" w:rsidRDefault="00E55D49" w:rsidP="00C5427B">
            <w:pPr>
              <w:suppressAutoHyphens w:val="0"/>
              <w:rPr>
                <w:bCs/>
              </w:rPr>
            </w:pPr>
            <w:r w:rsidRPr="00AA6F53">
              <w:rPr>
                <w:bCs/>
              </w:rPr>
              <w:t>Подпрограмма «Организация отдыха, оздоровления, занятости и трудоустро</w:t>
            </w:r>
            <w:r w:rsidRPr="00AA6F53">
              <w:rPr>
                <w:bCs/>
              </w:rPr>
              <w:t>й</w:t>
            </w:r>
            <w:r w:rsidRPr="00AA6F53">
              <w:rPr>
                <w:bCs/>
              </w:rPr>
              <w:t>ства детей, подростков и молодежи»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D49" w:rsidRPr="00AA6F53" w:rsidRDefault="00E55D49" w:rsidP="00C5427B">
            <w:pPr>
              <w:jc w:val="center"/>
              <w:rPr>
                <w:b/>
                <w:i/>
              </w:rPr>
            </w:pPr>
          </w:p>
        </w:tc>
      </w:tr>
      <w:tr w:rsidR="00E55D49" w:rsidRPr="00AA6F53" w:rsidTr="00C5427B">
        <w:trPr>
          <w:trHeight w:val="340"/>
        </w:trPr>
        <w:tc>
          <w:tcPr>
            <w:tcW w:w="4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D49" w:rsidRPr="00AA6F53" w:rsidRDefault="00E55D49" w:rsidP="00C5427B">
            <w:pPr>
              <w:outlineLvl w:val="1"/>
              <w:rPr>
                <w:lang w:eastAsia="ru-RU"/>
              </w:rPr>
            </w:pPr>
            <w:r w:rsidRPr="00AA6F53">
              <w:rPr>
                <w:bCs/>
              </w:rPr>
              <w:t>Летний отдых детей за счет средств местного бюджета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D49" w:rsidRPr="00AA6F53" w:rsidRDefault="00E55D49" w:rsidP="00C5427B">
            <w:pPr>
              <w:suppressAutoHyphens w:val="0"/>
              <w:jc w:val="center"/>
              <w:rPr>
                <w:bCs/>
              </w:rPr>
            </w:pPr>
            <w:r w:rsidRPr="00AA6F53">
              <w:rPr>
                <w:bCs/>
              </w:rPr>
              <w:t>541 0709 0160161430 244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5D49" w:rsidRPr="00AA6F53" w:rsidRDefault="00E55D49" w:rsidP="00C5427B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  <w:r w:rsidRPr="00AA6F53">
              <w:rPr>
                <w:bCs/>
              </w:rPr>
              <w:t> </w:t>
            </w:r>
            <w:r>
              <w:rPr>
                <w:bCs/>
              </w:rPr>
              <w:t>68</w:t>
            </w:r>
            <w:r w:rsidRPr="00AA6F53">
              <w:rPr>
                <w:bCs/>
              </w:rPr>
              <w:t>0,00</w:t>
            </w:r>
          </w:p>
        </w:tc>
      </w:tr>
    </w:tbl>
    <w:p w:rsidR="00E55D49" w:rsidRPr="00AA6F53" w:rsidRDefault="00E55D49" w:rsidP="00E55D49">
      <w:pPr>
        <w:ind w:firstLine="567"/>
        <w:jc w:val="both"/>
        <w:rPr>
          <w:b/>
        </w:rPr>
      </w:pPr>
    </w:p>
    <w:p w:rsidR="00E55D49" w:rsidRPr="009925A7" w:rsidRDefault="00E55D49" w:rsidP="00E55D49">
      <w:pPr>
        <w:ind w:firstLine="567"/>
        <w:jc w:val="both"/>
        <w:rPr>
          <w:lang w:eastAsia="ru-RU"/>
        </w:rPr>
      </w:pPr>
      <w:r w:rsidRPr="00CD545E">
        <w:lastRenderedPageBreak/>
        <w:tab/>
      </w:r>
      <w:r w:rsidRPr="00A00ECD">
        <w:rPr>
          <w:b/>
        </w:rPr>
        <w:t>7.</w:t>
      </w:r>
      <w:r>
        <w:rPr>
          <w:b/>
        </w:rPr>
        <w:t xml:space="preserve"> </w:t>
      </w:r>
      <w:r w:rsidRPr="009925A7">
        <w:t>В</w:t>
      </w:r>
      <w:r w:rsidRPr="009925A7">
        <w:rPr>
          <w:lang w:eastAsia="ru-RU"/>
        </w:rPr>
        <w:t xml:space="preserve"> связи с прогнозируемым поступлением прочих безвозмездных поступлений </w:t>
      </w:r>
      <w:r w:rsidRPr="009925A7">
        <w:t>в бюджет муниципального округа</w:t>
      </w:r>
      <w:r w:rsidRPr="009925A7">
        <w:rPr>
          <w:lang w:eastAsia="ru-RU"/>
        </w:rPr>
        <w:t xml:space="preserve"> в сумме </w:t>
      </w:r>
      <w:r>
        <w:rPr>
          <w:lang w:eastAsia="ru-RU"/>
        </w:rPr>
        <w:t>1 479 995,00</w:t>
      </w:r>
      <w:r w:rsidRPr="009925A7">
        <w:rPr>
          <w:lang w:eastAsia="ru-RU"/>
        </w:rPr>
        <w:t xml:space="preserve"> рублей для участия в федеральном проекте комплексного развития сельских территорий (</w:t>
      </w:r>
      <w:r w:rsidRPr="009925A7">
        <w:t xml:space="preserve">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помещения) в </w:t>
      </w:r>
      <w:r w:rsidRPr="009925A7">
        <w:rPr>
          <w:b/>
          <w:bCs/>
        </w:rPr>
        <w:t>2023 году</w:t>
      </w:r>
      <w:r w:rsidRPr="009925A7">
        <w:rPr>
          <w:lang w:eastAsia="ru-RU"/>
        </w:rPr>
        <w:t>:</w:t>
      </w:r>
    </w:p>
    <w:p w:rsidR="00E55D49" w:rsidRPr="009925A7" w:rsidRDefault="00E55D49" w:rsidP="00E55D49">
      <w:pPr>
        <w:ind w:firstLine="567"/>
        <w:jc w:val="both"/>
        <w:rPr>
          <w:lang w:eastAsia="ru-RU"/>
        </w:rPr>
      </w:pPr>
      <w:r w:rsidRPr="009925A7">
        <w:rPr>
          <w:lang w:eastAsia="ru-RU"/>
        </w:rPr>
        <w:t xml:space="preserve">а) увеличить плановое назначение на сумму </w:t>
      </w:r>
      <w:r>
        <w:rPr>
          <w:lang w:eastAsia="ru-RU"/>
        </w:rPr>
        <w:t>1 479 995,00</w:t>
      </w:r>
      <w:r w:rsidRPr="009925A7">
        <w:rPr>
          <w:lang w:eastAsia="ru-RU"/>
        </w:rPr>
        <w:t xml:space="preserve"> рублей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103"/>
        <w:gridCol w:w="1988"/>
      </w:tblGrid>
      <w:tr w:rsidR="00E55D49" w:rsidRPr="009925A7" w:rsidTr="00C5427B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9925A7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 xml:space="preserve">Код </w:t>
            </w:r>
            <w:proofErr w:type="gramStart"/>
            <w:r w:rsidRPr="009925A7">
              <w:rPr>
                <w:b/>
                <w:lang w:eastAsia="ru-RU"/>
              </w:rPr>
              <w:t>бюджетной</w:t>
            </w:r>
            <w:proofErr w:type="gramEnd"/>
            <w:r w:rsidRPr="009925A7">
              <w:rPr>
                <w:b/>
                <w:lang w:eastAsia="ru-RU"/>
              </w:rPr>
              <w:t xml:space="preserve"> </w:t>
            </w:r>
          </w:p>
          <w:p w:rsidR="00E55D49" w:rsidRPr="009925A7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9925A7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9925A7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 xml:space="preserve">Сумма, </w:t>
            </w:r>
          </w:p>
          <w:p w:rsidR="00E55D49" w:rsidRPr="009925A7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>рублей</w:t>
            </w:r>
          </w:p>
        </w:tc>
      </w:tr>
      <w:tr w:rsidR="00E55D49" w:rsidRPr="009925A7" w:rsidTr="00C5427B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D49" w:rsidRPr="009925A7" w:rsidRDefault="00E55D49" w:rsidP="00C5427B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t>2 07 04050 14 0000 150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9925A7" w:rsidRDefault="00E55D49" w:rsidP="00C5427B">
            <w:pPr>
              <w:suppressAutoHyphens w:val="0"/>
            </w:pPr>
            <w:r w:rsidRPr="009925A7">
              <w:t>Прочие безвозмездные поступления в бюдж</w:t>
            </w:r>
            <w:r w:rsidRPr="009925A7">
              <w:t>е</w:t>
            </w:r>
            <w:r w:rsidRPr="009925A7">
              <w:t>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D49" w:rsidRPr="009925A7" w:rsidRDefault="00E55D49" w:rsidP="00C5427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1 479 995,00</w:t>
            </w:r>
            <w:r w:rsidRPr="009925A7">
              <w:rPr>
                <w:lang w:eastAsia="ru-RU"/>
              </w:rPr>
              <w:t xml:space="preserve"> </w:t>
            </w:r>
          </w:p>
        </w:tc>
      </w:tr>
    </w:tbl>
    <w:p w:rsidR="00E55D49" w:rsidRPr="009925A7" w:rsidRDefault="00E55D49" w:rsidP="00E55D49">
      <w:pPr>
        <w:suppressAutoHyphens w:val="0"/>
        <w:ind w:firstLine="708"/>
        <w:jc w:val="both"/>
        <w:rPr>
          <w:lang w:eastAsia="ru-RU"/>
        </w:rPr>
      </w:pPr>
    </w:p>
    <w:p w:rsidR="00E55D49" w:rsidRDefault="00E55D49" w:rsidP="00E55D49">
      <w:pPr>
        <w:suppressAutoHyphens w:val="0"/>
        <w:ind w:firstLine="708"/>
        <w:jc w:val="both"/>
        <w:rPr>
          <w:lang w:eastAsia="ru-RU"/>
        </w:rPr>
      </w:pPr>
      <w:r w:rsidRPr="009925A7">
        <w:rPr>
          <w:lang w:eastAsia="ru-RU"/>
        </w:rPr>
        <w:t>б) увеличить расходную часть бюджета муниципального образования «Муниц</w:t>
      </w:r>
      <w:r w:rsidRPr="009925A7">
        <w:rPr>
          <w:lang w:eastAsia="ru-RU"/>
        </w:rPr>
        <w:t>и</w:t>
      </w:r>
      <w:r w:rsidRPr="009925A7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>1 479 995,00</w:t>
      </w:r>
      <w:r w:rsidRPr="009925A7">
        <w:rPr>
          <w:lang w:eastAsia="ru-RU"/>
        </w:rPr>
        <w:t xml:space="preserve"> рублей:</w:t>
      </w:r>
    </w:p>
    <w:p w:rsidR="00E55D49" w:rsidRPr="009925A7" w:rsidRDefault="00E55D49" w:rsidP="00E55D49">
      <w:pPr>
        <w:suppressAutoHyphens w:val="0"/>
        <w:ind w:firstLine="708"/>
        <w:jc w:val="both"/>
        <w:rPr>
          <w:lang w:eastAsia="ru-RU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5"/>
        <w:gridCol w:w="1620"/>
        <w:gridCol w:w="3492"/>
        <w:gridCol w:w="1950"/>
      </w:tblGrid>
      <w:tr w:rsidR="00E55D49" w:rsidRPr="009925A7" w:rsidTr="00C5427B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9925A7" w:rsidRDefault="00E55D49" w:rsidP="00C5427B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  <w:r w:rsidRPr="009925A7">
              <w:rPr>
                <w:b/>
              </w:rPr>
              <w:t xml:space="preserve"> </w:t>
            </w:r>
          </w:p>
          <w:p w:rsidR="00E55D49" w:rsidRPr="009925A7" w:rsidRDefault="00E55D49" w:rsidP="00C5427B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9925A7" w:rsidRDefault="00E55D49" w:rsidP="00C5427B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9925A7" w:rsidRDefault="00E55D49" w:rsidP="00C5427B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E55D49" w:rsidRPr="009925A7" w:rsidRDefault="00E55D49" w:rsidP="00C5427B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E55D49" w:rsidRPr="009925A7" w:rsidTr="00C5427B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E55D49" w:rsidRPr="009925A7" w:rsidRDefault="00E55D49" w:rsidP="00C5427B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:rsidR="00E55D49" w:rsidRPr="009925A7" w:rsidRDefault="00E55D49" w:rsidP="00C5427B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1 479 995,00</w:t>
            </w:r>
          </w:p>
        </w:tc>
      </w:tr>
      <w:tr w:rsidR="00E55D49" w:rsidRPr="009925A7" w:rsidTr="00C5427B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E55D49" w:rsidRPr="009925A7" w:rsidRDefault="00E55D49" w:rsidP="00C5427B">
            <w:pPr>
              <w:suppressAutoHyphens w:val="0"/>
            </w:pPr>
            <w:r w:rsidRPr="009925A7">
              <w:t>Муниципальная программа "Создание условий для устойчивого экон</w:t>
            </w:r>
            <w:r w:rsidRPr="009925A7">
              <w:t>о</w:t>
            </w:r>
            <w:r w:rsidRPr="009925A7">
              <w:t>мического развития"</w:t>
            </w:r>
          </w:p>
        </w:tc>
        <w:tc>
          <w:tcPr>
            <w:tcW w:w="1950" w:type="dxa"/>
            <w:shd w:val="clear" w:color="auto" w:fill="auto"/>
          </w:tcPr>
          <w:p w:rsidR="00E55D49" w:rsidRPr="009925A7" w:rsidRDefault="00E55D49" w:rsidP="00C5427B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E55D49" w:rsidRPr="00E02FD8" w:rsidTr="00C5427B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E55D49" w:rsidRPr="009925A7" w:rsidRDefault="00E55D49" w:rsidP="00C5427B">
            <w:pPr>
              <w:suppressAutoHyphens w:val="0"/>
            </w:pPr>
            <w:r w:rsidRPr="009925A7">
              <w:t>Обеспечение комплексного развития сельских территорий (оказание фина</w:t>
            </w:r>
            <w:r w:rsidRPr="009925A7">
              <w:t>н</w:t>
            </w:r>
            <w:r w:rsidRPr="009925A7">
              <w:t>совой поддержки при исполнении ра</w:t>
            </w:r>
            <w:r w:rsidRPr="009925A7">
              <w:t>с</w:t>
            </w:r>
            <w:r w:rsidRPr="009925A7">
              <w:t>ходных обязательств муниципальных образований по строительству жилья, предоставляемого по договору найма жилого помещения)</w:t>
            </w:r>
          </w:p>
        </w:tc>
        <w:tc>
          <w:tcPr>
            <w:tcW w:w="3492" w:type="dxa"/>
            <w:shd w:val="clear" w:color="auto" w:fill="auto"/>
          </w:tcPr>
          <w:p w:rsidR="00E55D49" w:rsidRPr="009925A7" w:rsidRDefault="00E55D49" w:rsidP="00C5427B">
            <w:pPr>
              <w:suppressAutoHyphens w:val="0"/>
              <w:jc w:val="center"/>
            </w:pPr>
            <w:r w:rsidRPr="009925A7">
              <w:t>526 0501 05Ж01L5762 414</w:t>
            </w:r>
          </w:p>
        </w:tc>
        <w:tc>
          <w:tcPr>
            <w:tcW w:w="1950" w:type="dxa"/>
            <w:shd w:val="clear" w:color="auto" w:fill="auto"/>
          </w:tcPr>
          <w:p w:rsidR="00E55D49" w:rsidRPr="00E02FD8" w:rsidRDefault="00E55D49" w:rsidP="00C5427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02FD8">
              <w:rPr>
                <w:color w:val="000000"/>
                <w:lang w:eastAsia="ru-RU"/>
              </w:rPr>
              <w:t>1 479 995,00</w:t>
            </w:r>
          </w:p>
        </w:tc>
      </w:tr>
    </w:tbl>
    <w:p w:rsidR="00E55D49" w:rsidRPr="00CD545E" w:rsidRDefault="00E55D49" w:rsidP="00E55D49">
      <w:pPr>
        <w:jc w:val="both"/>
        <w:rPr>
          <w:b/>
        </w:rPr>
      </w:pPr>
    </w:p>
    <w:p w:rsidR="00E55D49" w:rsidRDefault="00E55D49" w:rsidP="00E55D49">
      <w:pPr>
        <w:ind w:firstLine="708"/>
        <w:jc w:val="both"/>
        <w:rPr>
          <w:b/>
        </w:rPr>
      </w:pPr>
      <w:r>
        <w:rPr>
          <w:b/>
        </w:rPr>
        <w:t>8</w:t>
      </w:r>
      <w:r w:rsidRPr="008125AE">
        <w:rPr>
          <w:b/>
        </w:rPr>
        <w:t xml:space="preserve">. </w:t>
      </w:r>
      <w:r w:rsidRPr="008125AE">
        <w:t xml:space="preserve">Перераспределить ассигнования между главными распорядителями бюджетных </w:t>
      </w:r>
      <w:r>
        <w:t>с</w:t>
      </w:r>
      <w:r w:rsidRPr="008125AE">
        <w:t>ре</w:t>
      </w:r>
      <w:proofErr w:type="gramStart"/>
      <w:r w:rsidRPr="008125AE">
        <w:t xml:space="preserve">дств </w:t>
      </w:r>
      <w:r w:rsidRPr="00D579B7">
        <w:t>в 20</w:t>
      </w:r>
      <w:proofErr w:type="gramEnd"/>
      <w:r w:rsidRPr="00D579B7">
        <w:t>23 году:</w:t>
      </w:r>
      <w:r>
        <w:rPr>
          <w:b/>
        </w:rPr>
        <w:t xml:space="preserve"> </w:t>
      </w:r>
    </w:p>
    <w:p w:rsidR="00E55D49" w:rsidRPr="008125AE" w:rsidRDefault="00E55D49" w:rsidP="00E55D49">
      <w:pPr>
        <w:ind w:firstLine="708"/>
        <w:jc w:val="both"/>
        <w:rPr>
          <w:b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4365"/>
        <w:gridCol w:w="30"/>
        <w:gridCol w:w="113"/>
        <w:gridCol w:w="28"/>
        <w:gridCol w:w="3402"/>
        <w:gridCol w:w="1701"/>
      </w:tblGrid>
      <w:tr w:rsidR="00E55D49" w:rsidRPr="008125AE" w:rsidTr="00C5427B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</w:rPr>
            </w:pPr>
            <w:r w:rsidRPr="008125AE">
              <w:rPr>
                <w:b/>
              </w:rPr>
              <w:t>Наименование</w:t>
            </w:r>
          </w:p>
        </w:tc>
        <w:tc>
          <w:tcPr>
            <w:tcW w:w="3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</w:rPr>
            </w:pPr>
            <w:r w:rsidRPr="008125AE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</w:rPr>
            </w:pPr>
            <w:r w:rsidRPr="008125AE">
              <w:rPr>
                <w:b/>
              </w:rPr>
              <w:t xml:space="preserve">Сумма, </w:t>
            </w:r>
          </w:p>
          <w:p w:rsidR="00E55D49" w:rsidRPr="008125AE" w:rsidRDefault="00E55D49" w:rsidP="00C5427B">
            <w:pPr>
              <w:jc w:val="center"/>
              <w:rPr>
                <w:b/>
              </w:rPr>
            </w:pPr>
            <w:r w:rsidRPr="008125AE">
              <w:rPr>
                <w:b/>
              </w:rPr>
              <w:t>руб.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  <w:i/>
              </w:rPr>
            </w:pPr>
            <w:r w:rsidRPr="008125AE">
              <w:rPr>
                <w:b/>
                <w:i/>
              </w:rPr>
              <w:t>Уменьшить ассигнования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</w:rPr>
            </w:pP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b/>
                <w:bCs/>
                <w:i/>
              </w:rPr>
            </w:pPr>
            <w:r w:rsidRPr="008125AE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-171 644,00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bCs/>
              </w:rPr>
            </w:pPr>
            <w:r w:rsidRPr="0028424B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suppressAutoHyphens w:val="0"/>
              <w:rPr>
                <w:bCs/>
              </w:rPr>
            </w:pPr>
            <w:r w:rsidRPr="0028424B">
              <w:rPr>
                <w:bCs/>
              </w:rPr>
              <w:t>Подпрограмма "Организация муниципального управления"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2A2123">
              <w:rPr>
                <w:color w:val="000000"/>
              </w:rPr>
              <w:t>Расходы на содержание центрального аппарата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suppressAutoHyphens w:val="0"/>
              <w:jc w:val="center"/>
            </w:pPr>
            <w:r>
              <w:t>526 0104 0910260030 851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jc w:val="center"/>
            </w:pPr>
            <w:r>
              <w:t>-40 144,00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suppressAutoHyphens w:val="0"/>
            </w:pPr>
            <w:r w:rsidRPr="002A2123">
              <w:t>Муниципальная программа "Содержание и развитие муниципального х</w:t>
            </w:r>
            <w:r w:rsidRPr="002A2123">
              <w:t>о</w:t>
            </w:r>
            <w:r w:rsidRPr="002A2123">
              <w:t>зяйства муниципального образования "Муниципальный округ Красного</w:t>
            </w:r>
            <w:r w:rsidRPr="002A2123">
              <w:t>р</w:t>
            </w:r>
            <w:r w:rsidRPr="002A2123">
              <w:t>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tabs>
                <w:tab w:val="left" w:pos="1380"/>
              </w:tabs>
              <w:suppressAutoHyphens w:val="0"/>
            </w:pPr>
            <w:r w:rsidRPr="002A2123">
              <w:t>Подпрограмма "Благоустройство и охрана окружающей ср</w:t>
            </w:r>
            <w:r>
              <w:t>е</w:t>
            </w:r>
            <w:r w:rsidRPr="002A2123">
              <w:t>ды"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2A2123" w:rsidRDefault="00E55D49" w:rsidP="00C5427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2A2123">
              <w:rPr>
                <w:color w:val="000000"/>
              </w:rPr>
              <w:t xml:space="preserve">Мероприятия по </w:t>
            </w:r>
            <w:proofErr w:type="gramStart"/>
            <w:r w:rsidRPr="002A2123">
              <w:rPr>
                <w:color w:val="000000"/>
              </w:rPr>
              <w:t>инициативному</w:t>
            </w:r>
            <w:proofErr w:type="gramEnd"/>
            <w:r w:rsidRPr="002A2123">
              <w:rPr>
                <w:color w:val="000000"/>
              </w:rPr>
              <w:t xml:space="preserve"> </w:t>
            </w:r>
            <w:proofErr w:type="spellStart"/>
            <w:r w:rsidRPr="002A2123">
              <w:rPr>
                <w:color w:val="000000"/>
              </w:rPr>
              <w:t>бюджетированию</w:t>
            </w:r>
            <w:proofErr w:type="spellEnd"/>
            <w:r w:rsidRPr="002A2123">
              <w:rPr>
                <w:color w:val="000000"/>
              </w:rPr>
              <w:t xml:space="preserve"> за счет средств местного бюджета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suppressAutoHyphens w:val="0"/>
              <w:jc w:val="center"/>
            </w:pPr>
            <w:r>
              <w:t>526 0503 0740162360 244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-127 582,27</w:t>
            </w:r>
          </w:p>
        </w:tc>
      </w:tr>
      <w:tr w:rsidR="00E55D49" w:rsidRPr="008125AE" w:rsidTr="00C5427B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rPr>
                <w:color w:val="000000"/>
              </w:rPr>
            </w:pPr>
            <w:r w:rsidRPr="002A2123">
              <w:rPr>
                <w:color w:val="000000"/>
              </w:rPr>
              <w:t>Создание мест (площадок) накопления твердых коммунальных отходов для размещения контейнеров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suppressAutoHyphens w:val="0"/>
              <w:jc w:val="center"/>
            </w:pPr>
            <w:r>
              <w:t>526 0503 0740162810 244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-3 917,73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2A2123" w:rsidRDefault="00E55D49" w:rsidP="00C5427B">
            <w:pPr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Управление финансов Администрации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2A2123" w:rsidRDefault="00E55D49" w:rsidP="00C5427B">
            <w:pPr>
              <w:jc w:val="center"/>
              <w:rPr>
                <w:b/>
                <w:i/>
              </w:rPr>
            </w:pPr>
            <w:r w:rsidRPr="002A2123">
              <w:rPr>
                <w:b/>
                <w:i/>
              </w:rPr>
              <w:t>-</w:t>
            </w:r>
            <w:r>
              <w:rPr>
                <w:b/>
                <w:i/>
              </w:rPr>
              <w:t xml:space="preserve">2 </w:t>
            </w:r>
            <w:r w:rsidRPr="002A2123">
              <w:rPr>
                <w:b/>
                <w:i/>
              </w:rPr>
              <w:t>25</w:t>
            </w:r>
            <w:r>
              <w:rPr>
                <w:b/>
                <w:i/>
              </w:rPr>
              <w:t>7</w:t>
            </w:r>
            <w:r w:rsidRPr="002A2123">
              <w:rPr>
                <w:b/>
                <w:i/>
              </w:rPr>
              <w:t>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suppressAutoHyphens w:val="0"/>
            </w:pPr>
            <w:r w:rsidRPr="0028424B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suppressAutoHyphens w:val="0"/>
            </w:pPr>
            <w:r w:rsidRPr="00842FF7">
              <w:rPr>
                <w:bCs/>
              </w:rPr>
              <w:t>Подпрограмма "Управление муниципальными финансами"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42FF7" w:rsidRDefault="00E55D49" w:rsidP="00C5427B">
            <w:pPr>
              <w:suppressAutoHyphens w:val="0"/>
              <w:rPr>
                <w:bCs/>
              </w:rPr>
            </w:pPr>
            <w:r w:rsidRPr="00842FF7">
              <w:rPr>
                <w:bCs/>
              </w:rPr>
              <w:t>Расходы на содержание центрального аппарата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Pr="00842FF7" w:rsidRDefault="00E55D49" w:rsidP="00C5427B">
            <w:pPr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>545 0106 0920360030 244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-210 000,00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439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842FF7" w:rsidRDefault="00E55D49" w:rsidP="00C5427B">
            <w:pPr>
              <w:suppressAutoHyphens w:val="0"/>
              <w:rPr>
                <w:bCs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>545 0106 0920360030 247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-40 000,00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suppressAutoHyphens w:val="0"/>
              <w:rPr>
                <w:bCs/>
              </w:rPr>
            </w:pPr>
            <w:proofErr w:type="spellStart"/>
            <w:r w:rsidRPr="00ED450C">
              <w:rPr>
                <w:rFonts w:cs="Calibri"/>
                <w:bCs/>
              </w:rPr>
              <w:t>Непрограммное</w:t>
            </w:r>
            <w:proofErr w:type="spellEnd"/>
            <w:r w:rsidRPr="00ED450C">
              <w:rPr>
                <w:rFonts w:cs="Calibri"/>
                <w:bCs/>
              </w:rPr>
              <w:t xml:space="preserve"> направление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895DE2" w:rsidRDefault="00E55D49" w:rsidP="00C5427B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Pr="00895DE2" w:rsidRDefault="00E55D49" w:rsidP="00C5427B">
            <w:pPr>
              <w:suppressAutoHyphens w:val="0"/>
              <w:jc w:val="center"/>
            </w:pPr>
            <w:r w:rsidRPr="00895DE2">
              <w:t>5</w:t>
            </w:r>
            <w:r>
              <w:t>45</w:t>
            </w:r>
            <w:r w:rsidRPr="00895DE2">
              <w:t xml:space="preserve"> </w:t>
            </w:r>
            <w:r>
              <w:t>0106</w:t>
            </w:r>
            <w:r w:rsidRPr="00895DE2">
              <w:t xml:space="preserve"> </w:t>
            </w:r>
            <w:r>
              <w:t>9900060620</w:t>
            </w:r>
            <w:r w:rsidRPr="00895DE2">
              <w:t xml:space="preserve"> </w:t>
            </w:r>
            <w:r>
              <w:t>851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-2 007 000,00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  <w:i/>
              </w:rPr>
            </w:pPr>
            <w:r w:rsidRPr="008125AE">
              <w:rPr>
                <w:b/>
                <w:i/>
              </w:rPr>
              <w:t>Увеличить ассигнования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</w:rPr>
            </w:pP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b/>
                <w:i/>
              </w:rPr>
            </w:pPr>
            <w:r w:rsidRPr="008125AE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D579B7" w:rsidRDefault="00E55D49" w:rsidP="00C542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1 799  000,00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F21857" w:rsidRDefault="00E55D49" w:rsidP="00C5427B">
            <w:r w:rsidRPr="008125AE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</w:rPr>
            </w:pP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F21857" w:rsidRDefault="00E55D49" w:rsidP="00C5427B">
            <w:r w:rsidRPr="00842FF7">
              <w:rPr>
                <w:bCs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</w:rPr>
            </w:pPr>
          </w:p>
        </w:tc>
      </w:tr>
      <w:tr w:rsidR="00E55D49" w:rsidRPr="008125AE" w:rsidTr="00C5427B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rPr>
                <w:bCs/>
              </w:rPr>
            </w:pPr>
            <w:r w:rsidRPr="00F21857">
              <w:rPr>
                <w:bCs/>
              </w:rPr>
              <w:t>Оказание муниципальными учреждени</w:t>
            </w:r>
            <w:proofErr w:type="gramStart"/>
            <w:r w:rsidRPr="00F21857">
              <w:rPr>
                <w:bCs/>
              </w:rPr>
              <w:t>я</w:t>
            </w:r>
            <w:r>
              <w:rPr>
                <w:bCs/>
              </w:rPr>
              <w:t>-</w:t>
            </w:r>
            <w:proofErr w:type="gramEnd"/>
            <w:r>
              <w:rPr>
                <w:bCs/>
              </w:rPr>
              <w:t xml:space="preserve"> ми муниципальных услуг, выполне</w:t>
            </w:r>
            <w:r w:rsidRPr="00F21857">
              <w:rPr>
                <w:bCs/>
              </w:rPr>
              <w:t xml:space="preserve">ние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Pr="00842FF7" w:rsidRDefault="00E55D49" w:rsidP="00C5427B">
            <w:pPr>
              <w:jc w:val="center"/>
              <w:rPr>
                <w:bCs/>
              </w:rPr>
            </w:pPr>
            <w:r>
              <w:rPr>
                <w:bCs/>
              </w:rPr>
              <w:t>526 0702 0120366770 243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D579B7" w:rsidRDefault="00E55D49" w:rsidP="00C5427B">
            <w:pPr>
              <w:jc w:val="center"/>
            </w:pPr>
            <w:r w:rsidRPr="00D579B7">
              <w:t>200 000,00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rPr>
                <w:bCs/>
              </w:rPr>
            </w:pPr>
            <w:r w:rsidRPr="00D579B7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D579B7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tabs>
                <w:tab w:val="left" w:pos="1425"/>
              </w:tabs>
              <w:jc w:val="both"/>
              <w:rPr>
                <w:bCs/>
              </w:rPr>
            </w:pPr>
            <w:r w:rsidRPr="00D579B7">
              <w:rPr>
                <w:bCs/>
              </w:rPr>
              <w:t>Подпрограмма "Управление муниципальными финансами"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D579B7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F21857" w:rsidRDefault="00E55D49" w:rsidP="00C5427B">
            <w:pPr>
              <w:rPr>
                <w:bCs/>
              </w:rPr>
            </w:pPr>
            <w:r w:rsidRPr="00D579B7">
              <w:rPr>
                <w:bCs/>
              </w:rPr>
              <w:t xml:space="preserve">Расходы на обслуживание </w:t>
            </w:r>
            <w:proofErr w:type="spellStart"/>
            <w:proofErr w:type="gramStart"/>
            <w:r w:rsidRPr="00D579B7">
              <w:rPr>
                <w:bCs/>
              </w:rPr>
              <w:t>муниципаль</w:t>
            </w:r>
            <w:r>
              <w:rPr>
                <w:bCs/>
              </w:rPr>
              <w:t>-</w:t>
            </w:r>
            <w:r w:rsidRPr="00D579B7">
              <w:rPr>
                <w:bCs/>
              </w:rPr>
              <w:t>ного</w:t>
            </w:r>
            <w:proofErr w:type="spellEnd"/>
            <w:proofErr w:type="gramEnd"/>
            <w:r w:rsidRPr="00D579B7">
              <w:rPr>
                <w:bCs/>
              </w:rPr>
              <w:t xml:space="preserve"> долга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  <w:rPr>
                <w:bCs/>
              </w:rPr>
            </w:pPr>
            <w:r>
              <w:rPr>
                <w:bCs/>
              </w:rPr>
              <w:t>526 1301 0920260070 730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D579B7" w:rsidRDefault="00E55D49" w:rsidP="00C5427B">
            <w:pPr>
              <w:jc w:val="center"/>
            </w:pPr>
            <w:r>
              <w:t>50 000,00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rPr>
                <w:bCs/>
              </w:rPr>
            </w:pPr>
            <w:r w:rsidRPr="006D5B38">
              <w:rPr>
                <w:bCs/>
              </w:rPr>
              <w:t>Подпрограмма "Организация муниципального управления"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D579B7" w:rsidRDefault="00E55D49" w:rsidP="00C5427B">
            <w:pPr>
              <w:rPr>
                <w:bCs/>
              </w:rPr>
            </w:pPr>
            <w:r w:rsidRPr="006D5B38">
              <w:rPr>
                <w:bCs/>
              </w:rPr>
              <w:t>Расходы на содержание центрального аппарата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  <w:rPr>
                <w:bCs/>
              </w:rPr>
            </w:pPr>
            <w:r>
              <w:rPr>
                <w:bCs/>
              </w:rPr>
              <w:t>526 0104 0910260030 244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174 000,00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6D5B38" w:rsidRDefault="00E55D49" w:rsidP="00C5427B">
            <w:pPr>
              <w:rPr>
                <w:bCs/>
              </w:rPr>
            </w:pPr>
            <w:r w:rsidRPr="006D5B38">
              <w:rPr>
                <w:bCs/>
              </w:rPr>
              <w:t>Расходы на обеспечение деятельности МБУ "Центр по комплексному обслуживанию муниципальных учреждений"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  <w:rPr>
                <w:bCs/>
              </w:rPr>
            </w:pPr>
            <w:r>
              <w:rPr>
                <w:bCs/>
              </w:rPr>
              <w:t>526 0113 0910260140 611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1 225 000,00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rPr>
                <w:bCs/>
              </w:rPr>
            </w:pPr>
            <w:r w:rsidRPr="006D5B38">
              <w:rPr>
                <w:bCs/>
              </w:rPr>
              <w:t>Муниципальная программа "Содержание и развитие муниципального хозяйства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rPr>
                <w:bCs/>
              </w:rPr>
            </w:pPr>
            <w:r w:rsidRPr="006D5B38">
              <w:rPr>
                <w:bCs/>
              </w:rPr>
              <w:t>Подпрограмма "Содержание и развитие жилищного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6D5B38" w:rsidRDefault="00E55D49" w:rsidP="00C5427B">
            <w:pPr>
              <w:rPr>
                <w:bCs/>
              </w:rPr>
            </w:pPr>
            <w:r w:rsidRPr="006D5B38">
              <w:rPr>
                <w:bCs/>
              </w:rPr>
              <w:t>Расходы на финансирование МУП ЖКС муниципального образования "Красногорский район"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  <w:rPr>
                <w:bCs/>
              </w:rPr>
            </w:pPr>
            <w:r>
              <w:rPr>
                <w:bCs/>
              </w:rPr>
              <w:t>526 0505 0720262240 813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150 000,00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b/>
                <w:i/>
              </w:rPr>
            </w:pPr>
            <w:r w:rsidRPr="008125AE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478 000,00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bCs/>
              </w:rPr>
            </w:pPr>
            <w:r w:rsidRPr="008125AE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suppressAutoHyphens w:val="0"/>
              <w:rPr>
                <w:bCs/>
              </w:rPr>
            </w:pPr>
            <w:r w:rsidRPr="00842FF7">
              <w:rPr>
                <w:bCs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bCs/>
              </w:rPr>
            </w:pP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</w:t>
            </w:r>
            <w:proofErr w:type="spellStart"/>
            <w:r w:rsidRPr="00F21857">
              <w:rPr>
                <w:bCs/>
              </w:rPr>
              <w:t>учреждения</w:t>
            </w:r>
            <w:r>
              <w:rPr>
                <w:bCs/>
              </w:rPr>
              <w:t>-ми</w:t>
            </w:r>
            <w:proofErr w:type="spellEnd"/>
            <w:r>
              <w:rPr>
                <w:bCs/>
              </w:rPr>
              <w:t xml:space="preserve"> муниципальных услуг, выполне</w:t>
            </w:r>
            <w:r w:rsidRPr="00F21857">
              <w:rPr>
                <w:bCs/>
              </w:rPr>
              <w:t xml:space="preserve">ние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suppressAutoHyphens w:val="0"/>
              <w:jc w:val="center"/>
            </w:pPr>
            <w:r w:rsidRPr="008125AE">
              <w:t>541 070</w:t>
            </w:r>
            <w:r>
              <w:t>2</w:t>
            </w:r>
            <w:r w:rsidRPr="008125AE">
              <w:t xml:space="preserve"> 01</w:t>
            </w:r>
            <w:r>
              <w:t>20166770</w:t>
            </w:r>
            <w:r w:rsidRPr="008125AE">
              <w:t xml:space="preserve"> </w:t>
            </w:r>
            <w:r>
              <w:t>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jc w:val="center"/>
            </w:pPr>
            <w:r>
              <w:t>20 000,00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suppressAutoHyphens w:val="0"/>
            </w:pPr>
            <w:r w:rsidRPr="003A66C5">
              <w:t>Подпрограмма "Развитие дошкольного образования"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F21857" w:rsidRDefault="00E55D49" w:rsidP="00C5427B">
            <w:pPr>
              <w:rPr>
                <w:bCs/>
              </w:rPr>
            </w:pPr>
            <w:r w:rsidRPr="003A66C5"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suppressAutoHyphens w:val="0"/>
              <w:jc w:val="center"/>
            </w:pPr>
            <w:r>
              <w:t>541 0701 0110166770 611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60 000,00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tabs>
                <w:tab w:val="left" w:pos="-108"/>
              </w:tabs>
              <w:suppressAutoHyphens w:val="0"/>
            </w:pPr>
            <w:r>
              <w:t>П</w:t>
            </w:r>
            <w:r w:rsidRPr="003A66C5">
              <w:t>одпрограмма "Развитие дополнительного образования детей"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F21857" w:rsidRDefault="00E55D49" w:rsidP="00C5427B">
            <w:pPr>
              <w:rPr>
                <w:bCs/>
              </w:rPr>
            </w:pPr>
            <w:r w:rsidRPr="003A66C5">
              <w:rPr>
                <w:bCs/>
              </w:rPr>
              <w:lastRenderedPageBreak/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suppressAutoHyphens w:val="0"/>
              <w:jc w:val="center"/>
            </w:pPr>
            <w:r>
              <w:t>541 0702 0130166770 621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108 000,00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3A66C5" w:rsidRDefault="00E55D49" w:rsidP="00C5427B">
            <w:pPr>
              <w:rPr>
                <w:bCs/>
              </w:rPr>
            </w:pPr>
            <w:r w:rsidRPr="003A66C5">
              <w:rPr>
                <w:bCs/>
              </w:rPr>
              <w:t>Расходы на реализацию программы персонифицированного финансирования дополнительного образования детей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suppressAutoHyphens w:val="0"/>
              <w:jc w:val="center"/>
            </w:pPr>
            <w:r>
              <w:t>541 0703 0130261470 622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290 000,00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b/>
                <w:i/>
              </w:rPr>
            </w:pPr>
            <w:r w:rsidRPr="008125AE">
              <w:rPr>
                <w:b/>
                <w:i/>
              </w:rPr>
              <w:t>Отдел культуры, спорта и молодёжной политики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151 644,00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bCs/>
              </w:rPr>
            </w:pPr>
            <w:r w:rsidRPr="00E31A1B">
              <w:t>Муниципальная программа "Развитие культуры"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suppressAutoHyphens w:val="0"/>
              <w:rPr>
                <w:bCs/>
              </w:rPr>
            </w:pPr>
            <w:r w:rsidRPr="00F21857">
              <w:rPr>
                <w:bCs/>
              </w:rPr>
              <w:t>Подпрограмма "Организация библиотечного обслуживания населения"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</w:t>
            </w:r>
            <w:proofErr w:type="spellStart"/>
            <w:r w:rsidRPr="00F21857">
              <w:rPr>
                <w:bCs/>
              </w:rPr>
              <w:t>учреждения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ми</w:t>
            </w:r>
            <w:proofErr w:type="spellEnd"/>
            <w:r w:rsidRPr="00F21857">
              <w:rPr>
                <w:bCs/>
              </w:rPr>
              <w:t xml:space="preserve"> муниципальных услуг, </w:t>
            </w:r>
            <w:proofErr w:type="spellStart"/>
            <w:r w:rsidRPr="00F21857">
              <w:rPr>
                <w:bCs/>
              </w:rPr>
              <w:t>выполне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ние</w:t>
            </w:r>
            <w:proofErr w:type="spellEnd"/>
            <w:r w:rsidRPr="00F21857">
              <w:rPr>
                <w:bCs/>
              </w:rPr>
              <w:t xml:space="preserve">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suppressAutoHyphens w:val="0"/>
              <w:jc w:val="center"/>
            </w:pPr>
            <w:r>
              <w:t>540 0801 0310166770 611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jc w:val="center"/>
            </w:pPr>
            <w:r>
              <w:t>30 700,00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suppressAutoHyphens w:val="0"/>
            </w:pPr>
            <w:r w:rsidRPr="00E12A60">
              <w:t>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rPr>
                <w:bCs/>
              </w:rPr>
            </w:pP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</w:t>
            </w:r>
            <w:proofErr w:type="spellStart"/>
            <w:r w:rsidRPr="00F21857">
              <w:rPr>
                <w:bCs/>
              </w:rPr>
              <w:t>учреждения</w:t>
            </w:r>
            <w:r>
              <w:rPr>
                <w:bCs/>
              </w:rPr>
              <w:t>-ми</w:t>
            </w:r>
            <w:proofErr w:type="spellEnd"/>
            <w:r>
              <w:rPr>
                <w:bCs/>
              </w:rPr>
              <w:t xml:space="preserve"> муниципальных услуг, выполне</w:t>
            </w:r>
            <w:r w:rsidRPr="00F21857">
              <w:rPr>
                <w:bCs/>
              </w:rPr>
              <w:t xml:space="preserve">ние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suppressAutoHyphens w:val="0"/>
              <w:jc w:val="center"/>
            </w:pPr>
            <w:r>
              <w:t>540 0801 0320166770 611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113 944,00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suppressAutoHyphens w:val="0"/>
            </w:pPr>
            <w:r w:rsidRPr="00E12A60">
              <w:t>Подпрограмма "Реализация национальной политики, развитие местного народного творчества"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Default="00E55D49" w:rsidP="00C5427B">
            <w:pPr>
              <w:rPr>
                <w:bCs/>
              </w:rPr>
            </w:pP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</w:t>
            </w:r>
            <w:proofErr w:type="spellStart"/>
            <w:r w:rsidRPr="00F21857">
              <w:rPr>
                <w:bCs/>
              </w:rPr>
              <w:t>учреждения</w:t>
            </w:r>
            <w:r>
              <w:rPr>
                <w:bCs/>
              </w:rPr>
              <w:t>-ми</w:t>
            </w:r>
            <w:proofErr w:type="spellEnd"/>
            <w:r>
              <w:rPr>
                <w:bCs/>
              </w:rPr>
              <w:t xml:space="preserve"> муниципальных услуг, выполне</w:t>
            </w:r>
            <w:r w:rsidRPr="00F21857">
              <w:rPr>
                <w:bCs/>
              </w:rPr>
              <w:t xml:space="preserve">ние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suppressAutoHyphens w:val="0"/>
              <w:jc w:val="center"/>
            </w:pPr>
            <w:r>
              <w:t>540 0801 0330166770 611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7 000,00</w:t>
            </w:r>
          </w:p>
        </w:tc>
      </w:tr>
    </w:tbl>
    <w:p w:rsidR="00E55D49" w:rsidRDefault="00E55D49" w:rsidP="00E55D49">
      <w:pPr>
        <w:ind w:firstLine="708"/>
        <w:jc w:val="both"/>
        <w:rPr>
          <w:b/>
        </w:rPr>
      </w:pPr>
    </w:p>
    <w:p w:rsidR="00E55D49" w:rsidRDefault="00E55D49" w:rsidP="00E55D49">
      <w:pPr>
        <w:ind w:firstLine="708"/>
        <w:jc w:val="both"/>
      </w:pPr>
      <w:r>
        <w:rPr>
          <w:b/>
        </w:rPr>
        <w:t>9</w:t>
      </w:r>
      <w:r w:rsidRPr="004F278E">
        <w:t xml:space="preserve">. В связи с </w:t>
      </w:r>
      <w:proofErr w:type="spellStart"/>
      <w:r w:rsidRPr="004F278E">
        <w:t>не</w:t>
      </w:r>
      <w:r>
        <w:t>востребованностью</w:t>
      </w:r>
      <w:proofErr w:type="spellEnd"/>
      <w:r>
        <w:t xml:space="preserve"> в реализации м</w:t>
      </w:r>
      <w:r w:rsidRPr="004F278E">
        <w:t>ероприяти</w:t>
      </w:r>
      <w:r>
        <w:t>я</w:t>
      </w:r>
      <w:r w:rsidRPr="004F278E">
        <w:t xml:space="preserve"> по </w:t>
      </w:r>
      <w:proofErr w:type="gramStart"/>
      <w:r w:rsidRPr="004F278E">
        <w:t>инициативному</w:t>
      </w:r>
      <w:proofErr w:type="gramEnd"/>
      <w:r w:rsidRPr="004F278E">
        <w:t xml:space="preserve"> </w:t>
      </w:r>
      <w:proofErr w:type="spellStart"/>
      <w:r w:rsidRPr="004F278E">
        <w:t>бюджетированию</w:t>
      </w:r>
      <w:proofErr w:type="spellEnd"/>
      <w:r w:rsidRPr="004F278E">
        <w:t xml:space="preserve"> за счет средств юридических лиц (индивидуальных предпринимателей,</w:t>
      </w:r>
      <w:r>
        <w:t xml:space="preserve"> </w:t>
      </w:r>
      <w:r w:rsidRPr="004F278E">
        <w:t>крестьянских (фермерских) хозяйств)</w:t>
      </w:r>
      <w:r>
        <w:t xml:space="preserve"> и за счет средств населения,</w:t>
      </w:r>
      <w:r w:rsidRPr="004F278E">
        <w:t xml:space="preserve"> </w:t>
      </w:r>
      <w:r>
        <w:t>перераспределить бюджетные назначения на 2023 год:</w:t>
      </w:r>
    </w:p>
    <w:p w:rsidR="00E55D49" w:rsidRPr="00137225" w:rsidRDefault="00E55D49" w:rsidP="00E55D49">
      <w:pPr>
        <w:ind w:firstLine="708"/>
        <w:jc w:val="both"/>
      </w:pPr>
      <w:r w:rsidRPr="00137225">
        <w:t>а) переместить плановые назначения на 2023 год:</w:t>
      </w:r>
    </w:p>
    <w:p w:rsidR="00E55D49" w:rsidRPr="00137225" w:rsidRDefault="00E55D49" w:rsidP="00E55D49">
      <w:pPr>
        <w:ind w:firstLine="708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621"/>
        <w:gridCol w:w="1324"/>
      </w:tblGrid>
      <w:tr w:rsidR="00E55D49" w:rsidRPr="00137225" w:rsidTr="00C5427B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137225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137225">
              <w:rPr>
                <w:b/>
                <w:lang w:eastAsia="ru-RU"/>
              </w:rPr>
              <w:t xml:space="preserve">Код </w:t>
            </w:r>
            <w:proofErr w:type="gramStart"/>
            <w:r w:rsidRPr="00137225">
              <w:rPr>
                <w:b/>
                <w:lang w:eastAsia="ru-RU"/>
              </w:rPr>
              <w:t>бюджетной</w:t>
            </w:r>
            <w:proofErr w:type="gramEnd"/>
            <w:r w:rsidRPr="00137225">
              <w:rPr>
                <w:b/>
                <w:lang w:eastAsia="ru-RU"/>
              </w:rPr>
              <w:t xml:space="preserve"> </w:t>
            </w:r>
          </w:p>
          <w:p w:rsidR="00E55D49" w:rsidRPr="00137225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137225">
              <w:rPr>
                <w:b/>
                <w:lang w:eastAsia="ru-RU"/>
              </w:rPr>
              <w:t>классификации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137225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137225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137225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137225">
              <w:rPr>
                <w:b/>
                <w:lang w:eastAsia="ru-RU"/>
              </w:rPr>
              <w:t xml:space="preserve">Сумма, </w:t>
            </w:r>
          </w:p>
          <w:p w:rsidR="00E55D49" w:rsidRPr="00137225" w:rsidRDefault="00E55D49" w:rsidP="00C5427B">
            <w:pPr>
              <w:suppressAutoHyphens w:val="0"/>
              <w:jc w:val="center"/>
              <w:rPr>
                <w:b/>
                <w:lang w:eastAsia="ru-RU"/>
              </w:rPr>
            </w:pPr>
            <w:r w:rsidRPr="00137225">
              <w:rPr>
                <w:b/>
                <w:lang w:eastAsia="ru-RU"/>
              </w:rPr>
              <w:t>руб.</w:t>
            </w:r>
          </w:p>
        </w:tc>
      </w:tr>
      <w:tr w:rsidR="00E55D49" w:rsidRPr="00137225" w:rsidTr="00C5427B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D49" w:rsidRPr="00137225" w:rsidRDefault="00E55D49" w:rsidP="00C5427B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t>1 17 15020 14 0415 150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137225" w:rsidRDefault="00E55D49" w:rsidP="00C5427B">
            <w:pPr>
              <w:suppressAutoHyphens w:val="0"/>
            </w:pPr>
            <w:r w:rsidRPr="00137225">
              <w:t xml:space="preserve">Инициативные </w:t>
            </w:r>
            <w:proofErr w:type="spellStart"/>
            <w:r w:rsidRPr="00137225">
              <w:t>платежи</w:t>
            </w:r>
            <w:proofErr w:type="gramStart"/>
            <w:r w:rsidRPr="00137225">
              <w:t>,з</w:t>
            </w:r>
            <w:proofErr w:type="gramEnd"/>
            <w:r w:rsidRPr="00137225">
              <w:t>ачисляемые</w:t>
            </w:r>
            <w:proofErr w:type="spellEnd"/>
            <w:r w:rsidRPr="00137225">
              <w:t xml:space="preserve"> в бюджеты муниципальных округов (добровольные пожертв</w:t>
            </w:r>
            <w:r w:rsidRPr="00137225">
              <w:t>о</w:t>
            </w:r>
            <w:r w:rsidRPr="00137225">
              <w:t xml:space="preserve">вания юридических лиц (индивидуальных </w:t>
            </w:r>
            <w:proofErr w:type="spellStart"/>
            <w:r w:rsidRPr="00137225">
              <w:t>предпр</w:t>
            </w:r>
            <w:r w:rsidRPr="00137225">
              <w:t>и</w:t>
            </w:r>
            <w:r w:rsidRPr="00137225">
              <w:t>нимателей,крестьянских</w:t>
            </w:r>
            <w:proofErr w:type="spellEnd"/>
            <w:r w:rsidRPr="00137225">
              <w:t xml:space="preserve"> (фермерских) хозяйств) на реализацию инициативного проекта 5 (Благоус</w:t>
            </w:r>
            <w:r w:rsidRPr="00137225">
              <w:t>т</w:t>
            </w:r>
            <w:r w:rsidRPr="00137225">
              <w:t>ройство детской спортивно-игровой площадки в д. Елово Красногорского района Удмуртской Респу</w:t>
            </w:r>
            <w:r w:rsidRPr="00137225">
              <w:t>б</w:t>
            </w:r>
            <w:r w:rsidRPr="00137225">
              <w:t>лики)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D49" w:rsidRPr="00137225" w:rsidRDefault="00E55D49" w:rsidP="00C5427B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t>- 19 313,00</w:t>
            </w:r>
          </w:p>
        </w:tc>
      </w:tr>
      <w:tr w:rsidR="00E55D49" w:rsidRPr="00137225" w:rsidTr="00C5427B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D49" w:rsidRPr="00137225" w:rsidRDefault="00E55D49" w:rsidP="00C5427B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t>1 17 15020 14 0315 150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137225" w:rsidRDefault="00E55D49" w:rsidP="00C5427B">
            <w:pPr>
              <w:suppressAutoHyphens w:val="0"/>
            </w:pPr>
            <w:r w:rsidRPr="00137225">
              <w:t xml:space="preserve">Инициативные </w:t>
            </w:r>
            <w:proofErr w:type="spellStart"/>
            <w:r w:rsidRPr="00137225">
              <w:t>платежи</w:t>
            </w:r>
            <w:proofErr w:type="gramStart"/>
            <w:r w:rsidRPr="00137225">
              <w:t>,з</w:t>
            </w:r>
            <w:proofErr w:type="gramEnd"/>
            <w:r w:rsidRPr="00137225">
              <w:t>ачисляемые</w:t>
            </w:r>
            <w:proofErr w:type="spellEnd"/>
            <w:r w:rsidRPr="00137225">
              <w:t xml:space="preserve"> в бюджеты муниципальных округов (добровольные пожертв</w:t>
            </w:r>
            <w:r w:rsidRPr="00137225">
              <w:t>о</w:t>
            </w:r>
            <w:r w:rsidRPr="00137225">
              <w:t>вания физических лиц-населения (жителей) на ре</w:t>
            </w:r>
            <w:r w:rsidRPr="00137225">
              <w:t>а</w:t>
            </w:r>
            <w:r w:rsidRPr="00137225">
              <w:t>лизацию инициативного проекта 5 (Благоустройс</w:t>
            </w:r>
            <w:r w:rsidRPr="00137225">
              <w:t>т</w:t>
            </w:r>
            <w:r w:rsidRPr="00137225">
              <w:t>во детской спортивно-игровой площадки в д. Елово Красногорского района Удмуртской Республики)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D49" w:rsidRPr="00137225" w:rsidRDefault="00E55D49" w:rsidP="00C5427B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t>- 18 588,00</w:t>
            </w:r>
          </w:p>
        </w:tc>
      </w:tr>
      <w:tr w:rsidR="00E55D49" w:rsidRPr="00AA6F53" w:rsidTr="00C5427B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D49" w:rsidRPr="00137225" w:rsidRDefault="00E55D49" w:rsidP="00C5427B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lastRenderedPageBreak/>
              <w:t>182 1 05 01011 01 0000 110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9" w:rsidRPr="00137225" w:rsidRDefault="00E55D49" w:rsidP="00C5427B">
            <w:pPr>
              <w:suppressAutoHyphens w:val="0"/>
            </w:pPr>
            <w:r w:rsidRPr="00137225">
              <w:t>Налог, взимаемый с налогоплательщиков, выбра</w:t>
            </w:r>
            <w:r w:rsidRPr="00137225">
              <w:t>в</w:t>
            </w:r>
            <w:r w:rsidRPr="00137225">
              <w:t>ших в качестве объекта налогообложения доходы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D49" w:rsidRDefault="00E55D49" w:rsidP="00C5427B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t>37 901,00</w:t>
            </w:r>
          </w:p>
        </w:tc>
      </w:tr>
    </w:tbl>
    <w:p w:rsidR="00E55D49" w:rsidRDefault="00E55D49" w:rsidP="00E55D49">
      <w:pPr>
        <w:ind w:firstLine="708"/>
        <w:jc w:val="both"/>
      </w:pPr>
    </w:p>
    <w:p w:rsidR="00E55D49" w:rsidRDefault="00E55D49" w:rsidP="00E55D49">
      <w:pPr>
        <w:ind w:firstLine="708"/>
        <w:jc w:val="both"/>
      </w:pPr>
      <w:r w:rsidRPr="000518BE">
        <w:t>б)</w:t>
      </w:r>
      <w:r>
        <w:t xml:space="preserve"> переместить бюджетные ассигнования на 2023 год:</w:t>
      </w:r>
    </w:p>
    <w:p w:rsidR="00E55D49" w:rsidRDefault="00E55D49" w:rsidP="00E55D49">
      <w:pPr>
        <w:ind w:firstLine="708"/>
        <w:jc w:val="both"/>
      </w:pPr>
    </w:p>
    <w:tbl>
      <w:tblPr>
        <w:tblW w:w="9639" w:type="dxa"/>
        <w:tblInd w:w="108" w:type="dxa"/>
        <w:tblLayout w:type="fixed"/>
        <w:tblLook w:val="0000"/>
      </w:tblPr>
      <w:tblGrid>
        <w:gridCol w:w="4365"/>
        <w:gridCol w:w="30"/>
        <w:gridCol w:w="3543"/>
        <w:gridCol w:w="1701"/>
      </w:tblGrid>
      <w:tr w:rsidR="00E55D49" w:rsidRPr="008125AE" w:rsidTr="00C5427B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</w:rPr>
            </w:pPr>
            <w:r w:rsidRPr="008125AE">
              <w:rPr>
                <w:b/>
              </w:rPr>
              <w:t>Наименование</w:t>
            </w:r>
          </w:p>
        </w:tc>
        <w:tc>
          <w:tcPr>
            <w:tcW w:w="3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</w:rPr>
            </w:pPr>
            <w:r w:rsidRPr="008125AE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</w:rPr>
            </w:pPr>
            <w:r w:rsidRPr="008125AE">
              <w:rPr>
                <w:b/>
              </w:rPr>
              <w:t xml:space="preserve">Сумма, </w:t>
            </w:r>
          </w:p>
          <w:p w:rsidR="00E55D49" w:rsidRPr="008125AE" w:rsidRDefault="00E55D49" w:rsidP="00C5427B">
            <w:pPr>
              <w:jc w:val="center"/>
              <w:rPr>
                <w:b/>
              </w:rPr>
            </w:pPr>
            <w:r w:rsidRPr="008125AE">
              <w:rPr>
                <w:b/>
              </w:rPr>
              <w:t>руб.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b/>
                <w:bCs/>
                <w:i/>
              </w:rPr>
            </w:pPr>
            <w:r w:rsidRPr="008125AE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bCs/>
              </w:rPr>
            </w:pPr>
            <w:r w:rsidRPr="000518BE">
              <w:rPr>
                <w:bCs/>
              </w:rPr>
              <w:t>Муниципальная программа "Содержание и развитие муниципального хозяйства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28424B" w:rsidRDefault="00E55D49" w:rsidP="00C5427B">
            <w:pPr>
              <w:rPr>
                <w:bCs/>
              </w:rPr>
            </w:pPr>
            <w:r w:rsidRPr="000518BE">
              <w:rPr>
                <w:bCs/>
              </w:rPr>
              <w:t>Подпрограмма "Благоустройство и охрана окружающей среды"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28424B" w:rsidRDefault="00E55D49" w:rsidP="00C5427B">
            <w:pPr>
              <w:rPr>
                <w:bCs/>
              </w:rPr>
            </w:pPr>
            <w:r w:rsidRPr="00064F30">
              <w:rPr>
                <w:bCs/>
              </w:rPr>
              <w:t xml:space="preserve">Мероприятия по инициативному </w:t>
            </w:r>
            <w:proofErr w:type="spellStart"/>
            <w:r w:rsidRPr="00064F30">
              <w:rPr>
                <w:bCs/>
              </w:rPr>
              <w:t>бюд</w:t>
            </w:r>
            <w:r>
              <w:rPr>
                <w:bCs/>
              </w:rPr>
              <w:t>-</w:t>
            </w:r>
            <w:r w:rsidRPr="00064F30">
              <w:rPr>
                <w:bCs/>
              </w:rPr>
              <w:t>жетированию</w:t>
            </w:r>
            <w:proofErr w:type="spellEnd"/>
            <w:r w:rsidRPr="00064F30">
              <w:rPr>
                <w:bCs/>
              </w:rPr>
              <w:t xml:space="preserve"> за счет средств </w:t>
            </w:r>
            <w:proofErr w:type="spellStart"/>
            <w:r w:rsidRPr="00064F30">
              <w:rPr>
                <w:bCs/>
              </w:rPr>
              <w:t>юриди</w:t>
            </w:r>
            <w:r>
              <w:rPr>
                <w:bCs/>
              </w:rPr>
              <w:t>-</w:t>
            </w:r>
            <w:r w:rsidRPr="00064F30">
              <w:rPr>
                <w:bCs/>
              </w:rPr>
              <w:t>ческих</w:t>
            </w:r>
            <w:proofErr w:type="spellEnd"/>
            <w:r w:rsidRPr="00064F30">
              <w:rPr>
                <w:bCs/>
              </w:rPr>
              <w:t xml:space="preserve"> лиц (индивидуальных </w:t>
            </w:r>
            <w:proofErr w:type="spellStart"/>
            <w:r w:rsidRPr="00064F30">
              <w:rPr>
                <w:bCs/>
              </w:rPr>
              <w:t>предпри</w:t>
            </w:r>
            <w:r>
              <w:rPr>
                <w:bCs/>
              </w:rPr>
              <w:t>-</w:t>
            </w:r>
            <w:r w:rsidRPr="00064F30">
              <w:rPr>
                <w:bCs/>
              </w:rPr>
              <w:t>нимателей</w:t>
            </w:r>
            <w:proofErr w:type="gramStart"/>
            <w:r w:rsidRPr="00064F30">
              <w:rPr>
                <w:bCs/>
              </w:rPr>
              <w:t>,к</w:t>
            </w:r>
            <w:proofErr w:type="gramEnd"/>
            <w:r w:rsidRPr="00064F30">
              <w:rPr>
                <w:bCs/>
              </w:rPr>
              <w:t>рестьянских</w:t>
            </w:r>
            <w:proofErr w:type="spellEnd"/>
            <w:r w:rsidRPr="00064F30">
              <w:rPr>
                <w:bCs/>
              </w:rPr>
              <w:t xml:space="preserve"> (фермерских) хозяйств)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Pr="0028424B" w:rsidRDefault="00E55D49" w:rsidP="00C5427B">
            <w:pPr>
              <w:jc w:val="center"/>
              <w:rPr>
                <w:bCs/>
              </w:rPr>
            </w:pPr>
            <w:r>
              <w:rPr>
                <w:bCs/>
              </w:rPr>
              <w:t>526 0503 0740162380 244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jc w:val="center"/>
            </w:pPr>
            <w:r>
              <w:t>-19 313,00</w:t>
            </w:r>
          </w:p>
        </w:tc>
      </w:tr>
      <w:tr w:rsidR="00E55D49" w:rsidRPr="008125AE" w:rsidTr="00C5427B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064F30" w:rsidRDefault="00E55D49" w:rsidP="00C5427B">
            <w:pPr>
              <w:rPr>
                <w:bCs/>
              </w:rPr>
            </w:pPr>
            <w:r w:rsidRPr="00064F30">
              <w:rPr>
                <w:bCs/>
              </w:rPr>
              <w:t xml:space="preserve">Мероприятия по </w:t>
            </w:r>
            <w:proofErr w:type="gramStart"/>
            <w:r w:rsidRPr="00064F30">
              <w:rPr>
                <w:bCs/>
              </w:rPr>
              <w:t>инициативному</w:t>
            </w:r>
            <w:proofErr w:type="gramEnd"/>
            <w:r w:rsidRPr="00064F30">
              <w:rPr>
                <w:bCs/>
              </w:rPr>
              <w:t xml:space="preserve"> </w:t>
            </w:r>
            <w:proofErr w:type="spellStart"/>
            <w:r w:rsidRPr="00064F30">
              <w:rPr>
                <w:bCs/>
              </w:rPr>
              <w:t>бюджетированию</w:t>
            </w:r>
            <w:proofErr w:type="spellEnd"/>
            <w:r w:rsidRPr="00064F30">
              <w:rPr>
                <w:bCs/>
              </w:rPr>
              <w:t xml:space="preserve"> за счет средств населения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  <w:rPr>
                <w:bCs/>
              </w:rPr>
            </w:pPr>
            <w:r>
              <w:rPr>
                <w:bCs/>
              </w:rPr>
              <w:t>526 0503 0740162410 244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Default="00E55D49" w:rsidP="00C5427B">
            <w:pPr>
              <w:jc w:val="center"/>
            </w:pPr>
            <w:r>
              <w:t>-18 588,00</w:t>
            </w: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28424B" w:rsidRDefault="00E55D49" w:rsidP="00C5427B">
            <w:pPr>
              <w:rPr>
                <w:bCs/>
              </w:rPr>
            </w:pPr>
            <w:r w:rsidRPr="0028424B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suppressAutoHyphens w:val="0"/>
              <w:rPr>
                <w:bCs/>
              </w:rPr>
            </w:pPr>
            <w:r w:rsidRPr="0028424B">
              <w:rPr>
                <w:bCs/>
              </w:rPr>
              <w:t>Подпрограмма "Организация муниципального управления"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D49" w:rsidRPr="008125AE" w:rsidRDefault="00E55D49" w:rsidP="00C5427B">
            <w:pPr>
              <w:jc w:val="center"/>
            </w:pPr>
          </w:p>
        </w:tc>
      </w:tr>
      <w:tr w:rsidR="00E55D49" w:rsidRPr="008125AE" w:rsidTr="00C5427B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D49" w:rsidRPr="008125AE" w:rsidRDefault="00E55D49" w:rsidP="00C5427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2A2123">
              <w:rPr>
                <w:color w:val="000000"/>
              </w:rPr>
              <w:t>Расходы на содержание центрального аппарата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suppressAutoHyphens w:val="0"/>
              <w:jc w:val="center"/>
            </w:pPr>
            <w:r>
              <w:t>526 0104 0910260030 244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D49" w:rsidRPr="008125AE" w:rsidRDefault="00E55D49" w:rsidP="00C5427B">
            <w:pPr>
              <w:jc w:val="center"/>
            </w:pPr>
            <w:r>
              <w:t>37 901,00</w:t>
            </w:r>
          </w:p>
        </w:tc>
      </w:tr>
    </w:tbl>
    <w:p w:rsidR="00E55D49" w:rsidRDefault="00E55D49" w:rsidP="00E55D49">
      <w:pPr>
        <w:ind w:firstLine="708"/>
        <w:jc w:val="both"/>
      </w:pPr>
    </w:p>
    <w:p w:rsidR="00E55D49" w:rsidRPr="008125AE" w:rsidRDefault="00E55D49" w:rsidP="00E55D49">
      <w:pPr>
        <w:ind w:firstLine="708"/>
        <w:jc w:val="both"/>
      </w:pPr>
      <w:r>
        <w:rPr>
          <w:b/>
        </w:rPr>
        <w:t>10.</w:t>
      </w:r>
      <w:r w:rsidRPr="008125AE">
        <w:t xml:space="preserve"> Увеличить </w:t>
      </w:r>
      <w:r w:rsidRPr="008125AE">
        <w:rPr>
          <w:b/>
        </w:rPr>
        <w:t>субсидию</w:t>
      </w:r>
      <w:r w:rsidRPr="008125AE">
        <w:t xml:space="preserve"> на 2023 год в сумме 43 236 015,00 рублей в соответствии с доведенными уведомлениями по расчетам между бюджетами и Постановлениями Правительства УР и направить:</w:t>
      </w:r>
    </w:p>
    <w:p w:rsidR="00E55D49" w:rsidRPr="008125AE" w:rsidRDefault="00E55D49" w:rsidP="00E55D49">
      <w:pPr>
        <w:jc w:val="both"/>
      </w:pPr>
      <w:r w:rsidRPr="008125AE">
        <w:t>- 6 122 000,00 рублей (на 2023 год) – на мероприятия в области поддержки и развития коммунального хозяйства;</w:t>
      </w:r>
    </w:p>
    <w:p w:rsidR="00E55D49" w:rsidRPr="008125AE" w:rsidRDefault="00E55D49" w:rsidP="00E55D49">
      <w:pPr>
        <w:jc w:val="both"/>
      </w:pPr>
      <w:r w:rsidRPr="008125AE">
        <w:t xml:space="preserve">- 2 948 630,00 рублей (на 2023 год) – на реализацию </w:t>
      </w:r>
      <w:proofErr w:type="gramStart"/>
      <w:r w:rsidRPr="008125AE">
        <w:t>мероприятий региональной программы модернизации систем коммунальной инфраструктуры</w:t>
      </w:r>
      <w:proofErr w:type="gramEnd"/>
      <w:r w:rsidRPr="008125AE">
        <w:t xml:space="preserve"> в Удмуртской республике на 2023-2027 годы;</w:t>
      </w:r>
    </w:p>
    <w:p w:rsidR="00E55D49" w:rsidRPr="008125AE" w:rsidRDefault="00E55D49" w:rsidP="00E55D49">
      <w:pPr>
        <w:jc w:val="both"/>
      </w:pPr>
      <w:r w:rsidRPr="008125AE">
        <w:t>- 28 422 235,60 рублей (на 2023 год) – на переселение граждан из аварийного жилищного фонда, осуществляемые за счет средств, поступивших из Фонда содействия реформированию жилищно-коммунального хозяйства;</w:t>
      </w:r>
    </w:p>
    <w:p w:rsidR="00E55D49" w:rsidRPr="008125AE" w:rsidRDefault="00E55D49" w:rsidP="00E55D49">
      <w:pPr>
        <w:jc w:val="both"/>
      </w:pPr>
      <w:r w:rsidRPr="008125AE">
        <w:t xml:space="preserve">- 5 437 353,00 рублей (на 2023 год) – на обеспечение комплексного развития сельских территорий (оказание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помещения), строительство жилого дома </w:t>
      </w:r>
      <w:proofErr w:type="gramStart"/>
      <w:r w:rsidRPr="008125AE">
        <w:t>в</w:t>
      </w:r>
      <w:proofErr w:type="gramEnd"/>
      <w:r w:rsidRPr="008125AE">
        <w:t xml:space="preserve"> с. Архангельское;</w:t>
      </w:r>
    </w:p>
    <w:p w:rsidR="00E55D49" w:rsidRPr="008125AE" w:rsidRDefault="00E55D49" w:rsidP="00E55D49">
      <w:pPr>
        <w:jc w:val="both"/>
      </w:pPr>
      <w:r w:rsidRPr="008125AE">
        <w:t xml:space="preserve">- 305 796,40 рублей (на 2023 год) – на реализацию </w:t>
      </w:r>
      <w:proofErr w:type="spellStart"/>
      <w:r w:rsidRPr="008125AE">
        <w:t>энергоэффективных</w:t>
      </w:r>
      <w:proofErr w:type="spellEnd"/>
      <w:r w:rsidRPr="008125AE">
        <w:t xml:space="preserve"> технических мероприятий в организациях.</w:t>
      </w:r>
    </w:p>
    <w:p w:rsidR="00E55D49" w:rsidRDefault="00E55D49" w:rsidP="00E55D49">
      <w:pPr>
        <w:ind w:firstLine="709"/>
        <w:jc w:val="both"/>
      </w:pPr>
      <w:r>
        <w:rPr>
          <w:b/>
        </w:rPr>
        <w:t>11</w:t>
      </w:r>
      <w:r w:rsidRPr="008125AE">
        <w:rPr>
          <w:b/>
        </w:rPr>
        <w:t xml:space="preserve">. </w:t>
      </w:r>
      <w:r w:rsidRPr="008125AE">
        <w:t xml:space="preserve">Уменьшить </w:t>
      </w:r>
      <w:r w:rsidRPr="008125AE">
        <w:rPr>
          <w:b/>
        </w:rPr>
        <w:t>субсидию</w:t>
      </w:r>
      <w:r w:rsidRPr="008125AE">
        <w:t xml:space="preserve"> в соответствии с доведенными уведомлениями по расчетам между бюджетами и Постановлениями Правительства УР</w:t>
      </w:r>
      <w:r>
        <w:t>:</w:t>
      </w:r>
    </w:p>
    <w:p w:rsidR="00E55D49" w:rsidRDefault="00E55D49" w:rsidP="00E55D49">
      <w:pPr>
        <w:jc w:val="both"/>
      </w:pPr>
      <w:r>
        <w:t xml:space="preserve">- в сумме 138 600,00 рублей (на 2023 год)  - </w:t>
      </w:r>
      <w:r w:rsidRPr="008125AE">
        <w:t>на реализацию мероприятий по предотв</w:t>
      </w:r>
      <w:r>
        <w:t xml:space="preserve">ращению распространения и уничтожению борщевика Сосновского </w:t>
      </w:r>
      <w:proofErr w:type="gramStart"/>
      <w:r>
        <w:t>согласно Постановления</w:t>
      </w:r>
      <w:proofErr w:type="gramEnd"/>
      <w:r>
        <w:t xml:space="preserve"> УР от 24.04.2023 года № 260; </w:t>
      </w:r>
    </w:p>
    <w:p w:rsidR="00E55D49" w:rsidRPr="008125AE" w:rsidRDefault="00E55D49" w:rsidP="00E55D49">
      <w:pPr>
        <w:jc w:val="both"/>
      </w:pPr>
      <w:r>
        <w:t xml:space="preserve">- </w:t>
      </w:r>
      <w:r w:rsidRPr="008125AE">
        <w:t>в сумме 28 422 235,60 рублей</w:t>
      </w:r>
      <w:r>
        <w:t xml:space="preserve"> (</w:t>
      </w:r>
      <w:r w:rsidRPr="008125AE">
        <w:t>на 2024 год</w:t>
      </w:r>
      <w:r>
        <w:t>)</w:t>
      </w:r>
      <w:r w:rsidRPr="008125AE">
        <w:t xml:space="preserve"> на переселение граждан из аварийного жилищного фонда, осуществляемые за счет средств, поступивших из Фонда содействия реформированию жилищно-коммунального хозяйства.</w:t>
      </w:r>
    </w:p>
    <w:p w:rsidR="00E55D49" w:rsidRPr="008125AE" w:rsidRDefault="00E55D49" w:rsidP="00E55D49">
      <w:pPr>
        <w:jc w:val="both"/>
      </w:pPr>
      <w:r w:rsidRPr="008125AE">
        <w:lastRenderedPageBreak/>
        <w:t xml:space="preserve">            </w:t>
      </w:r>
      <w:r w:rsidRPr="00D579B7">
        <w:rPr>
          <w:b/>
        </w:rPr>
        <w:t>1</w:t>
      </w:r>
      <w:r>
        <w:rPr>
          <w:b/>
        </w:rPr>
        <w:t>2</w:t>
      </w:r>
      <w:r w:rsidRPr="00D579B7">
        <w:rPr>
          <w:b/>
        </w:rPr>
        <w:t>.</w:t>
      </w:r>
      <w:r w:rsidRPr="008125AE">
        <w:rPr>
          <w:b/>
        </w:rPr>
        <w:t xml:space="preserve"> </w:t>
      </w:r>
      <w:r w:rsidRPr="008125AE">
        <w:t>Увеличить</w:t>
      </w:r>
      <w:r w:rsidRPr="008125AE">
        <w:rPr>
          <w:b/>
        </w:rPr>
        <w:t xml:space="preserve"> иные межбюджетные трансферты </w:t>
      </w:r>
      <w:r w:rsidRPr="008125AE">
        <w:t>на 2023 год в сумме 11 525 428,80 рублей в соответствии с доведенными уведомлениями по расчетам между бюджетами и Постановлениями Правительства УР</w:t>
      </w:r>
      <w:r>
        <w:t xml:space="preserve"> и направить</w:t>
      </w:r>
      <w:r w:rsidRPr="008125AE">
        <w:t xml:space="preserve">: </w:t>
      </w:r>
    </w:p>
    <w:p w:rsidR="00E55D49" w:rsidRPr="008125AE" w:rsidRDefault="00E55D49" w:rsidP="00E55D49">
      <w:pPr>
        <w:jc w:val="both"/>
      </w:pPr>
      <w:r w:rsidRPr="008125AE">
        <w:t xml:space="preserve">- 674 175,00 рублей </w:t>
      </w:r>
      <w:r>
        <w:t xml:space="preserve">- </w:t>
      </w:r>
      <w:r w:rsidRPr="008125AE">
        <w:t>на решение вопросов местного значения, осуществляемое с участием средств самообложения граждан, Постановление УР от 13.06.2023 года № 383;</w:t>
      </w:r>
    </w:p>
    <w:p w:rsidR="00E55D49" w:rsidRPr="008125AE" w:rsidRDefault="00E55D49" w:rsidP="00E55D49">
      <w:pPr>
        <w:jc w:val="both"/>
      </w:pPr>
      <w:r w:rsidRPr="008125AE">
        <w:t xml:space="preserve">- 1 969 245,00 рублей </w:t>
      </w:r>
      <w:r>
        <w:t xml:space="preserve">- </w:t>
      </w:r>
      <w:r w:rsidRPr="008125AE">
        <w:t xml:space="preserve">на </w:t>
      </w:r>
      <w:proofErr w:type="spellStart"/>
      <w:r w:rsidRPr="008125AE">
        <w:t>софинансирование</w:t>
      </w:r>
      <w:proofErr w:type="spellEnd"/>
      <w:r w:rsidRPr="008125AE">
        <w:t xml:space="preserve"> проектов молодежного инициативного </w:t>
      </w:r>
      <w:proofErr w:type="spellStart"/>
      <w:r w:rsidRPr="008125AE">
        <w:t>бюджетирования</w:t>
      </w:r>
      <w:proofErr w:type="spellEnd"/>
      <w:r w:rsidRPr="008125AE">
        <w:t xml:space="preserve"> в 2023 году;</w:t>
      </w:r>
    </w:p>
    <w:p w:rsidR="00E55D49" w:rsidRPr="008125AE" w:rsidRDefault="00E55D49" w:rsidP="00E55D49">
      <w:pPr>
        <w:jc w:val="both"/>
      </w:pPr>
      <w:r w:rsidRPr="008125AE">
        <w:t xml:space="preserve">- 6 909 747,80 рублей </w:t>
      </w:r>
      <w:r>
        <w:t xml:space="preserve">- </w:t>
      </w:r>
      <w:r w:rsidRPr="008125AE">
        <w:t>на мероприятия по обеспечению безопасности образовательных организаций в Удмуртской Республике на оснащение объектов (территорий) муниципальных образовательных организаций инженерно-техническими средствами и системами охраны;</w:t>
      </w:r>
    </w:p>
    <w:p w:rsidR="00E55D49" w:rsidRPr="008125AE" w:rsidRDefault="00E55D49" w:rsidP="00E55D49">
      <w:pPr>
        <w:jc w:val="both"/>
      </w:pPr>
      <w:r w:rsidRPr="008125AE">
        <w:t xml:space="preserve">- 1 972 261,00 рублей </w:t>
      </w:r>
      <w:r>
        <w:t xml:space="preserve">- </w:t>
      </w:r>
      <w:r w:rsidRPr="008125AE">
        <w:t xml:space="preserve">на </w:t>
      </w:r>
      <w:proofErr w:type="spellStart"/>
      <w:r w:rsidRPr="008125AE">
        <w:t>софинансирование</w:t>
      </w:r>
      <w:proofErr w:type="spellEnd"/>
      <w:r w:rsidRPr="008125AE">
        <w:t xml:space="preserve"> проектов </w:t>
      </w:r>
      <w:proofErr w:type="gramStart"/>
      <w:r w:rsidRPr="008125AE">
        <w:t>инициативного</w:t>
      </w:r>
      <w:proofErr w:type="gramEnd"/>
      <w:r w:rsidRPr="008125AE">
        <w:t xml:space="preserve"> </w:t>
      </w:r>
      <w:proofErr w:type="spellStart"/>
      <w:r w:rsidRPr="008125AE">
        <w:t>бюджетирования</w:t>
      </w:r>
      <w:proofErr w:type="spellEnd"/>
      <w:r w:rsidRPr="008125AE">
        <w:t>, выдвигаемых лицами с инвалидностью.</w:t>
      </w:r>
    </w:p>
    <w:p w:rsidR="00E55D49" w:rsidRPr="00740996" w:rsidRDefault="00E55D49" w:rsidP="00E55D49">
      <w:pPr>
        <w:ind w:firstLine="709"/>
        <w:jc w:val="both"/>
      </w:pPr>
      <w:r w:rsidRPr="008125AE">
        <w:rPr>
          <w:b/>
        </w:rPr>
        <w:t>1</w:t>
      </w:r>
      <w:r>
        <w:rPr>
          <w:b/>
        </w:rPr>
        <w:t>3</w:t>
      </w:r>
      <w:r w:rsidRPr="008125AE">
        <w:rPr>
          <w:b/>
        </w:rPr>
        <w:t xml:space="preserve">. </w:t>
      </w:r>
      <w:proofErr w:type="gramStart"/>
      <w:r w:rsidRPr="008125AE">
        <w:t xml:space="preserve">Уменьшить </w:t>
      </w:r>
      <w:r w:rsidRPr="008125AE">
        <w:rPr>
          <w:b/>
        </w:rPr>
        <w:t>иные межбюджетные трансферты</w:t>
      </w:r>
      <w:r w:rsidRPr="008125AE">
        <w:t xml:space="preserve"> на 2023 год в сумме 7</w:t>
      </w:r>
      <w:r>
        <w:t> 008 0</w:t>
      </w:r>
      <w:r w:rsidRPr="008125AE">
        <w:t xml:space="preserve">00,00 рублей, </w:t>
      </w:r>
      <w:r>
        <w:t>на мероприятия по обеспечению безопасности образовательных организаций в Удмуртской Республике на оплату услуг по организации охраны объектов (территорий), на 2024 год – 6 660 256,00 рублей, на 2025 год – 6 641 068,00 рублей по Постановлению Правительства УР от 31.05.2023 года № 348.</w:t>
      </w:r>
      <w:proofErr w:type="gramEnd"/>
    </w:p>
    <w:p w:rsidR="00E55D49" w:rsidRPr="00F92663" w:rsidRDefault="00E55D49" w:rsidP="00E55D49">
      <w:pPr>
        <w:ind w:firstLine="709"/>
        <w:jc w:val="both"/>
        <w:rPr>
          <w:b/>
        </w:rPr>
      </w:pPr>
    </w:p>
    <w:p w:rsidR="004A5916" w:rsidRPr="00E55D49" w:rsidRDefault="004A5916" w:rsidP="00E55D49"/>
    <w:sectPr w:rsidR="004A5916" w:rsidRPr="00E55D49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A53710"/>
    <w:rsid w:val="00000593"/>
    <w:rsid w:val="0000243E"/>
    <w:rsid w:val="0000273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531"/>
    <w:rsid w:val="0002457D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5BEE"/>
    <w:rsid w:val="00036F65"/>
    <w:rsid w:val="000402A8"/>
    <w:rsid w:val="00041C63"/>
    <w:rsid w:val="00042F2A"/>
    <w:rsid w:val="0004385A"/>
    <w:rsid w:val="00043FE6"/>
    <w:rsid w:val="000440D2"/>
    <w:rsid w:val="00047235"/>
    <w:rsid w:val="0004775B"/>
    <w:rsid w:val="00047A47"/>
    <w:rsid w:val="00052548"/>
    <w:rsid w:val="00052EA4"/>
    <w:rsid w:val="000537B7"/>
    <w:rsid w:val="0005610D"/>
    <w:rsid w:val="000572F1"/>
    <w:rsid w:val="000577FC"/>
    <w:rsid w:val="00060FC1"/>
    <w:rsid w:val="00061962"/>
    <w:rsid w:val="00062F71"/>
    <w:rsid w:val="0006652D"/>
    <w:rsid w:val="000679BC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230C"/>
    <w:rsid w:val="000929A3"/>
    <w:rsid w:val="000931EA"/>
    <w:rsid w:val="00093BF6"/>
    <w:rsid w:val="000940F3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31C6"/>
    <w:rsid w:val="000F3271"/>
    <w:rsid w:val="000F476B"/>
    <w:rsid w:val="000F6A14"/>
    <w:rsid w:val="000F7382"/>
    <w:rsid w:val="00101B78"/>
    <w:rsid w:val="00102AF2"/>
    <w:rsid w:val="001036BB"/>
    <w:rsid w:val="0010440E"/>
    <w:rsid w:val="00105C3B"/>
    <w:rsid w:val="001060ED"/>
    <w:rsid w:val="00107641"/>
    <w:rsid w:val="00107774"/>
    <w:rsid w:val="00110778"/>
    <w:rsid w:val="0011179C"/>
    <w:rsid w:val="00112949"/>
    <w:rsid w:val="00113E77"/>
    <w:rsid w:val="00114B75"/>
    <w:rsid w:val="00120935"/>
    <w:rsid w:val="00123C01"/>
    <w:rsid w:val="00124492"/>
    <w:rsid w:val="00124BF9"/>
    <w:rsid w:val="00125E76"/>
    <w:rsid w:val="00126CF0"/>
    <w:rsid w:val="0012711F"/>
    <w:rsid w:val="00132536"/>
    <w:rsid w:val="001329DC"/>
    <w:rsid w:val="00136641"/>
    <w:rsid w:val="0013792F"/>
    <w:rsid w:val="00140FF0"/>
    <w:rsid w:val="00141500"/>
    <w:rsid w:val="0014166C"/>
    <w:rsid w:val="001417C1"/>
    <w:rsid w:val="00144404"/>
    <w:rsid w:val="001444BA"/>
    <w:rsid w:val="001451D3"/>
    <w:rsid w:val="001453C1"/>
    <w:rsid w:val="00146335"/>
    <w:rsid w:val="001536A4"/>
    <w:rsid w:val="001558C3"/>
    <w:rsid w:val="00155A41"/>
    <w:rsid w:val="001604F6"/>
    <w:rsid w:val="00160A66"/>
    <w:rsid w:val="00161D7B"/>
    <w:rsid w:val="00163316"/>
    <w:rsid w:val="001642ED"/>
    <w:rsid w:val="00165CF7"/>
    <w:rsid w:val="00166367"/>
    <w:rsid w:val="0016707A"/>
    <w:rsid w:val="00167A56"/>
    <w:rsid w:val="001700A1"/>
    <w:rsid w:val="001701B5"/>
    <w:rsid w:val="001712BE"/>
    <w:rsid w:val="001716B9"/>
    <w:rsid w:val="001719DE"/>
    <w:rsid w:val="001725B7"/>
    <w:rsid w:val="001726E2"/>
    <w:rsid w:val="00173B41"/>
    <w:rsid w:val="001747C7"/>
    <w:rsid w:val="00177614"/>
    <w:rsid w:val="00177937"/>
    <w:rsid w:val="00177A41"/>
    <w:rsid w:val="00177FE9"/>
    <w:rsid w:val="00180101"/>
    <w:rsid w:val="00182300"/>
    <w:rsid w:val="00182673"/>
    <w:rsid w:val="0018341E"/>
    <w:rsid w:val="00183F0B"/>
    <w:rsid w:val="00185F29"/>
    <w:rsid w:val="00187AA8"/>
    <w:rsid w:val="00187B4F"/>
    <w:rsid w:val="00191EAE"/>
    <w:rsid w:val="00192705"/>
    <w:rsid w:val="00194269"/>
    <w:rsid w:val="0019622F"/>
    <w:rsid w:val="001978FE"/>
    <w:rsid w:val="001A3CE7"/>
    <w:rsid w:val="001A4109"/>
    <w:rsid w:val="001A47C9"/>
    <w:rsid w:val="001A6A0B"/>
    <w:rsid w:val="001A6AF8"/>
    <w:rsid w:val="001A7571"/>
    <w:rsid w:val="001B2A75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2634"/>
    <w:rsid w:val="001E46FD"/>
    <w:rsid w:val="001E51A4"/>
    <w:rsid w:val="001E5C27"/>
    <w:rsid w:val="001E6BB7"/>
    <w:rsid w:val="001F26EF"/>
    <w:rsid w:val="001F2756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48DD"/>
    <w:rsid w:val="00204A36"/>
    <w:rsid w:val="002054A9"/>
    <w:rsid w:val="00206BF2"/>
    <w:rsid w:val="00207F2B"/>
    <w:rsid w:val="00207FE4"/>
    <w:rsid w:val="002104BF"/>
    <w:rsid w:val="00211C5B"/>
    <w:rsid w:val="00211E77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66B"/>
    <w:rsid w:val="00233D13"/>
    <w:rsid w:val="002347E2"/>
    <w:rsid w:val="00234FDB"/>
    <w:rsid w:val="00235253"/>
    <w:rsid w:val="00235C79"/>
    <w:rsid w:val="00236D1C"/>
    <w:rsid w:val="00236FA7"/>
    <w:rsid w:val="00237E1E"/>
    <w:rsid w:val="00240182"/>
    <w:rsid w:val="0024071D"/>
    <w:rsid w:val="00242138"/>
    <w:rsid w:val="00243075"/>
    <w:rsid w:val="00245E84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4680"/>
    <w:rsid w:val="00264FEB"/>
    <w:rsid w:val="00265772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19D"/>
    <w:rsid w:val="00284498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622E"/>
    <w:rsid w:val="002A6339"/>
    <w:rsid w:val="002A73DC"/>
    <w:rsid w:val="002B2D8E"/>
    <w:rsid w:val="002B3521"/>
    <w:rsid w:val="002B530F"/>
    <w:rsid w:val="002B657E"/>
    <w:rsid w:val="002B660C"/>
    <w:rsid w:val="002B6AB1"/>
    <w:rsid w:val="002C0BE6"/>
    <w:rsid w:val="002C1E16"/>
    <w:rsid w:val="002C2A8C"/>
    <w:rsid w:val="002C2DAD"/>
    <w:rsid w:val="002C4584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5509"/>
    <w:rsid w:val="002E573C"/>
    <w:rsid w:val="002E6C2C"/>
    <w:rsid w:val="002F236E"/>
    <w:rsid w:val="002F2FD4"/>
    <w:rsid w:val="002F624B"/>
    <w:rsid w:val="00300494"/>
    <w:rsid w:val="00300B72"/>
    <w:rsid w:val="00301A80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20CCF"/>
    <w:rsid w:val="00321568"/>
    <w:rsid w:val="00321C17"/>
    <w:rsid w:val="00322532"/>
    <w:rsid w:val="00324028"/>
    <w:rsid w:val="003262F3"/>
    <w:rsid w:val="003265C9"/>
    <w:rsid w:val="00326EFB"/>
    <w:rsid w:val="00327374"/>
    <w:rsid w:val="003276DB"/>
    <w:rsid w:val="00330594"/>
    <w:rsid w:val="003319BE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5A44"/>
    <w:rsid w:val="00356708"/>
    <w:rsid w:val="00356BC8"/>
    <w:rsid w:val="00357901"/>
    <w:rsid w:val="00357947"/>
    <w:rsid w:val="003604A2"/>
    <w:rsid w:val="00360D1A"/>
    <w:rsid w:val="003616E4"/>
    <w:rsid w:val="00362F01"/>
    <w:rsid w:val="003641D5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0F15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269"/>
    <w:rsid w:val="00390C00"/>
    <w:rsid w:val="003914FF"/>
    <w:rsid w:val="00391DCD"/>
    <w:rsid w:val="00393261"/>
    <w:rsid w:val="00395B55"/>
    <w:rsid w:val="00396ED9"/>
    <w:rsid w:val="003A0D83"/>
    <w:rsid w:val="003A301F"/>
    <w:rsid w:val="003A3D58"/>
    <w:rsid w:val="003A4F99"/>
    <w:rsid w:val="003A6757"/>
    <w:rsid w:val="003A7EBE"/>
    <w:rsid w:val="003B0B76"/>
    <w:rsid w:val="003B3E3C"/>
    <w:rsid w:val="003B5BC3"/>
    <w:rsid w:val="003B5D6E"/>
    <w:rsid w:val="003B5DF0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D168C"/>
    <w:rsid w:val="003D1B7E"/>
    <w:rsid w:val="003D1DA7"/>
    <w:rsid w:val="003D22EA"/>
    <w:rsid w:val="003D27E4"/>
    <w:rsid w:val="003D3DBB"/>
    <w:rsid w:val="003D4BB6"/>
    <w:rsid w:val="003D7BE6"/>
    <w:rsid w:val="003D7F21"/>
    <w:rsid w:val="003E04A4"/>
    <w:rsid w:val="003E2232"/>
    <w:rsid w:val="003E5849"/>
    <w:rsid w:val="003E72C0"/>
    <w:rsid w:val="003F0770"/>
    <w:rsid w:val="003F0D34"/>
    <w:rsid w:val="003F430A"/>
    <w:rsid w:val="003F497E"/>
    <w:rsid w:val="003F551E"/>
    <w:rsid w:val="003F66D6"/>
    <w:rsid w:val="003F67B6"/>
    <w:rsid w:val="003F7F1C"/>
    <w:rsid w:val="0040066C"/>
    <w:rsid w:val="00400A86"/>
    <w:rsid w:val="00401215"/>
    <w:rsid w:val="004037EB"/>
    <w:rsid w:val="00405342"/>
    <w:rsid w:val="00407AD2"/>
    <w:rsid w:val="004107EE"/>
    <w:rsid w:val="0041207F"/>
    <w:rsid w:val="004130EF"/>
    <w:rsid w:val="004132A1"/>
    <w:rsid w:val="004147BF"/>
    <w:rsid w:val="004157C1"/>
    <w:rsid w:val="00415D36"/>
    <w:rsid w:val="004160DF"/>
    <w:rsid w:val="00416DA8"/>
    <w:rsid w:val="00420572"/>
    <w:rsid w:val="00422012"/>
    <w:rsid w:val="00422F8E"/>
    <w:rsid w:val="00423AC1"/>
    <w:rsid w:val="00423AC8"/>
    <w:rsid w:val="00424DD1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68EB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39C9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83B97"/>
    <w:rsid w:val="00490C56"/>
    <w:rsid w:val="00491035"/>
    <w:rsid w:val="00491755"/>
    <w:rsid w:val="0049463F"/>
    <w:rsid w:val="00495281"/>
    <w:rsid w:val="004957FA"/>
    <w:rsid w:val="004963F8"/>
    <w:rsid w:val="004A0A4B"/>
    <w:rsid w:val="004A1F8F"/>
    <w:rsid w:val="004A291B"/>
    <w:rsid w:val="004A3253"/>
    <w:rsid w:val="004A43C1"/>
    <w:rsid w:val="004A5916"/>
    <w:rsid w:val="004A6A71"/>
    <w:rsid w:val="004A6FF8"/>
    <w:rsid w:val="004A7A68"/>
    <w:rsid w:val="004A7DA4"/>
    <w:rsid w:val="004B04E4"/>
    <w:rsid w:val="004B0763"/>
    <w:rsid w:val="004B0788"/>
    <w:rsid w:val="004B0C16"/>
    <w:rsid w:val="004B2FDC"/>
    <w:rsid w:val="004B4775"/>
    <w:rsid w:val="004B4A8B"/>
    <w:rsid w:val="004B4DEA"/>
    <w:rsid w:val="004B68EC"/>
    <w:rsid w:val="004B6950"/>
    <w:rsid w:val="004B7E81"/>
    <w:rsid w:val="004B7F03"/>
    <w:rsid w:val="004C02CA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FB9"/>
    <w:rsid w:val="004E5BFD"/>
    <w:rsid w:val="004F0F5C"/>
    <w:rsid w:val="004F10F6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64FA"/>
    <w:rsid w:val="0050676A"/>
    <w:rsid w:val="00507659"/>
    <w:rsid w:val="00507D59"/>
    <w:rsid w:val="00510C5C"/>
    <w:rsid w:val="005113CB"/>
    <w:rsid w:val="005128FB"/>
    <w:rsid w:val="00513048"/>
    <w:rsid w:val="00513A01"/>
    <w:rsid w:val="00514CD7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11B5"/>
    <w:rsid w:val="0053210E"/>
    <w:rsid w:val="00532685"/>
    <w:rsid w:val="005330E9"/>
    <w:rsid w:val="00535950"/>
    <w:rsid w:val="00536F43"/>
    <w:rsid w:val="00537097"/>
    <w:rsid w:val="0053739C"/>
    <w:rsid w:val="00540A62"/>
    <w:rsid w:val="00540DF3"/>
    <w:rsid w:val="00541086"/>
    <w:rsid w:val="00541B8E"/>
    <w:rsid w:val="005424F6"/>
    <w:rsid w:val="00544218"/>
    <w:rsid w:val="00544B38"/>
    <w:rsid w:val="00544BD3"/>
    <w:rsid w:val="00547F80"/>
    <w:rsid w:val="005503E9"/>
    <w:rsid w:val="005503F6"/>
    <w:rsid w:val="0055196D"/>
    <w:rsid w:val="00551D1B"/>
    <w:rsid w:val="00552596"/>
    <w:rsid w:val="00553D3B"/>
    <w:rsid w:val="00554009"/>
    <w:rsid w:val="0056046F"/>
    <w:rsid w:val="005622B9"/>
    <w:rsid w:val="005637C7"/>
    <w:rsid w:val="00563943"/>
    <w:rsid w:val="005643DF"/>
    <w:rsid w:val="005704BF"/>
    <w:rsid w:val="0057130A"/>
    <w:rsid w:val="005723FE"/>
    <w:rsid w:val="00572FF8"/>
    <w:rsid w:val="00576F39"/>
    <w:rsid w:val="00583043"/>
    <w:rsid w:val="00583FA2"/>
    <w:rsid w:val="00585110"/>
    <w:rsid w:val="00585593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7F74"/>
    <w:rsid w:val="005D3791"/>
    <w:rsid w:val="005D52CA"/>
    <w:rsid w:val="005D630E"/>
    <w:rsid w:val="005D6B44"/>
    <w:rsid w:val="005E0C7D"/>
    <w:rsid w:val="005E4884"/>
    <w:rsid w:val="005E4E41"/>
    <w:rsid w:val="005E5B75"/>
    <w:rsid w:val="005E5D00"/>
    <w:rsid w:val="005E6443"/>
    <w:rsid w:val="005F5353"/>
    <w:rsid w:val="005F5642"/>
    <w:rsid w:val="005F5BE2"/>
    <w:rsid w:val="005F6232"/>
    <w:rsid w:val="005F6A40"/>
    <w:rsid w:val="005F7C48"/>
    <w:rsid w:val="006004FF"/>
    <w:rsid w:val="00601E51"/>
    <w:rsid w:val="00601E89"/>
    <w:rsid w:val="00602252"/>
    <w:rsid w:val="00602402"/>
    <w:rsid w:val="00602CBC"/>
    <w:rsid w:val="00603A8A"/>
    <w:rsid w:val="00604741"/>
    <w:rsid w:val="00606DFD"/>
    <w:rsid w:val="0061184A"/>
    <w:rsid w:val="00611C7C"/>
    <w:rsid w:val="00612B0A"/>
    <w:rsid w:val="00612E7B"/>
    <w:rsid w:val="00614C8C"/>
    <w:rsid w:val="00620BB9"/>
    <w:rsid w:val="0062119D"/>
    <w:rsid w:val="00622482"/>
    <w:rsid w:val="00622A1B"/>
    <w:rsid w:val="006230C7"/>
    <w:rsid w:val="006256A6"/>
    <w:rsid w:val="00625DDE"/>
    <w:rsid w:val="00626026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8AF"/>
    <w:rsid w:val="00646C00"/>
    <w:rsid w:val="00651BA2"/>
    <w:rsid w:val="00657843"/>
    <w:rsid w:val="00660EDB"/>
    <w:rsid w:val="0066297D"/>
    <w:rsid w:val="0066729C"/>
    <w:rsid w:val="006708A1"/>
    <w:rsid w:val="00673DA2"/>
    <w:rsid w:val="006754D3"/>
    <w:rsid w:val="006761F0"/>
    <w:rsid w:val="0067634B"/>
    <w:rsid w:val="0067700A"/>
    <w:rsid w:val="00677507"/>
    <w:rsid w:val="00680E00"/>
    <w:rsid w:val="0068303E"/>
    <w:rsid w:val="0068391B"/>
    <w:rsid w:val="00684374"/>
    <w:rsid w:val="00686107"/>
    <w:rsid w:val="00691684"/>
    <w:rsid w:val="00691918"/>
    <w:rsid w:val="0069276A"/>
    <w:rsid w:val="00694EF2"/>
    <w:rsid w:val="00696059"/>
    <w:rsid w:val="00696D5B"/>
    <w:rsid w:val="006A04B0"/>
    <w:rsid w:val="006A08FE"/>
    <w:rsid w:val="006A1E2F"/>
    <w:rsid w:val="006A2536"/>
    <w:rsid w:val="006A5465"/>
    <w:rsid w:val="006A5574"/>
    <w:rsid w:val="006B07F7"/>
    <w:rsid w:val="006B165D"/>
    <w:rsid w:val="006B1F68"/>
    <w:rsid w:val="006B2578"/>
    <w:rsid w:val="006B4E50"/>
    <w:rsid w:val="006B5CC1"/>
    <w:rsid w:val="006B73AC"/>
    <w:rsid w:val="006B78AB"/>
    <w:rsid w:val="006C2511"/>
    <w:rsid w:val="006C3831"/>
    <w:rsid w:val="006C4A86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7A4A"/>
    <w:rsid w:val="006E0313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6E8A"/>
    <w:rsid w:val="006F781A"/>
    <w:rsid w:val="00700941"/>
    <w:rsid w:val="00700D1E"/>
    <w:rsid w:val="00701180"/>
    <w:rsid w:val="007011B0"/>
    <w:rsid w:val="007013ED"/>
    <w:rsid w:val="00701999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6DD8"/>
    <w:rsid w:val="0071778D"/>
    <w:rsid w:val="00722E38"/>
    <w:rsid w:val="0072355D"/>
    <w:rsid w:val="0072523C"/>
    <w:rsid w:val="00725D62"/>
    <w:rsid w:val="0072622F"/>
    <w:rsid w:val="00726771"/>
    <w:rsid w:val="00726C11"/>
    <w:rsid w:val="0073287F"/>
    <w:rsid w:val="007346C7"/>
    <w:rsid w:val="00735450"/>
    <w:rsid w:val="00735B26"/>
    <w:rsid w:val="00736205"/>
    <w:rsid w:val="00737A1D"/>
    <w:rsid w:val="00740A44"/>
    <w:rsid w:val="00742103"/>
    <w:rsid w:val="00742266"/>
    <w:rsid w:val="00742C08"/>
    <w:rsid w:val="007431C1"/>
    <w:rsid w:val="007452B0"/>
    <w:rsid w:val="0074546B"/>
    <w:rsid w:val="007476C6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86F5D"/>
    <w:rsid w:val="00790400"/>
    <w:rsid w:val="0079091A"/>
    <w:rsid w:val="00791129"/>
    <w:rsid w:val="00791BBE"/>
    <w:rsid w:val="00792A79"/>
    <w:rsid w:val="007938CA"/>
    <w:rsid w:val="007940CB"/>
    <w:rsid w:val="0079451A"/>
    <w:rsid w:val="0079459D"/>
    <w:rsid w:val="007969A6"/>
    <w:rsid w:val="00796A66"/>
    <w:rsid w:val="00796EAA"/>
    <w:rsid w:val="007A0ACB"/>
    <w:rsid w:val="007A0E7F"/>
    <w:rsid w:val="007A20C2"/>
    <w:rsid w:val="007A5142"/>
    <w:rsid w:val="007A584B"/>
    <w:rsid w:val="007A6977"/>
    <w:rsid w:val="007A6C09"/>
    <w:rsid w:val="007B0777"/>
    <w:rsid w:val="007B20C7"/>
    <w:rsid w:val="007B296E"/>
    <w:rsid w:val="007B3068"/>
    <w:rsid w:val="007B453B"/>
    <w:rsid w:val="007C05D1"/>
    <w:rsid w:val="007C1AC1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3F35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46F8"/>
    <w:rsid w:val="007F661E"/>
    <w:rsid w:val="008004A7"/>
    <w:rsid w:val="0080112A"/>
    <w:rsid w:val="00801181"/>
    <w:rsid w:val="00801ED3"/>
    <w:rsid w:val="008028AA"/>
    <w:rsid w:val="008030C3"/>
    <w:rsid w:val="00803C59"/>
    <w:rsid w:val="00804A00"/>
    <w:rsid w:val="00805191"/>
    <w:rsid w:val="008051FC"/>
    <w:rsid w:val="008056C1"/>
    <w:rsid w:val="008106AA"/>
    <w:rsid w:val="0081094C"/>
    <w:rsid w:val="0081194B"/>
    <w:rsid w:val="00813077"/>
    <w:rsid w:val="008130BE"/>
    <w:rsid w:val="00814443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460C"/>
    <w:rsid w:val="008252C4"/>
    <w:rsid w:val="008260E8"/>
    <w:rsid w:val="008308F0"/>
    <w:rsid w:val="0083114F"/>
    <w:rsid w:val="00831E97"/>
    <w:rsid w:val="00832BDE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4B46"/>
    <w:rsid w:val="00845745"/>
    <w:rsid w:val="00845E1F"/>
    <w:rsid w:val="008461A1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5DE"/>
    <w:rsid w:val="00862B88"/>
    <w:rsid w:val="00864366"/>
    <w:rsid w:val="008645A6"/>
    <w:rsid w:val="0086511F"/>
    <w:rsid w:val="008665FC"/>
    <w:rsid w:val="00867AA0"/>
    <w:rsid w:val="00870207"/>
    <w:rsid w:val="00870D6B"/>
    <w:rsid w:val="00875F66"/>
    <w:rsid w:val="0087620F"/>
    <w:rsid w:val="00876B86"/>
    <w:rsid w:val="0088069E"/>
    <w:rsid w:val="00881567"/>
    <w:rsid w:val="00884869"/>
    <w:rsid w:val="008859E3"/>
    <w:rsid w:val="00885CEC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D5E"/>
    <w:rsid w:val="00894EB8"/>
    <w:rsid w:val="00895369"/>
    <w:rsid w:val="00895DE2"/>
    <w:rsid w:val="008962D9"/>
    <w:rsid w:val="008966E4"/>
    <w:rsid w:val="008970FB"/>
    <w:rsid w:val="00897632"/>
    <w:rsid w:val="00897C03"/>
    <w:rsid w:val="008A31FE"/>
    <w:rsid w:val="008A3C68"/>
    <w:rsid w:val="008A425E"/>
    <w:rsid w:val="008A5E6C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0CF"/>
    <w:rsid w:val="008D319D"/>
    <w:rsid w:val="008D4B9A"/>
    <w:rsid w:val="008E027B"/>
    <w:rsid w:val="008E1761"/>
    <w:rsid w:val="008E1CFF"/>
    <w:rsid w:val="008E4871"/>
    <w:rsid w:val="008E4A04"/>
    <w:rsid w:val="008E4B25"/>
    <w:rsid w:val="008E4B60"/>
    <w:rsid w:val="008E4FB6"/>
    <w:rsid w:val="008E6401"/>
    <w:rsid w:val="008E6515"/>
    <w:rsid w:val="008E6BE2"/>
    <w:rsid w:val="008E75E7"/>
    <w:rsid w:val="008F12E5"/>
    <w:rsid w:val="008F25ED"/>
    <w:rsid w:val="008F5A2C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3F76"/>
    <w:rsid w:val="0091452D"/>
    <w:rsid w:val="0091587B"/>
    <w:rsid w:val="00916239"/>
    <w:rsid w:val="00917E4B"/>
    <w:rsid w:val="00920B80"/>
    <w:rsid w:val="0092197E"/>
    <w:rsid w:val="00921DDC"/>
    <w:rsid w:val="00922A23"/>
    <w:rsid w:val="00923008"/>
    <w:rsid w:val="009237B8"/>
    <w:rsid w:val="00923AB5"/>
    <w:rsid w:val="00923CD2"/>
    <w:rsid w:val="00925075"/>
    <w:rsid w:val="00930480"/>
    <w:rsid w:val="00930A04"/>
    <w:rsid w:val="00930F01"/>
    <w:rsid w:val="009310E3"/>
    <w:rsid w:val="00931815"/>
    <w:rsid w:val="00932023"/>
    <w:rsid w:val="0093219C"/>
    <w:rsid w:val="009333DA"/>
    <w:rsid w:val="00933ACF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1571"/>
    <w:rsid w:val="00951EF3"/>
    <w:rsid w:val="00953807"/>
    <w:rsid w:val="00954633"/>
    <w:rsid w:val="00955EFD"/>
    <w:rsid w:val="00956EC5"/>
    <w:rsid w:val="0096069B"/>
    <w:rsid w:val="00960CD5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84F"/>
    <w:rsid w:val="00972B52"/>
    <w:rsid w:val="00973571"/>
    <w:rsid w:val="00973C32"/>
    <w:rsid w:val="00973C68"/>
    <w:rsid w:val="00975BB0"/>
    <w:rsid w:val="009779C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5A7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432C"/>
    <w:rsid w:val="009B4508"/>
    <w:rsid w:val="009B4673"/>
    <w:rsid w:val="009B472F"/>
    <w:rsid w:val="009B4A94"/>
    <w:rsid w:val="009B5113"/>
    <w:rsid w:val="009B6CCA"/>
    <w:rsid w:val="009C140F"/>
    <w:rsid w:val="009C1826"/>
    <w:rsid w:val="009C1B7E"/>
    <w:rsid w:val="009C1E9C"/>
    <w:rsid w:val="009C3029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810"/>
    <w:rsid w:val="009E640F"/>
    <w:rsid w:val="009E6C8D"/>
    <w:rsid w:val="009F006C"/>
    <w:rsid w:val="009F0260"/>
    <w:rsid w:val="009F02E3"/>
    <w:rsid w:val="009F34B2"/>
    <w:rsid w:val="009F3F6C"/>
    <w:rsid w:val="009F63C9"/>
    <w:rsid w:val="009F79EF"/>
    <w:rsid w:val="00A00309"/>
    <w:rsid w:val="00A004FD"/>
    <w:rsid w:val="00A0135D"/>
    <w:rsid w:val="00A01990"/>
    <w:rsid w:val="00A02250"/>
    <w:rsid w:val="00A0316E"/>
    <w:rsid w:val="00A04496"/>
    <w:rsid w:val="00A0460D"/>
    <w:rsid w:val="00A05189"/>
    <w:rsid w:val="00A06CDA"/>
    <w:rsid w:val="00A10BF1"/>
    <w:rsid w:val="00A10FE2"/>
    <w:rsid w:val="00A12164"/>
    <w:rsid w:val="00A12A11"/>
    <w:rsid w:val="00A156EA"/>
    <w:rsid w:val="00A16E03"/>
    <w:rsid w:val="00A1786A"/>
    <w:rsid w:val="00A178C3"/>
    <w:rsid w:val="00A20A99"/>
    <w:rsid w:val="00A22E68"/>
    <w:rsid w:val="00A23279"/>
    <w:rsid w:val="00A232E4"/>
    <w:rsid w:val="00A24F02"/>
    <w:rsid w:val="00A25E41"/>
    <w:rsid w:val="00A25EB9"/>
    <w:rsid w:val="00A26755"/>
    <w:rsid w:val="00A271D4"/>
    <w:rsid w:val="00A272F8"/>
    <w:rsid w:val="00A30B43"/>
    <w:rsid w:val="00A3145B"/>
    <w:rsid w:val="00A31A61"/>
    <w:rsid w:val="00A325B7"/>
    <w:rsid w:val="00A325C1"/>
    <w:rsid w:val="00A32A03"/>
    <w:rsid w:val="00A32CEE"/>
    <w:rsid w:val="00A340B7"/>
    <w:rsid w:val="00A36B82"/>
    <w:rsid w:val="00A36E0D"/>
    <w:rsid w:val="00A418E5"/>
    <w:rsid w:val="00A42093"/>
    <w:rsid w:val="00A423BA"/>
    <w:rsid w:val="00A425AC"/>
    <w:rsid w:val="00A428CF"/>
    <w:rsid w:val="00A454D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3475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060"/>
    <w:rsid w:val="00A7634E"/>
    <w:rsid w:val="00A766B4"/>
    <w:rsid w:val="00A77E68"/>
    <w:rsid w:val="00A80123"/>
    <w:rsid w:val="00A802FF"/>
    <w:rsid w:val="00A836D9"/>
    <w:rsid w:val="00A8478F"/>
    <w:rsid w:val="00A84853"/>
    <w:rsid w:val="00A87757"/>
    <w:rsid w:val="00A911DA"/>
    <w:rsid w:val="00A914DE"/>
    <w:rsid w:val="00A9152C"/>
    <w:rsid w:val="00A92284"/>
    <w:rsid w:val="00A9434C"/>
    <w:rsid w:val="00A96714"/>
    <w:rsid w:val="00A97C8F"/>
    <w:rsid w:val="00AA098B"/>
    <w:rsid w:val="00AA2ED0"/>
    <w:rsid w:val="00AA5889"/>
    <w:rsid w:val="00AA58BC"/>
    <w:rsid w:val="00AA59A5"/>
    <w:rsid w:val="00AA5EE8"/>
    <w:rsid w:val="00AA604D"/>
    <w:rsid w:val="00AB2991"/>
    <w:rsid w:val="00AB3A14"/>
    <w:rsid w:val="00AB4BA1"/>
    <w:rsid w:val="00AB6318"/>
    <w:rsid w:val="00AB7848"/>
    <w:rsid w:val="00AC09D5"/>
    <w:rsid w:val="00AC1758"/>
    <w:rsid w:val="00AC3B4C"/>
    <w:rsid w:val="00AC717E"/>
    <w:rsid w:val="00AC75B6"/>
    <w:rsid w:val="00AD0A93"/>
    <w:rsid w:val="00AD2145"/>
    <w:rsid w:val="00AD2CD1"/>
    <w:rsid w:val="00AD3567"/>
    <w:rsid w:val="00AD3617"/>
    <w:rsid w:val="00AD3B6A"/>
    <w:rsid w:val="00AD474B"/>
    <w:rsid w:val="00AD7092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1243"/>
    <w:rsid w:val="00B018DD"/>
    <w:rsid w:val="00B01CEB"/>
    <w:rsid w:val="00B024C7"/>
    <w:rsid w:val="00B039A4"/>
    <w:rsid w:val="00B03B75"/>
    <w:rsid w:val="00B05422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097E"/>
    <w:rsid w:val="00B22524"/>
    <w:rsid w:val="00B237E1"/>
    <w:rsid w:val="00B266FD"/>
    <w:rsid w:val="00B27D70"/>
    <w:rsid w:val="00B30904"/>
    <w:rsid w:val="00B309F3"/>
    <w:rsid w:val="00B325DA"/>
    <w:rsid w:val="00B35571"/>
    <w:rsid w:val="00B37BE8"/>
    <w:rsid w:val="00B43A24"/>
    <w:rsid w:val="00B43ABA"/>
    <w:rsid w:val="00B43CCD"/>
    <w:rsid w:val="00B4411F"/>
    <w:rsid w:val="00B446F4"/>
    <w:rsid w:val="00B4670F"/>
    <w:rsid w:val="00B46F48"/>
    <w:rsid w:val="00B51FE2"/>
    <w:rsid w:val="00B5286B"/>
    <w:rsid w:val="00B5293D"/>
    <w:rsid w:val="00B53BF1"/>
    <w:rsid w:val="00B55263"/>
    <w:rsid w:val="00B55C2A"/>
    <w:rsid w:val="00B56210"/>
    <w:rsid w:val="00B5647A"/>
    <w:rsid w:val="00B57BE0"/>
    <w:rsid w:val="00B61E73"/>
    <w:rsid w:val="00B62DED"/>
    <w:rsid w:val="00B6721C"/>
    <w:rsid w:val="00B733E2"/>
    <w:rsid w:val="00B7466F"/>
    <w:rsid w:val="00B76535"/>
    <w:rsid w:val="00B76EAA"/>
    <w:rsid w:val="00B77288"/>
    <w:rsid w:val="00B772FF"/>
    <w:rsid w:val="00B77F63"/>
    <w:rsid w:val="00B806DC"/>
    <w:rsid w:val="00B82613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790D"/>
    <w:rsid w:val="00BB0657"/>
    <w:rsid w:val="00BB31C3"/>
    <w:rsid w:val="00BB31D2"/>
    <w:rsid w:val="00BB3BEC"/>
    <w:rsid w:val="00BB4B08"/>
    <w:rsid w:val="00BB6F20"/>
    <w:rsid w:val="00BC0459"/>
    <w:rsid w:val="00BC2139"/>
    <w:rsid w:val="00BC411F"/>
    <w:rsid w:val="00BC52B0"/>
    <w:rsid w:val="00BC7DAC"/>
    <w:rsid w:val="00BD07B4"/>
    <w:rsid w:val="00BD5EFE"/>
    <w:rsid w:val="00BD6D54"/>
    <w:rsid w:val="00BE13F3"/>
    <w:rsid w:val="00BE1C00"/>
    <w:rsid w:val="00BE2B67"/>
    <w:rsid w:val="00BE2D9A"/>
    <w:rsid w:val="00BE5116"/>
    <w:rsid w:val="00BE5267"/>
    <w:rsid w:val="00BE5D18"/>
    <w:rsid w:val="00BE677A"/>
    <w:rsid w:val="00BE7339"/>
    <w:rsid w:val="00BE7D54"/>
    <w:rsid w:val="00BF0675"/>
    <w:rsid w:val="00BF5531"/>
    <w:rsid w:val="00BF5C2E"/>
    <w:rsid w:val="00BF75E8"/>
    <w:rsid w:val="00C01077"/>
    <w:rsid w:val="00C014C3"/>
    <w:rsid w:val="00C01B5F"/>
    <w:rsid w:val="00C03137"/>
    <w:rsid w:val="00C034EA"/>
    <w:rsid w:val="00C05092"/>
    <w:rsid w:val="00C05289"/>
    <w:rsid w:val="00C05BF9"/>
    <w:rsid w:val="00C06391"/>
    <w:rsid w:val="00C074F9"/>
    <w:rsid w:val="00C119DF"/>
    <w:rsid w:val="00C11E40"/>
    <w:rsid w:val="00C11ED4"/>
    <w:rsid w:val="00C14141"/>
    <w:rsid w:val="00C15E76"/>
    <w:rsid w:val="00C173FC"/>
    <w:rsid w:val="00C216E2"/>
    <w:rsid w:val="00C2268B"/>
    <w:rsid w:val="00C22D82"/>
    <w:rsid w:val="00C254E2"/>
    <w:rsid w:val="00C26C65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1A1F"/>
    <w:rsid w:val="00C5427B"/>
    <w:rsid w:val="00C54E90"/>
    <w:rsid w:val="00C5547D"/>
    <w:rsid w:val="00C55C23"/>
    <w:rsid w:val="00C56877"/>
    <w:rsid w:val="00C56BF3"/>
    <w:rsid w:val="00C57D87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981"/>
    <w:rsid w:val="00C80F80"/>
    <w:rsid w:val="00C86075"/>
    <w:rsid w:val="00C90B77"/>
    <w:rsid w:val="00C91133"/>
    <w:rsid w:val="00C91E60"/>
    <w:rsid w:val="00C93E1C"/>
    <w:rsid w:val="00CA2936"/>
    <w:rsid w:val="00CA35D7"/>
    <w:rsid w:val="00CA4B49"/>
    <w:rsid w:val="00CA5592"/>
    <w:rsid w:val="00CA67D1"/>
    <w:rsid w:val="00CB0BB6"/>
    <w:rsid w:val="00CB44BE"/>
    <w:rsid w:val="00CB46BE"/>
    <w:rsid w:val="00CB5A0F"/>
    <w:rsid w:val="00CB5BB2"/>
    <w:rsid w:val="00CB6148"/>
    <w:rsid w:val="00CB6CA7"/>
    <w:rsid w:val="00CB71E7"/>
    <w:rsid w:val="00CC0065"/>
    <w:rsid w:val="00CC036F"/>
    <w:rsid w:val="00CC2DDA"/>
    <w:rsid w:val="00CC2FD2"/>
    <w:rsid w:val="00CC3102"/>
    <w:rsid w:val="00CC362D"/>
    <w:rsid w:val="00CC38E6"/>
    <w:rsid w:val="00CC4C0E"/>
    <w:rsid w:val="00CC4D72"/>
    <w:rsid w:val="00CC62CE"/>
    <w:rsid w:val="00CC67CB"/>
    <w:rsid w:val="00CC6E68"/>
    <w:rsid w:val="00CD0A4C"/>
    <w:rsid w:val="00CD2C88"/>
    <w:rsid w:val="00CD43B3"/>
    <w:rsid w:val="00CD47E6"/>
    <w:rsid w:val="00CD57A5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D29"/>
    <w:rsid w:val="00CE5070"/>
    <w:rsid w:val="00CE73E7"/>
    <w:rsid w:val="00CF0011"/>
    <w:rsid w:val="00CF1560"/>
    <w:rsid w:val="00CF1A2D"/>
    <w:rsid w:val="00CF66BB"/>
    <w:rsid w:val="00CF7E59"/>
    <w:rsid w:val="00D00029"/>
    <w:rsid w:val="00D032EA"/>
    <w:rsid w:val="00D03494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738"/>
    <w:rsid w:val="00D41A6D"/>
    <w:rsid w:val="00D422DE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9BB"/>
    <w:rsid w:val="00D62A74"/>
    <w:rsid w:val="00D62B76"/>
    <w:rsid w:val="00D63B75"/>
    <w:rsid w:val="00D66566"/>
    <w:rsid w:val="00D731CB"/>
    <w:rsid w:val="00D73948"/>
    <w:rsid w:val="00D75100"/>
    <w:rsid w:val="00D75CC0"/>
    <w:rsid w:val="00D7743B"/>
    <w:rsid w:val="00D77B3D"/>
    <w:rsid w:val="00D80E31"/>
    <w:rsid w:val="00D8173E"/>
    <w:rsid w:val="00D85B1F"/>
    <w:rsid w:val="00D876FA"/>
    <w:rsid w:val="00D90B49"/>
    <w:rsid w:val="00D920AB"/>
    <w:rsid w:val="00D9302F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C6D92"/>
    <w:rsid w:val="00DD0E31"/>
    <w:rsid w:val="00DD3480"/>
    <w:rsid w:val="00DD3B34"/>
    <w:rsid w:val="00DD4E2C"/>
    <w:rsid w:val="00DD7A62"/>
    <w:rsid w:val="00DD7B12"/>
    <w:rsid w:val="00DE16A0"/>
    <w:rsid w:val="00DE4659"/>
    <w:rsid w:val="00DE50F6"/>
    <w:rsid w:val="00DE61DA"/>
    <w:rsid w:val="00DE650E"/>
    <w:rsid w:val="00DE6591"/>
    <w:rsid w:val="00DE72A8"/>
    <w:rsid w:val="00DF08EB"/>
    <w:rsid w:val="00DF095B"/>
    <w:rsid w:val="00DF0B6B"/>
    <w:rsid w:val="00DF163A"/>
    <w:rsid w:val="00DF2527"/>
    <w:rsid w:val="00DF2E39"/>
    <w:rsid w:val="00DF3173"/>
    <w:rsid w:val="00DF3A3F"/>
    <w:rsid w:val="00DF3C26"/>
    <w:rsid w:val="00DF4780"/>
    <w:rsid w:val="00DF5553"/>
    <w:rsid w:val="00DF5A12"/>
    <w:rsid w:val="00DF71FD"/>
    <w:rsid w:val="00E02B95"/>
    <w:rsid w:val="00E02CCE"/>
    <w:rsid w:val="00E04FC9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27AF"/>
    <w:rsid w:val="00E2580B"/>
    <w:rsid w:val="00E258F6"/>
    <w:rsid w:val="00E26332"/>
    <w:rsid w:val="00E27355"/>
    <w:rsid w:val="00E274CA"/>
    <w:rsid w:val="00E32893"/>
    <w:rsid w:val="00E359DA"/>
    <w:rsid w:val="00E364D7"/>
    <w:rsid w:val="00E3683A"/>
    <w:rsid w:val="00E369AB"/>
    <w:rsid w:val="00E378A7"/>
    <w:rsid w:val="00E379BD"/>
    <w:rsid w:val="00E4012C"/>
    <w:rsid w:val="00E40AEE"/>
    <w:rsid w:val="00E4119B"/>
    <w:rsid w:val="00E42AB2"/>
    <w:rsid w:val="00E43B3A"/>
    <w:rsid w:val="00E43B43"/>
    <w:rsid w:val="00E46646"/>
    <w:rsid w:val="00E4697D"/>
    <w:rsid w:val="00E47036"/>
    <w:rsid w:val="00E4753A"/>
    <w:rsid w:val="00E500AA"/>
    <w:rsid w:val="00E518C5"/>
    <w:rsid w:val="00E5240F"/>
    <w:rsid w:val="00E52827"/>
    <w:rsid w:val="00E52EA7"/>
    <w:rsid w:val="00E53DE8"/>
    <w:rsid w:val="00E55253"/>
    <w:rsid w:val="00E55D49"/>
    <w:rsid w:val="00E56440"/>
    <w:rsid w:val="00E6128D"/>
    <w:rsid w:val="00E62172"/>
    <w:rsid w:val="00E626A8"/>
    <w:rsid w:val="00E62862"/>
    <w:rsid w:val="00E62D5E"/>
    <w:rsid w:val="00E63C14"/>
    <w:rsid w:val="00E64566"/>
    <w:rsid w:val="00E6593D"/>
    <w:rsid w:val="00E65A25"/>
    <w:rsid w:val="00E66951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50CA"/>
    <w:rsid w:val="00E85998"/>
    <w:rsid w:val="00E867E9"/>
    <w:rsid w:val="00E8701E"/>
    <w:rsid w:val="00E95365"/>
    <w:rsid w:val="00E95FA6"/>
    <w:rsid w:val="00EA17B8"/>
    <w:rsid w:val="00EA447C"/>
    <w:rsid w:val="00EA5756"/>
    <w:rsid w:val="00EA5EB1"/>
    <w:rsid w:val="00EB162B"/>
    <w:rsid w:val="00EB2B8E"/>
    <w:rsid w:val="00EB3248"/>
    <w:rsid w:val="00EB5473"/>
    <w:rsid w:val="00EB5ADE"/>
    <w:rsid w:val="00EB648B"/>
    <w:rsid w:val="00EC081B"/>
    <w:rsid w:val="00EC269C"/>
    <w:rsid w:val="00EC2AA3"/>
    <w:rsid w:val="00EC42AB"/>
    <w:rsid w:val="00EC472B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50C"/>
    <w:rsid w:val="00ED4DFA"/>
    <w:rsid w:val="00ED6A6A"/>
    <w:rsid w:val="00ED7EE4"/>
    <w:rsid w:val="00EE02B3"/>
    <w:rsid w:val="00EE052E"/>
    <w:rsid w:val="00EE2659"/>
    <w:rsid w:val="00EE38FA"/>
    <w:rsid w:val="00EE4226"/>
    <w:rsid w:val="00EE4841"/>
    <w:rsid w:val="00EE5940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0BEA"/>
    <w:rsid w:val="00F01502"/>
    <w:rsid w:val="00F024AB"/>
    <w:rsid w:val="00F02734"/>
    <w:rsid w:val="00F034F0"/>
    <w:rsid w:val="00F041B4"/>
    <w:rsid w:val="00F05303"/>
    <w:rsid w:val="00F06D77"/>
    <w:rsid w:val="00F073F4"/>
    <w:rsid w:val="00F07C36"/>
    <w:rsid w:val="00F07EAC"/>
    <w:rsid w:val="00F102C6"/>
    <w:rsid w:val="00F11B94"/>
    <w:rsid w:val="00F11ED4"/>
    <w:rsid w:val="00F12C0D"/>
    <w:rsid w:val="00F13E7C"/>
    <w:rsid w:val="00F14AF6"/>
    <w:rsid w:val="00F14FE9"/>
    <w:rsid w:val="00F15362"/>
    <w:rsid w:val="00F160A9"/>
    <w:rsid w:val="00F16DF2"/>
    <w:rsid w:val="00F17805"/>
    <w:rsid w:val="00F17A7F"/>
    <w:rsid w:val="00F2141D"/>
    <w:rsid w:val="00F233A1"/>
    <w:rsid w:val="00F253CE"/>
    <w:rsid w:val="00F25EF6"/>
    <w:rsid w:val="00F26595"/>
    <w:rsid w:val="00F30551"/>
    <w:rsid w:val="00F30DA3"/>
    <w:rsid w:val="00F31911"/>
    <w:rsid w:val="00F32832"/>
    <w:rsid w:val="00F33309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4A48"/>
    <w:rsid w:val="00F66CF3"/>
    <w:rsid w:val="00F67571"/>
    <w:rsid w:val="00F7136D"/>
    <w:rsid w:val="00F71AEF"/>
    <w:rsid w:val="00F71F94"/>
    <w:rsid w:val="00F71FBA"/>
    <w:rsid w:val="00F72AB4"/>
    <w:rsid w:val="00F74C74"/>
    <w:rsid w:val="00F74D97"/>
    <w:rsid w:val="00F74EA3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ED8"/>
    <w:rsid w:val="00F94D38"/>
    <w:rsid w:val="00FA25C3"/>
    <w:rsid w:val="00FA3595"/>
    <w:rsid w:val="00FA55C8"/>
    <w:rsid w:val="00FA69B2"/>
    <w:rsid w:val="00FA74C7"/>
    <w:rsid w:val="00FA7F1B"/>
    <w:rsid w:val="00FB05A5"/>
    <w:rsid w:val="00FB19B3"/>
    <w:rsid w:val="00FB19C0"/>
    <w:rsid w:val="00FB1B04"/>
    <w:rsid w:val="00FB24B8"/>
    <w:rsid w:val="00FB37D6"/>
    <w:rsid w:val="00FB3E94"/>
    <w:rsid w:val="00FB4A68"/>
    <w:rsid w:val="00FB4AE5"/>
    <w:rsid w:val="00FB5E68"/>
    <w:rsid w:val="00FB60F6"/>
    <w:rsid w:val="00FB63C0"/>
    <w:rsid w:val="00FC0361"/>
    <w:rsid w:val="00FC25F1"/>
    <w:rsid w:val="00FC329E"/>
    <w:rsid w:val="00FC3AD2"/>
    <w:rsid w:val="00FC444B"/>
    <w:rsid w:val="00FC4788"/>
    <w:rsid w:val="00FC5222"/>
    <w:rsid w:val="00FC5680"/>
    <w:rsid w:val="00FC7349"/>
    <w:rsid w:val="00FC77C5"/>
    <w:rsid w:val="00FD0619"/>
    <w:rsid w:val="00FD0D2D"/>
    <w:rsid w:val="00FD2BAF"/>
    <w:rsid w:val="00FD4726"/>
    <w:rsid w:val="00FD48EB"/>
    <w:rsid w:val="00FD587E"/>
    <w:rsid w:val="00FD5D3D"/>
    <w:rsid w:val="00FD6B64"/>
    <w:rsid w:val="00FD7656"/>
    <w:rsid w:val="00FE081E"/>
    <w:rsid w:val="00FE0EEF"/>
    <w:rsid w:val="00FE2AA7"/>
    <w:rsid w:val="00FE3F8C"/>
    <w:rsid w:val="00FE56AB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301C3-D0D0-4839-A61F-B32A1633E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19821</TotalTime>
  <Pages>8</Pages>
  <Words>2819</Words>
  <Characters>16073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175</cp:revision>
  <cp:lastPrinted>2023-02-17T05:11:00Z</cp:lastPrinted>
  <dcterms:created xsi:type="dcterms:W3CDTF">2011-11-14T11:20:00Z</dcterms:created>
  <dcterms:modified xsi:type="dcterms:W3CDTF">2023-09-29T06:16:00Z</dcterms:modified>
</cp:coreProperties>
</file>